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56B50" w14:textId="77777777" w:rsidR="009E399D" w:rsidRPr="00C459A6" w:rsidRDefault="009E399D" w:rsidP="009E399D">
      <w:pPr>
        <w:framePr w:w="4865" w:hSpace="141" w:wrap="around" w:vAnchor="text" w:hAnchor="page" w:x="6273" w:y="7"/>
        <w:rPr>
          <w:rFonts w:cs="Arial"/>
          <w:noProof w:val="0"/>
        </w:rPr>
      </w:pPr>
    </w:p>
    <w:p w14:paraId="6232B59A" w14:textId="77777777" w:rsidR="009E399D" w:rsidRPr="00C459A6" w:rsidRDefault="009E399D" w:rsidP="009E399D">
      <w:pPr>
        <w:framePr w:w="4865" w:hSpace="141" w:wrap="around" w:vAnchor="text" w:hAnchor="page" w:x="6273" w:y="7"/>
        <w:rPr>
          <w:rFonts w:cs="Arial"/>
          <w:noProof w:val="0"/>
        </w:rPr>
      </w:pPr>
      <w:r w:rsidRPr="00C459A6">
        <w:rPr>
          <w:rFonts w:cs="Arial"/>
          <w:noProof w:val="0"/>
        </w:rPr>
        <w:softHyphen/>
      </w:r>
      <w:r w:rsidRPr="00C459A6">
        <w:rPr>
          <w:rFonts w:cs="Arial"/>
          <w:noProof w:val="0"/>
        </w:rPr>
        <w:softHyphen/>
      </w:r>
      <w:r w:rsidRPr="00C459A6">
        <w:rPr>
          <w:rFonts w:cs="Arial"/>
          <w:noProof w:val="0"/>
        </w:rPr>
        <w:softHyphen/>
      </w:r>
      <w:r w:rsidRPr="00C459A6">
        <w:rPr>
          <w:rFonts w:cs="Arial"/>
          <w:noProof w:val="0"/>
        </w:rPr>
        <w:softHyphen/>
      </w:r>
      <w:r w:rsidR="00C81F8B" w:rsidRPr="00C459A6">
        <w:rPr>
          <w:rFonts w:cs="Arial"/>
          <w:lang w:eastAsia="sl-SI"/>
        </w:rPr>
        <w:drawing>
          <wp:inline distT="0" distB="0" distL="0" distR="0" wp14:anchorId="2042574B" wp14:editId="2C1B9B15">
            <wp:extent cx="2771775" cy="533400"/>
            <wp:effectExtent l="0" t="0" r="0" b="0"/>
            <wp:docPr id="2"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4E6DB11B" w14:textId="77777777" w:rsidR="009E399D" w:rsidRPr="00C459A6" w:rsidRDefault="009E399D" w:rsidP="009E399D">
      <w:pPr>
        <w:pStyle w:val="BodyText2"/>
        <w:rPr>
          <w:rFonts w:ascii="Times New Roman" w:hAnsi="Times New Roman"/>
          <w:noProof w:val="0"/>
        </w:rPr>
      </w:pPr>
    </w:p>
    <w:p w14:paraId="613042AE" w14:textId="77777777" w:rsidR="009E399D" w:rsidRPr="00C459A6" w:rsidRDefault="009E399D" w:rsidP="009E399D">
      <w:pPr>
        <w:pStyle w:val="BodyText2"/>
        <w:rPr>
          <w:rFonts w:ascii="Times New Roman" w:hAnsi="Times New Roman"/>
          <w:noProof w:val="0"/>
        </w:rPr>
      </w:pPr>
    </w:p>
    <w:p w14:paraId="137B004E" w14:textId="77777777" w:rsidR="009E399D" w:rsidRPr="00C459A6" w:rsidRDefault="009E399D" w:rsidP="009E399D">
      <w:pPr>
        <w:pStyle w:val="BodyText2"/>
        <w:rPr>
          <w:rFonts w:ascii="Times New Roman" w:hAnsi="Times New Roman"/>
          <w:noProof w:val="0"/>
        </w:rPr>
      </w:pPr>
    </w:p>
    <w:p w14:paraId="70C763CF" w14:textId="77777777" w:rsidR="009E399D" w:rsidRPr="00C459A6" w:rsidRDefault="009E399D" w:rsidP="009E399D">
      <w:pPr>
        <w:pStyle w:val="BodyText2"/>
        <w:rPr>
          <w:rFonts w:ascii="Times New Roman" w:hAnsi="Times New Roman"/>
          <w:noProof w:val="0"/>
        </w:rPr>
      </w:pPr>
    </w:p>
    <w:p w14:paraId="2C4CF43C" w14:textId="77777777" w:rsidR="009E399D" w:rsidRPr="00C459A6" w:rsidRDefault="009E399D" w:rsidP="009E399D">
      <w:pPr>
        <w:pStyle w:val="BodyText2"/>
        <w:rPr>
          <w:rFonts w:ascii="Times New Roman" w:hAnsi="Times New Roman"/>
          <w:noProof w:val="0"/>
        </w:rPr>
      </w:pPr>
    </w:p>
    <w:p w14:paraId="1F427B57" w14:textId="77777777" w:rsidR="009E399D" w:rsidRPr="00C459A6" w:rsidRDefault="009E399D" w:rsidP="009E399D">
      <w:pPr>
        <w:pStyle w:val="BodyText2"/>
        <w:rPr>
          <w:rFonts w:ascii="Times New Roman" w:hAnsi="Times New Roman"/>
          <w:noProof w:val="0"/>
        </w:rPr>
      </w:pPr>
    </w:p>
    <w:p w14:paraId="54826E67" w14:textId="77777777" w:rsidR="009E399D" w:rsidRPr="00C459A6" w:rsidRDefault="009E399D" w:rsidP="009E399D">
      <w:pPr>
        <w:pStyle w:val="BodyText2"/>
        <w:rPr>
          <w:rFonts w:ascii="Times New Roman" w:hAnsi="Times New Roman"/>
          <w:noProof w:val="0"/>
        </w:rPr>
      </w:pPr>
    </w:p>
    <w:p w14:paraId="2AD24F4B" w14:textId="77777777" w:rsidR="009E399D" w:rsidRPr="00C459A6" w:rsidRDefault="009E399D" w:rsidP="009E399D">
      <w:pPr>
        <w:pStyle w:val="BodyText2"/>
        <w:rPr>
          <w:rFonts w:ascii="Times New Roman" w:hAnsi="Times New Roman"/>
          <w:noProof w:val="0"/>
        </w:rPr>
      </w:pPr>
    </w:p>
    <w:p w14:paraId="6138BCF9" w14:textId="77777777" w:rsidR="009E399D" w:rsidRPr="00C459A6" w:rsidRDefault="009E399D" w:rsidP="009E399D">
      <w:pPr>
        <w:pStyle w:val="BodyText2"/>
        <w:rPr>
          <w:rFonts w:ascii="Times New Roman" w:hAnsi="Times New Roman"/>
          <w:noProof w:val="0"/>
        </w:rPr>
      </w:pPr>
    </w:p>
    <w:p w14:paraId="58B6764B" w14:textId="77777777" w:rsidR="009E399D" w:rsidRPr="00C459A6" w:rsidRDefault="009E399D" w:rsidP="009E399D">
      <w:pPr>
        <w:pStyle w:val="BodyText2"/>
        <w:rPr>
          <w:rFonts w:ascii="Times New Roman" w:hAnsi="Times New Roman"/>
          <w:noProof w:val="0"/>
        </w:rPr>
      </w:pPr>
    </w:p>
    <w:p w14:paraId="6AE51347" w14:textId="36626A03" w:rsidR="009E399D" w:rsidRPr="00C459A6" w:rsidRDefault="009E399D" w:rsidP="009E399D">
      <w:pPr>
        <w:pStyle w:val="BodyText2"/>
        <w:rPr>
          <w:rFonts w:ascii="Times New Roman" w:hAnsi="Times New Roman"/>
          <w:noProof w:val="0"/>
        </w:rPr>
      </w:pPr>
    </w:p>
    <w:p w14:paraId="7889B79F" w14:textId="56565A5A" w:rsidR="008476D5" w:rsidRPr="00C459A6" w:rsidRDefault="008476D5" w:rsidP="009E399D">
      <w:pPr>
        <w:pStyle w:val="BodyText2"/>
        <w:rPr>
          <w:rFonts w:ascii="Times New Roman" w:hAnsi="Times New Roman"/>
          <w:noProof w:val="0"/>
        </w:rPr>
      </w:pPr>
    </w:p>
    <w:p w14:paraId="49D517D2" w14:textId="0EFFA710" w:rsidR="008476D5" w:rsidRPr="00C459A6" w:rsidRDefault="008476D5" w:rsidP="009E399D">
      <w:pPr>
        <w:pStyle w:val="BodyText2"/>
        <w:rPr>
          <w:rFonts w:ascii="Times New Roman" w:hAnsi="Times New Roman"/>
          <w:noProof w:val="0"/>
        </w:rPr>
      </w:pPr>
    </w:p>
    <w:p w14:paraId="0D82881C" w14:textId="77777777" w:rsidR="008476D5" w:rsidRPr="00C459A6" w:rsidRDefault="008476D5" w:rsidP="009E399D">
      <w:pPr>
        <w:pStyle w:val="BodyText2"/>
        <w:rPr>
          <w:rFonts w:ascii="Times New Roman" w:hAnsi="Times New Roman"/>
          <w:noProof w:val="0"/>
        </w:rPr>
      </w:pPr>
    </w:p>
    <w:p w14:paraId="71218A8B" w14:textId="77777777" w:rsidR="009E399D" w:rsidRPr="00C459A6" w:rsidRDefault="009E399D" w:rsidP="009E399D">
      <w:pPr>
        <w:pStyle w:val="BodyText2"/>
        <w:rPr>
          <w:rFonts w:ascii="Times New Roman" w:hAnsi="Times New Roman"/>
          <w:noProof w:val="0"/>
        </w:rPr>
      </w:pPr>
    </w:p>
    <w:p w14:paraId="2ECCEB29" w14:textId="77777777" w:rsidR="009E399D" w:rsidRPr="00C459A6" w:rsidRDefault="009E399D" w:rsidP="009E399D">
      <w:pPr>
        <w:pStyle w:val="BodyText2"/>
        <w:rPr>
          <w:rFonts w:ascii="Times New Roman" w:hAnsi="Times New Roman"/>
          <w:noProof w:val="0"/>
        </w:rPr>
      </w:pPr>
    </w:p>
    <w:p w14:paraId="066656B2" w14:textId="77777777" w:rsidR="009E399D" w:rsidRPr="00C459A6" w:rsidRDefault="009E399D" w:rsidP="009E399D">
      <w:pPr>
        <w:pStyle w:val="BodyText2"/>
        <w:jc w:val="center"/>
        <w:rPr>
          <w:rFonts w:cs="Arial"/>
          <w:b w:val="0"/>
          <w:bCs/>
          <w:noProof w:val="0"/>
          <w:sz w:val="32"/>
          <w:szCs w:val="32"/>
        </w:rPr>
      </w:pPr>
      <w:r w:rsidRPr="00C459A6">
        <w:rPr>
          <w:b w:val="0"/>
          <w:noProof w:val="0"/>
          <w:sz w:val="32"/>
          <w:szCs w:val="32"/>
        </w:rPr>
        <w:t>DOKUMENTACIJA V ZVEZI Z ODDAJO JAVNEGA NAROČILA</w:t>
      </w:r>
    </w:p>
    <w:p w14:paraId="1F189321" w14:textId="77777777" w:rsidR="009E399D" w:rsidRPr="00C459A6" w:rsidRDefault="009E399D" w:rsidP="009E399D">
      <w:pPr>
        <w:pStyle w:val="BodyText2"/>
        <w:jc w:val="center"/>
        <w:rPr>
          <w:b w:val="0"/>
          <w:strike/>
          <w:noProof w:val="0"/>
          <w:sz w:val="32"/>
          <w:szCs w:val="32"/>
        </w:rPr>
      </w:pPr>
      <w:r w:rsidRPr="00C459A6">
        <w:rPr>
          <w:rFonts w:cs="Arial"/>
          <w:b w:val="0"/>
          <w:bCs/>
          <w:strike/>
          <w:noProof w:val="0"/>
          <w:sz w:val="32"/>
          <w:szCs w:val="32"/>
        </w:rPr>
        <w:t xml:space="preserve"> </w:t>
      </w:r>
    </w:p>
    <w:p w14:paraId="0CD10FC4" w14:textId="77777777" w:rsidR="009E399D" w:rsidRPr="00C459A6" w:rsidRDefault="009E399D" w:rsidP="009E399D">
      <w:pPr>
        <w:pStyle w:val="BodyText2"/>
        <w:rPr>
          <w:rFonts w:cs="Arial"/>
          <w:b w:val="0"/>
          <w:bCs/>
          <w:noProof w:val="0"/>
          <w:sz w:val="32"/>
          <w:szCs w:val="32"/>
        </w:rPr>
      </w:pPr>
    </w:p>
    <w:p w14:paraId="4B567D36"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 xml:space="preserve">PO ODPRTEM POSTOPKU </w:t>
      </w:r>
    </w:p>
    <w:p w14:paraId="500E647F" w14:textId="77777777" w:rsidR="009E399D" w:rsidRPr="00C459A6" w:rsidRDefault="009E399D" w:rsidP="009E399D">
      <w:pPr>
        <w:pStyle w:val="BodyText2"/>
        <w:jc w:val="center"/>
        <w:rPr>
          <w:rFonts w:cs="Arial"/>
          <w:b w:val="0"/>
          <w:bCs/>
          <w:noProof w:val="0"/>
          <w:sz w:val="32"/>
          <w:szCs w:val="32"/>
        </w:rPr>
      </w:pPr>
    </w:p>
    <w:p w14:paraId="53323AD8"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Z OZNAKO</w:t>
      </w:r>
    </w:p>
    <w:p w14:paraId="49086116" w14:textId="77777777" w:rsidR="009E399D" w:rsidRPr="00C459A6" w:rsidRDefault="009E399D" w:rsidP="009E399D">
      <w:pPr>
        <w:pStyle w:val="BodyText2"/>
        <w:jc w:val="center"/>
        <w:rPr>
          <w:rFonts w:cs="Arial"/>
          <w:b w:val="0"/>
          <w:bCs/>
          <w:noProof w:val="0"/>
          <w:sz w:val="32"/>
          <w:szCs w:val="32"/>
        </w:rPr>
      </w:pPr>
    </w:p>
    <w:p w14:paraId="6181630E" w14:textId="5CECCAC4" w:rsidR="009E399D" w:rsidRPr="00C459A6" w:rsidRDefault="009E399D" w:rsidP="009E399D">
      <w:pPr>
        <w:pStyle w:val="BodyText2"/>
        <w:jc w:val="center"/>
        <w:rPr>
          <w:b w:val="0"/>
          <w:noProof w:val="0"/>
          <w:sz w:val="32"/>
          <w:szCs w:val="32"/>
        </w:rPr>
      </w:pPr>
      <w:r w:rsidRPr="00C459A6">
        <w:rPr>
          <w:b w:val="0"/>
          <w:noProof w:val="0"/>
          <w:sz w:val="32"/>
          <w:szCs w:val="32"/>
        </w:rPr>
        <w:t>JN-</w:t>
      </w:r>
      <w:r w:rsidR="008B7E74">
        <w:rPr>
          <w:b w:val="0"/>
          <w:noProof w:val="0"/>
          <w:sz w:val="32"/>
          <w:szCs w:val="32"/>
        </w:rPr>
        <w:t>B1131</w:t>
      </w:r>
    </w:p>
    <w:p w14:paraId="3BC1F6AA" w14:textId="77777777" w:rsidR="009E399D" w:rsidRPr="00C459A6" w:rsidRDefault="009E399D" w:rsidP="009E399D">
      <w:pPr>
        <w:pStyle w:val="BodyText"/>
        <w:rPr>
          <w:noProof w:val="0"/>
          <w:sz w:val="32"/>
          <w:szCs w:val="32"/>
        </w:rPr>
      </w:pPr>
    </w:p>
    <w:p w14:paraId="1B20A4C9" w14:textId="77777777" w:rsidR="00E50C62" w:rsidRPr="00C459A6" w:rsidRDefault="00E50C62" w:rsidP="00E50C62">
      <w:pPr>
        <w:pStyle w:val="BodyText"/>
        <w:rPr>
          <w:rFonts w:cs="Arial"/>
          <w:noProof w:val="0"/>
          <w:sz w:val="32"/>
          <w:szCs w:val="32"/>
        </w:rPr>
      </w:pPr>
    </w:p>
    <w:p w14:paraId="1F9A384D" w14:textId="77777777" w:rsidR="00F27A56" w:rsidRDefault="008B7E74" w:rsidP="008B7E74">
      <w:pPr>
        <w:pStyle w:val="BodyText"/>
        <w:jc w:val="center"/>
        <w:rPr>
          <w:rFonts w:cs="Arial"/>
          <w:caps/>
          <w:noProof w:val="0"/>
          <w:sz w:val="34"/>
          <w:szCs w:val="34"/>
        </w:rPr>
      </w:pPr>
      <w:r w:rsidRPr="008B7E74">
        <w:rPr>
          <w:rFonts w:cs="Arial"/>
          <w:caps/>
          <w:noProof w:val="0"/>
          <w:sz w:val="34"/>
          <w:szCs w:val="34"/>
        </w:rPr>
        <w:t xml:space="preserve">nakup </w:t>
      </w:r>
      <w:r w:rsidR="008C1882">
        <w:rPr>
          <w:rFonts w:cs="Arial"/>
          <w:caps/>
          <w:noProof w:val="0"/>
          <w:sz w:val="34"/>
          <w:szCs w:val="34"/>
        </w:rPr>
        <w:t xml:space="preserve">grafičnih postaj </w:t>
      </w:r>
      <w:r w:rsidR="008C1882" w:rsidRPr="00F27A56">
        <w:rPr>
          <w:rFonts w:cs="Arial"/>
          <w:caps/>
          <w:noProof w:val="0"/>
          <w:sz w:val="34"/>
          <w:szCs w:val="34"/>
        </w:rPr>
        <w:t xml:space="preserve">za S-4 </w:t>
      </w:r>
    </w:p>
    <w:p w14:paraId="41B1A8EA" w14:textId="04DFFA83" w:rsidR="00E50C62" w:rsidRPr="00C459A6" w:rsidRDefault="008C1882" w:rsidP="008B7E74">
      <w:pPr>
        <w:pStyle w:val="BodyText"/>
        <w:jc w:val="center"/>
        <w:rPr>
          <w:rFonts w:cs="Arial"/>
          <w:b/>
          <w:noProof w:val="0"/>
        </w:rPr>
      </w:pPr>
      <w:r w:rsidRPr="00F27A56">
        <w:rPr>
          <w:rFonts w:cs="Arial"/>
          <w:caps/>
          <w:noProof w:val="0"/>
          <w:sz w:val="34"/>
          <w:szCs w:val="34"/>
        </w:rPr>
        <w:t xml:space="preserve">in </w:t>
      </w:r>
      <w:r w:rsidR="0063765B" w:rsidRPr="00F27A56">
        <w:rPr>
          <w:rFonts w:cs="Arial"/>
          <w:caps/>
          <w:noProof w:val="0"/>
          <w:sz w:val="34"/>
          <w:szCs w:val="34"/>
        </w:rPr>
        <w:t>LTO Bralno/pisaln</w:t>
      </w:r>
      <w:r w:rsidR="00F27A56" w:rsidRPr="00F27A56">
        <w:rPr>
          <w:rFonts w:cs="Arial"/>
          <w:caps/>
          <w:noProof w:val="0"/>
          <w:sz w:val="34"/>
          <w:szCs w:val="34"/>
        </w:rPr>
        <w:t>IH</w:t>
      </w:r>
      <w:r w:rsidR="0063765B" w:rsidRPr="00F27A56">
        <w:rPr>
          <w:rFonts w:cs="Arial"/>
          <w:caps/>
          <w:noProof w:val="0"/>
          <w:sz w:val="34"/>
          <w:szCs w:val="34"/>
        </w:rPr>
        <w:t xml:space="preserve"> </w:t>
      </w:r>
      <w:r w:rsidR="00CE1BEE" w:rsidRPr="00F27A56">
        <w:rPr>
          <w:rFonts w:cs="Arial"/>
          <w:caps/>
          <w:noProof w:val="0"/>
          <w:sz w:val="34"/>
          <w:szCs w:val="34"/>
        </w:rPr>
        <w:t>enot</w:t>
      </w:r>
    </w:p>
    <w:p w14:paraId="57A9FF82" w14:textId="77777777" w:rsidR="00E50C62" w:rsidRPr="00C459A6" w:rsidRDefault="00E50C62" w:rsidP="00E50C62">
      <w:pPr>
        <w:spacing w:line="100" w:lineRule="atLeast"/>
        <w:jc w:val="center"/>
        <w:rPr>
          <w:rFonts w:cs="Arial"/>
          <w:b/>
          <w:noProof w:val="0"/>
        </w:rPr>
      </w:pPr>
      <w:r w:rsidRPr="00C459A6">
        <w:rPr>
          <w:rFonts w:cs="Arial"/>
          <w:noProof w:val="0"/>
          <w:sz w:val="32"/>
          <w:szCs w:val="32"/>
        </w:rPr>
        <w:t>(PO SKLOPIH)</w:t>
      </w:r>
    </w:p>
    <w:p w14:paraId="2FBC0AA6" w14:textId="77777777" w:rsidR="009E399D" w:rsidRPr="00C459A6" w:rsidRDefault="009E399D" w:rsidP="009E399D">
      <w:pPr>
        <w:pStyle w:val="BodyText"/>
        <w:rPr>
          <w:b/>
          <w:noProof w:val="0"/>
        </w:rPr>
      </w:pPr>
    </w:p>
    <w:p w14:paraId="5BF155C6" w14:textId="77777777" w:rsidR="009E399D" w:rsidRPr="00C459A6" w:rsidRDefault="009E399D" w:rsidP="009E399D">
      <w:pPr>
        <w:pStyle w:val="BodyText"/>
        <w:rPr>
          <w:b/>
          <w:noProof w:val="0"/>
        </w:rPr>
      </w:pPr>
    </w:p>
    <w:p w14:paraId="5474741B" w14:textId="77777777" w:rsidR="009E399D" w:rsidRPr="00C459A6" w:rsidRDefault="009E399D" w:rsidP="009E399D">
      <w:pPr>
        <w:pStyle w:val="BodyText"/>
        <w:rPr>
          <w:b/>
          <w:noProof w:val="0"/>
        </w:rPr>
      </w:pPr>
    </w:p>
    <w:p w14:paraId="12970E39" w14:textId="77777777" w:rsidR="009E399D" w:rsidRPr="00C459A6" w:rsidRDefault="009E399D" w:rsidP="009E399D">
      <w:pPr>
        <w:pStyle w:val="BodyText"/>
        <w:rPr>
          <w:b/>
          <w:noProof w:val="0"/>
        </w:rPr>
      </w:pPr>
    </w:p>
    <w:p w14:paraId="48094F16" w14:textId="77777777" w:rsidR="009E399D" w:rsidRPr="00C459A6" w:rsidRDefault="009E399D" w:rsidP="009E399D">
      <w:pPr>
        <w:pStyle w:val="BodyText"/>
        <w:rPr>
          <w:b/>
          <w:noProof w:val="0"/>
        </w:rPr>
      </w:pPr>
    </w:p>
    <w:p w14:paraId="282BE98B" w14:textId="77777777" w:rsidR="009E399D" w:rsidRPr="00C459A6" w:rsidRDefault="009E399D" w:rsidP="009E399D">
      <w:pPr>
        <w:pStyle w:val="BodyText"/>
        <w:rPr>
          <w:b/>
          <w:noProof w:val="0"/>
        </w:rPr>
      </w:pPr>
    </w:p>
    <w:p w14:paraId="37AB3836" w14:textId="77777777" w:rsidR="009E399D" w:rsidRPr="00C459A6" w:rsidRDefault="009E399D" w:rsidP="009E399D">
      <w:pPr>
        <w:pStyle w:val="BodyText"/>
        <w:rPr>
          <w:b/>
          <w:noProof w:val="0"/>
        </w:rPr>
      </w:pPr>
    </w:p>
    <w:p w14:paraId="3E984ABB" w14:textId="77777777" w:rsidR="009E399D" w:rsidRPr="00C459A6" w:rsidRDefault="009E399D" w:rsidP="009E399D">
      <w:pPr>
        <w:pStyle w:val="BodyText"/>
        <w:rPr>
          <w:b/>
          <w:noProof w:val="0"/>
        </w:rPr>
      </w:pPr>
    </w:p>
    <w:p w14:paraId="7377BCF9" w14:textId="77777777" w:rsidR="009E399D" w:rsidRPr="00C459A6" w:rsidRDefault="009E399D" w:rsidP="009E399D">
      <w:pPr>
        <w:rPr>
          <w:noProof w:val="0"/>
        </w:rPr>
      </w:pPr>
    </w:p>
    <w:p w14:paraId="5399A2E1" w14:textId="77777777" w:rsidR="009E399D" w:rsidRPr="00C459A6" w:rsidRDefault="009E399D" w:rsidP="009E399D">
      <w:pPr>
        <w:rPr>
          <w:noProof w:val="0"/>
        </w:rPr>
      </w:pPr>
    </w:p>
    <w:p w14:paraId="480A667B" w14:textId="77777777" w:rsidR="009E399D" w:rsidRPr="00C459A6" w:rsidRDefault="009E399D" w:rsidP="009E399D">
      <w:pPr>
        <w:pStyle w:val="FootnoteText"/>
        <w:rPr>
          <w:noProof w:val="0"/>
        </w:rPr>
      </w:pPr>
    </w:p>
    <w:p w14:paraId="520A673B" w14:textId="77777777" w:rsidR="009E399D" w:rsidRPr="00C459A6" w:rsidRDefault="009E399D" w:rsidP="009E399D">
      <w:pPr>
        <w:pStyle w:val="FootnoteText"/>
        <w:rPr>
          <w:noProof w:val="0"/>
        </w:rPr>
      </w:pPr>
    </w:p>
    <w:p w14:paraId="74272782" w14:textId="77777777" w:rsidR="009E399D" w:rsidRPr="00C459A6" w:rsidRDefault="009E399D" w:rsidP="009E399D">
      <w:pPr>
        <w:pStyle w:val="FootnoteText"/>
        <w:rPr>
          <w:noProof w:val="0"/>
        </w:rPr>
      </w:pPr>
    </w:p>
    <w:p w14:paraId="1D23A7B5" w14:textId="77777777" w:rsidR="009E399D" w:rsidRPr="00C459A6" w:rsidRDefault="009E399D" w:rsidP="009E399D">
      <w:pPr>
        <w:jc w:val="left"/>
        <w:rPr>
          <w:rFonts w:ascii="Times New Roman" w:hAnsi="Times New Roman"/>
          <w:noProof w:val="0"/>
          <w:szCs w:val="20"/>
        </w:rPr>
      </w:pPr>
      <w:r w:rsidRPr="00C459A6">
        <w:rPr>
          <w:rFonts w:ascii="Times New Roman" w:hAnsi="Times New Roman"/>
          <w:noProof w:val="0"/>
          <w:szCs w:val="20"/>
        </w:rPr>
        <w:br w:type="page"/>
      </w:r>
    </w:p>
    <w:p w14:paraId="7BE5796E" w14:textId="77777777" w:rsidR="009E399D" w:rsidRPr="00C459A6" w:rsidRDefault="009E399D" w:rsidP="009E399D">
      <w:pPr>
        <w:rPr>
          <w:b/>
          <w:noProof w:val="0"/>
        </w:rPr>
      </w:pPr>
      <w:r w:rsidRPr="00C459A6">
        <w:rPr>
          <w:b/>
          <w:noProof w:val="0"/>
        </w:rPr>
        <w:lastRenderedPageBreak/>
        <w:t>VSEBINA DOKUMENTACIJE V ZVEZI Z ODDAJO JAVNEGA NAROČILA</w:t>
      </w:r>
    </w:p>
    <w:p w14:paraId="2D707762" w14:textId="77777777" w:rsidR="009E399D" w:rsidRPr="00C459A6" w:rsidRDefault="009E399D" w:rsidP="009E399D">
      <w:pPr>
        <w:pStyle w:val="TOC1"/>
        <w:rPr>
          <w:noProof w:val="0"/>
        </w:rPr>
      </w:pPr>
    </w:p>
    <w:p w14:paraId="18432468" w14:textId="56F50B42" w:rsidR="00F27A56"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C459A6">
        <w:rPr>
          <w:noProof w:val="0"/>
          <w:szCs w:val="20"/>
        </w:rPr>
        <w:fldChar w:fldCharType="begin"/>
      </w:r>
      <w:r w:rsidRPr="00C459A6">
        <w:rPr>
          <w:noProof w:val="0"/>
          <w:szCs w:val="20"/>
        </w:rPr>
        <w:instrText xml:space="preserve"> TOC \o "1-3" \h \z \u </w:instrText>
      </w:r>
      <w:r w:rsidRPr="00C459A6">
        <w:rPr>
          <w:noProof w:val="0"/>
          <w:szCs w:val="20"/>
        </w:rPr>
        <w:fldChar w:fldCharType="separate"/>
      </w:r>
      <w:hyperlink w:anchor="_Toc239750944" w:history="1">
        <w:r w:rsidR="00F27A56" w:rsidRPr="00CB14FE">
          <w:rPr>
            <w:rStyle w:val="Hyperlink"/>
          </w:rPr>
          <w:t>1</w:t>
        </w:r>
        <w:r w:rsidR="00F27A56">
          <w:rPr>
            <w:rFonts w:asciiTheme="minorHAnsi" w:eastAsiaTheme="minorEastAsia" w:hAnsiTheme="minorHAnsi" w:cstheme="minorBidi"/>
            <w:b w:val="0"/>
            <w:bCs w:val="0"/>
            <w:kern w:val="2"/>
            <w:sz w:val="24"/>
            <w:szCs w:val="24"/>
            <w:lang w:eastAsia="sl-SI"/>
            <w14:ligatures w14:val="standardContextual"/>
          </w:rPr>
          <w:tab/>
        </w:r>
        <w:r w:rsidR="00F27A56" w:rsidRPr="00CB14FE">
          <w:rPr>
            <w:rStyle w:val="Hyperlink"/>
          </w:rPr>
          <w:t>POVABILO K ODDAJI PONUDBE</w:t>
        </w:r>
        <w:r w:rsidR="00F27A56">
          <w:rPr>
            <w:webHidden/>
          </w:rPr>
          <w:tab/>
        </w:r>
        <w:r w:rsidR="00F27A56">
          <w:rPr>
            <w:webHidden/>
          </w:rPr>
          <w:fldChar w:fldCharType="begin"/>
        </w:r>
        <w:r w:rsidR="00F27A56">
          <w:rPr>
            <w:webHidden/>
          </w:rPr>
          <w:instrText xml:space="preserve"> PAGEREF _Toc239750944 \h </w:instrText>
        </w:r>
        <w:r w:rsidR="00F27A56">
          <w:rPr>
            <w:webHidden/>
          </w:rPr>
        </w:r>
        <w:r w:rsidR="00F27A56">
          <w:rPr>
            <w:webHidden/>
          </w:rPr>
          <w:fldChar w:fldCharType="separate"/>
        </w:r>
        <w:r w:rsidR="00F27A56">
          <w:rPr>
            <w:webHidden/>
          </w:rPr>
          <w:t>4</w:t>
        </w:r>
        <w:r w:rsidR="00F27A56">
          <w:rPr>
            <w:webHidden/>
          </w:rPr>
          <w:fldChar w:fldCharType="end"/>
        </w:r>
      </w:hyperlink>
    </w:p>
    <w:p w14:paraId="62D86BDE" w14:textId="391AF76A" w:rsidR="00F27A56" w:rsidRDefault="00F27A56">
      <w:pPr>
        <w:pStyle w:val="TOC1"/>
        <w:rPr>
          <w:rFonts w:asciiTheme="minorHAnsi" w:eastAsiaTheme="minorEastAsia" w:hAnsiTheme="minorHAnsi" w:cstheme="minorBidi"/>
          <w:b w:val="0"/>
          <w:bCs w:val="0"/>
          <w:kern w:val="2"/>
          <w:sz w:val="24"/>
          <w:szCs w:val="24"/>
          <w:lang w:eastAsia="sl-SI"/>
          <w14:ligatures w14:val="standardContextual"/>
        </w:rPr>
      </w:pPr>
      <w:hyperlink w:anchor="_Toc239750945" w:history="1">
        <w:r w:rsidRPr="00CB14FE">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CB14FE">
          <w:rPr>
            <w:rStyle w:val="Hyperlink"/>
          </w:rPr>
          <w:t>NAVODILO PONUDNIKOM ZA IZDELAVO PONUDBE</w:t>
        </w:r>
        <w:r>
          <w:rPr>
            <w:webHidden/>
          </w:rPr>
          <w:tab/>
        </w:r>
        <w:r>
          <w:rPr>
            <w:webHidden/>
          </w:rPr>
          <w:fldChar w:fldCharType="begin"/>
        </w:r>
        <w:r>
          <w:rPr>
            <w:webHidden/>
          </w:rPr>
          <w:instrText xml:space="preserve"> PAGEREF _Toc239750945 \h </w:instrText>
        </w:r>
        <w:r>
          <w:rPr>
            <w:webHidden/>
          </w:rPr>
        </w:r>
        <w:r>
          <w:rPr>
            <w:webHidden/>
          </w:rPr>
          <w:fldChar w:fldCharType="separate"/>
        </w:r>
        <w:r>
          <w:rPr>
            <w:webHidden/>
          </w:rPr>
          <w:t>5</w:t>
        </w:r>
        <w:r>
          <w:rPr>
            <w:webHidden/>
          </w:rPr>
          <w:fldChar w:fldCharType="end"/>
        </w:r>
      </w:hyperlink>
    </w:p>
    <w:p w14:paraId="23AF056F" w14:textId="3F66C99A"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46" w:history="1">
        <w:r w:rsidRPr="00CB14FE">
          <w:rPr>
            <w:rStyle w:val="Hyperlink"/>
            <w:b/>
            <w:lang w:eastAsia="ar-SA"/>
          </w:rPr>
          <w:t>2.1</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Naročnik javnega naročila</w:t>
        </w:r>
        <w:r>
          <w:rPr>
            <w:webHidden/>
          </w:rPr>
          <w:tab/>
        </w:r>
        <w:r>
          <w:rPr>
            <w:webHidden/>
          </w:rPr>
          <w:fldChar w:fldCharType="begin"/>
        </w:r>
        <w:r>
          <w:rPr>
            <w:webHidden/>
          </w:rPr>
          <w:instrText xml:space="preserve"> PAGEREF _Toc239750946 \h </w:instrText>
        </w:r>
        <w:r>
          <w:rPr>
            <w:webHidden/>
          </w:rPr>
        </w:r>
        <w:r>
          <w:rPr>
            <w:webHidden/>
          </w:rPr>
          <w:fldChar w:fldCharType="separate"/>
        </w:r>
        <w:r>
          <w:rPr>
            <w:webHidden/>
          </w:rPr>
          <w:t>5</w:t>
        </w:r>
        <w:r>
          <w:rPr>
            <w:webHidden/>
          </w:rPr>
          <w:fldChar w:fldCharType="end"/>
        </w:r>
      </w:hyperlink>
    </w:p>
    <w:p w14:paraId="0C702860" w14:textId="6A6E1DFF"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47" w:history="1">
        <w:r w:rsidRPr="00CB14FE">
          <w:rPr>
            <w:rStyle w:val="Hyperlink"/>
            <w:b/>
            <w:lang w:eastAsia="ar-SA"/>
          </w:rPr>
          <w:t>2.2</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Pravna podlaga</w:t>
        </w:r>
        <w:r>
          <w:rPr>
            <w:webHidden/>
          </w:rPr>
          <w:tab/>
        </w:r>
        <w:r>
          <w:rPr>
            <w:webHidden/>
          </w:rPr>
          <w:fldChar w:fldCharType="begin"/>
        </w:r>
        <w:r>
          <w:rPr>
            <w:webHidden/>
          </w:rPr>
          <w:instrText xml:space="preserve"> PAGEREF _Toc239750947 \h </w:instrText>
        </w:r>
        <w:r>
          <w:rPr>
            <w:webHidden/>
          </w:rPr>
        </w:r>
        <w:r>
          <w:rPr>
            <w:webHidden/>
          </w:rPr>
          <w:fldChar w:fldCharType="separate"/>
        </w:r>
        <w:r>
          <w:rPr>
            <w:webHidden/>
          </w:rPr>
          <w:t>5</w:t>
        </w:r>
        <w:r>
          <w:rPr>
            <w:webHidden/>
          </w:rPr>
          <w:fldChar w:fldCharType="end"/>
        </w:r>
      </w:hyperlink>
    </w:p>
    <w:p w14:paraId="45C9B56E" w14:textId="11B87A2D"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48" w:history="1">
        <w:r w:rsidRPr="00CB14FE">
          <w:rPr>
            <w:rStyle w:val="Hyperlink"/>
            <w:b/>
            <w:lang w:eastAsia="ar-SA"/>
          </w:rPr>
          <w:t>2.3</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Temeljna pravila poslovanja</w:t>
        </w:r>
        <w:r>
          <w:rPr>
            <w:webHidden/>
          </w:rPr>
          <w:tab/>
        </w:r>
        <w:r>
          <w:rPr>
            <w:webHidden/>
          </w:rPr>
          <w:fldChar w:fldCharType="begin"/>
        </w:r>
        <w:r>
          <w:rPr>
            <w:webHidden/>
          </w:rPr>
          <w:instrText xml:space="preserve"> PAGEREF _Toc239750948 \h </w:instrText>
        </w:r>
        <w:r>
          <w:rPr>
            <w:webHidden/>
          </w:rPr>
        </w:r>
        <w:r>
          <w:rPr>
            <w:webHidden/>
          </w:rPr>
          <w:fldChar w:fldCharType="separate"/>
        </w:r>
        <w:r>
          <w:rPr>
            <w:webHidden/>
          </w:rPr>
          <w:t>5</w:t>
        </w:r>
        <w:r>
          <w:rPr>
            <w:webHidden/>
          </w:rPr>
          <w:fldChar w:fldCharType="end"/>
        </w:r>
      </w:hyperlink>
    </w:p>
    <w:p w14:paraId="66420C88" w14:textId="7428FBA0" w:rsidR="00F27A56" w:rsidRDefault="00F27A56">
      <w:pPr>
        <w:pStyle w:val="TOC1"/>
        <w:rPr>
          <w:rFonts w:asciiTheme="minorHAnsi" w:eastAsiaTheme="minorEastAsia" w:hAnsiTheme="minorHAnsi" w:cstheme="minorBidi"/>
          <w:b w:val="0"/>
          <w:bCs w:val="0"/>
          <w:kern w:val="2"/>
          <w:sz w:val="24"/>
          <w:szCs w:val="24"/>
          <w:lang w:eastAsia="sl-SI"/>
          <w14:ligatures w14:val="standardContextual"/>
        </w:rPr>
      </w:pPr>
      <w:hyperlink w:anchor="_Toc239750949" w:history="1">
        <w:r w:rsidRPr="00CB14FE">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CB14FE">
          <w:rPr>
            <w:rStyle w:val="Hyperlink"/>
          </w:rPr>
          <w:t>PREDMET JAVNEGA NAROČILA</w:t>
        </w:r>
        <w:r>
          <w:rPr>
            <w:webHidden/>
          </w:rPr>
          <w:tab/>
        </w:r>
        <w:r>
          <w:rPr>
            <w:webHidden/>
          </w:rPr>
          <w:fldChar w:fldCharType="begin"/>
        </w:r>
        <w:r>
          <w:rPr>
            <w:webHidden/>
          </w:rPr>
          <w:instrText xml:space="preserve"> PAGEREF _Toc239750949 \h </w:instrText>
        </w:r>
        <w:r>
          <w:rPr>
            <w:webHidden/>
          </w:rPr>
        </w:r>
        <w:r>
          <w:rPr>
            <w:webHidden/>
          </w:rPr>
          <w:fldChar w:fldCharType="separate"/>
        </w:r>
        <w:r>
          <w:rPr>
            <w:webHidden/>
          </w:rPr>
          <w:t>6</w:t>
        </w:r>
        <w:r>
          <w:rPr>
            <w:webHidden/>
          </w:rPr>
          <w:fldChar w:fldCharType="end"/>
        </w:r>
      </w:hyperlink>
    </w:p>
    <w:p w14:paraId="0EE7B9DE" w14:textId="2E4B96D5"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50" w:history="1">
        <w:r w:rsidRPr="00CB14FE">
          <w:rPr>
            <w:rStyle w:val="Hyperlink"/>
            <w:b/>
            <w:lang w:eastAsia="ar-SA"/>
          </w:rPr>
          <w:t>3.1</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SPLOŠNI OPIS</w:t>
        </w:r>
        <w:r>
          <w:rPr>
            <w:webHidden/>
          </w:rPr>
          <w:tab/>
        </w:r>
        <w:r>
          <w:rPr>
            <w:webHidden/>
          </w:rPr>
          <w:fldChar w:fldCharType="begin"/>
        </w:r>
        <w:r>
          <w:rPr>
            <w:webHidden/>
          </w:rPr>
          <w:instrText xml:space="preserve"> PAGEREF _Toc239750950 \h </w:instrText>
        </w:r>
        <w:r>
          <w:rPr>
            <w:webHidden/>
          </w:rPr>
        </w:r>
        <w:r>
          <w:rPr>
            <w:webHidden/>
          </w:rPr>
          <w:fldChar w:fldCharType="separate"/>
        </w:r>
        <w:r>
          <w:rPr>
            <w:webHidden/>
          </w:rPr>
          <w:t>6</w:t>
        </w:r>
        <w:r>
          <w:rPr>
            <w:webHidden/>
          </w:rPr>
          <w:fldChar w:fldCharType="end"/>
        </w:r>
      </w:hyperlink>
    </w:p>
    <w:p w14:paraId="6AD221CF" w14:textId="315CE521"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51" w:history="1">
        <w:r w:rsidRPr="00CB14FE">
          <w:rPr>
            <w:rStyle w:val="Hyperlink"/>
            <w:b/>
            <w:lang w:eastAsia="ar-SA"/>
          </w:rPr>
          <w:t>3.2</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TEHNIČNE SPECIFIKACIJE IN PREDVIDENE KOLIČINE</w:t>
        </w:r>
        <w:r>
          <w:rPr>
            <w:webHidden/>
          </w:rPr>
          <w:tab/>
        </w:r>
        <w:r>
          <w:rPr>
            <w:webHidden/>
          </w:rPr>
          <w:fldChar w:fldCharType="begin"/>
        </w:r>
        <w:r>
          <w:rPr>
            <w:webHidden/>
          </w:rPr>
          <w:instrText xml:space="preserve"> PAGEREF _Toc239750951 \h </w:instrText>
        </w:r>
        <w:r>
          <w:rPr>
            <w:webHidden/>
          </w:rPr>
        </w:r>
        <w:r>
          <w:rPr>
            <w:webHidden/>
          </w:rPr>
          <w:fldChar w:fldCharType="separate"/>
        </w:r>
        <w:r>
          <w:rPr>
            <w:webHidden/>
          </w:rPr>
          <w:t>6</w:t>
        </w:r>
        <w:r>
          <w:rPr>
            <w:webHidden/>
          </w:rPr>
          <w:fldChar w:fldCharType="end"/>
        </w:r>
      </w:hyperlink>
    </w:p>
    <w:p w14:paraId="1A67E9D4" w14:textId="43876810"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52" w:history="1">
        <w:r w:rsidRPr="00CB14FE">
          <w:rPr>
            <w:rStyle w:val="Hyperlink"/>
            <w:b/>
            <w:lang w:eastAsia="ar-SA"/>
          </w:rPr>
          <w:t>3.3</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SPLOŠNE TEHNIČNE ZAHTEVE</w:t>
        </w:r>
        <w:r>
          <w:rPr>
            <w:webHidden/>
          </w:rPr>
          <w:tab/>
        </w:r>
        <w:r>
          <w:rPr>
            <w:webHidden/>
          </w:rPr>
          <w:fldChar w:fldCharType="begin"/>
        </w:r>
        <w:r>
          <w:rPr>
            <w:webHidden/>
          </w:rPr>
          <w:instrText xml:space="preserve"> PAGEREF _Toc239750952 \h </w:instrText>
        </w:r>
        <w:r>
          <w:rPr>
            <w:webHidden/>
          </w:rPr>
        </w:r>
        <w:r>
          <w:rPr>
            <w:webHidden/>
          </w:rPr>
          <w:fldChar w:fldCharType="separate"/>
        </w:r>
        <w:r>
          <w:rPr>
            <w:webHidden/>
          </w:rPr>
          <w:t>7</w:t>
        </w:r>
        <w:r>
          <w:rPr>
            <w:webHidden/>
          </w:rPr>
          <w:fldChar w:fldCharType="end"/>
        </w:r>
      </w:hyperlink>
    </w:p>
    <w:p w14:paraId="1F822596" w14:textId="48534124"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53" w:history="1">
        <w:r w:rsidRPr="00CB14FE">
          <w:rPr>
            <w:rStyle w:val="Hyperlink"/>
            <w:b/>
            <w:lang w:eastAsia="ar-SA"/>
          </w:rPr>
          <w:t>3.4</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DOBAVNI ROK</w:t>
        </w:r>
        <w:r>
          <w:rPr>
            <w:webHidden/>
          </w:rPr>
          <w:tab/>
        </w:r>
        <w:r>
          <w:rPr>
            <w:webHidden/>
          </w:rPr>
          <w:fldChar w:fldCharType="begin"/>
        </w:r>
        <w:r>
          <w:rPr>
            <w:webHidden/>
          </w:rPr>
          <w:instrText xml:space="preserve"> PAGEREF _Toc239750953 \h </w:instrText>
        </w:r>
        <w:r>
          <w:rPr>
            <w:webHidden/>
          </w:rPr>
        </w:r>
        <w:r>
          <w:rPr>
            <w:webHidden/>
          </w:rPr>
          <w:fldChar w:fldCharType="separate"/>
        </w:r>
        <w:r>
          <w:rPr>
            <w:webHidden/>
          </w:rPr>
          <w:t>7</w:t>
        </w:r>
        <w:r>
          <w:rPr>
            <w:webHidden/>
          </w:rPr>
          <w:fldChar w:fldCharType="end"/>
        </w:r>
      </w:hyperlink>
    </w:p>
    <w:p w14:paraId="5EE8AE7A" w14:textId="664E2D4F"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54" w:history="1">
        <w:r w:rsidRPr="00CB14FE">
          <w:rPr>
            <w:rStyle w:val="Hyperlink"/>
            <w:b/>
            <w:lang w:eastAsia="ar-SA"/>
          </w:rPr>
          <w:t>3.5</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GARANCIJSKI POGOJI</w:t>
        </w:r>
        <w:r>
          <w:rPr>
            <w:webHidden/>
          </w:rPr>
          <w:tab/>
        </w:r>
        <w:r>
          <w:rPr>
            <w:webHidden/>
          </w:rPr>
          <w:fldChar w:fldCharType="begin"/>
        </w:r>
        <w:r>
          <w:rPr>
            <w:webHidden/>
          </w:rPr>
          <w:instrText xml:space="preserve"> PAGEREF _Toc239750954 \h </w:instrText>
        </w:r>
        <w:r>
          <w:rPr>
            <w:webHidden/>
          </w:rPr>
        </w:r>
        <w:r>
          <w:rPr>
            <w:webHidden/>
          </w:rPr>
          <w:fldChar w:fldCharType="separate"/>
        </w:r>
        <w:r>
          <w:rPr>
            <w:webHidden/>
          </w:rPr>
          <w:t>7</w:t>
        </w:r>
        <w:r>
          <w:rPr>
            <w:webHidden/>
          </w:rPr>
          <w:fldChar w:fldCharType="end"/>
        </w:r>
      </w:hyperlink>
    </w:p>
    <w:p w14:paraId="1F7A66FF" w14:textId="3B3E2005"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55" w:history="1">
        <w:r w:rsidRPr="00CB14FE">
          <w:rPr>
            <w:rStyle w:val="Hyperlink"/>
            <w:b/>
            <w:lang w:eastAsia="ar-SA"/>
          </w:rPr>
          <w:t>3.6</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TESTIRANJE OPREME PRED KONČNO ODLOČITVIJO</w:t>
        </w:r>
        <w:r>
          <w:rPr>
            <w:webHidden/>
          </w:rPr>
          <w:tab/>
        </w:r>
        <w:r>
          <w:rPr>
            <w:webHidden/>
          </w:rPr>
          <w:fldChar w:fldCharType="begin"/>
        </w:r>
        <w:r>
          <w:rPr>
            <w:webHidden/>
          </w:rPr>
          <w:instrText xml:space="preserve"> PAGEREF _Toc239750955 \h </w:instrText>
        </w:r>
        <w:r>
          <w:rPr>
            <w:webHidden/>
          </w:rPr>
        </w:r>
        <w:r>
          <w:rPr>
            <w:webHidden/>
          </w:rPr>
          <w:fldChar w:fldCharType="separate"/>
        </w:r>
        <w:r>
          <w:rPr>
            <w:webHidden/>
          </w:rPr>
          <w:t>8</w:t>
        </w:r>
        <w:r>
          <w:rPr>
            <w:webHidden/>
          </w:rPr>
          <w:fldChar w:fldCharType="end"/>
        </w:r>
      </w:hyperlink>
    </w:p>
    <w:p w14:paraId="35CE14F6" w14:textId="3547D2CC"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56" w:history="1">
        <w:r w:rsidRPr="00CB14FE">
          <w:rPr>
            <w:rStyle w:val="Hyperlink"/>
            <w:b/>
            <w:lang w:eastAsia="ar-SA"/>
          </w:rPr>
          <w:t>3.7</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KONČNI PREVZEM OPREME</w:t>
        </w:r>
        <w:r>
          <w:rPr>
            <w:webHidden/>
          </w:rPr>
          <w:tab/>
        </w:r>
        <w:r>
          <w:rPr>
            <w:webHidden/>
          </w:rPr>
          <w:fldChar w:fldCharType="begin"/>
        </w:r>
        <w:r>
          <w:rPr>
            <w:webHidden/>
          </w:rPr>
          <w:instrText xml:space="preserve"> PAGEREF _Toc239750956 \h </w:instrText>
        </w:r>
        <w:r>
          <w:rPr>
            <w:webHidden/>
          </w:rPr>
        </w:r>
        <w:r>
          <w:rPr>
            <w:webHidden/>
          </w:rPr>
          <w:fldChar w:fldCharType="separate"/>
        </w:r>
        <w:r>
          <w:rPr>
            <w:webHidden/>
          </w:rPr>
          <w:t>8</w:t>
        </w:r>
        <w:r>
          <w:rPr>
            <w:webHidden/>
          </w:rPr>
          <w:fldChar w:fldCharType="end"/>
        </w:r>
      </w:hyperlink>
    </w:p>
    <w:p w14:paraId="3E06F06B" w14:textId="76A2CD4C"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57" w:history="1">
        <w:r w:rsidRPr="00CB14FE">
          <w:rPr>
            <w:rStyle w:val="Hyperlink"/>
            <w:b/>
            <w:lang w:eastAsia="ar-SA"/>
          </w:rPr>
          <w:t>3.8</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INSTALACIJA OPREME</w:t>
        </w:r>
        <w:r>
          <w:rPr>
            <w:webHidden/>
          </w:rPr>
          <w:tab/>
        </w:r>
        <w:r>
          <w:rPr>
            <w:webHidden/>
          </w:rPr>
          <w:fldChar w:fldCharType="begin"/>
        </w:r>
        <w:r>
          <w:rPr>
            <w:webHidden/>
          </w:rPr>
          <w:instrText xml:space="preserve"> PAGEREF _Toc239750957 \h </w:instrText>
        </w:r>
        <w:r>
          <w:rPr>
            <w:webHidden/>
          </w:rPr>
        </w:r>
        <w:r>
          <w:rPr>
            <w:webHidden/>
          </w:rPr>
          <w:fldChar w:fldCharType="separate"/>
        </w:r>
        <w:r>
          <w:rPr>
            <w:webHidden/>
          </w:rPr>
          <w:t>8</w:t>
        </w:r>
        <w:r>
          <w:rPr>
            <w:webHidden/>
          </w:rPr>
          <w:fldChar w:fldCharType="end"/>
        </w:r>
      </w:hyperlink>
    </w:p>
    <w:p w14:paraId="2B42048D" w14:textId="5BD78A08" w:rsidR="00F27A56" w:rsidRDefault="00F27A56">
      <w:pPr>
        <w:pStyle w:val="TOC1"/>
        <w:rPr>
          <w:rFonts w:asciiTheme="minorHAnsi" w:eastAsiaTheme="minorEastAsia" w:hAnsiTheme="minorHAnsi" w:cstheme="minorBidi"/>
          <w:b w:val="0"/>
          <w:bCs w:val="0"/>
          <w:kern w:val="2"/>
          <w:sz w:val="24"/>
          <w:szCs w:val="24"/>
          <w:lang w:eastAsia="sl-SI"/>
          <w14:ligatures w14:val="standardContextual"/>
        </w:rPr>
      </w:pPr>
      <w:hyperlink w:anchor="_Toc239750958" w:history="1">
        <w:r w:rsidRPr="00CB14FE">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CB14FE">
          <w:rPr>
            <w:rStyle w:val="Hyperlink"/>
          </w:rPr>
          <w:t>PONUDBENA DOKUMENTACIJA</w:t>
        </w:r>
        <w:r>
          <w:rPr>
            <w:webHidden/>
          </w:rPr>
          <w:tab/>
        </w:r>
        <w:r>
          <w:rPr>
            <w:webHidden/>
          </w:rPr>
          <w:fldChar w:fldCharType="begin"/>
        </w:r>
        <w:r>
          <w:rPr>
            <w:webHidden/>
          </w:rPr>
          <w:instrText xml:space="preserve"> PAGEREF _Toc239750958 \h </w:instrText>
        </w:r>
        <w:r>
          <w:rPr>
            <w:webHidden/>
          </w:rPr>
        </w:r>
        <w:r>
          <w:rPr>
            <w:webHidden/>
          </w:rPr>
          <w:fldChar w:fldCharType="separate"/>
        </w:r>
        <w:r>
          <w:rPr>
            <w:webHidden/>
          </w:rPr>
          <w:t>9</w:t>
        </w:r>
        <w:r>
          <w:rPr>
            <w:webHidden/>
          </w:rPr>
          <w:fldChar w:fldCharType="end"/>
        </w:r>
      </w:hyperlink>
    </w:p>
    <w:p w14:paraId="1EB55A3C" w14:textId="37854E6E"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59" w:history="1">
        <w:r w:rsidRPr="00CB14FE">
          <w:rPr>
            <w:rStyle w:val="Hyperlink"/>
            <w:b/>
            <w:lang w:eastAsia="ar-SA"/>
          </w:rPr>
          <w:t>4.1</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Splošni pogoji za izdelavo ponudbene dokumentacije</w:t>
        </w:r>
        <w:r>
          <w:rPr>
            <w:webHidden/>
          </w:rPr>
          <w:tab/>
        </w:r>
        <w:r>
          <w:rPr>
            <w:webHidden/>
          </w:rPr>
          <w:fldChar w:fldCharType="begin"/>
        </w:r>
        <w:r>
          <w:rPr>
            <w:webHidden/>
          </w:rPr>
          <w:instrText xml:space="preserve"> PAGEREF _Toc239750959 \h </w:instrText>
        </w:r>
        <w:r>
          <w:rPr>
            <w:webHidden/>
          </w:rPr>
        </w:r>
        <w:r>
          <w:rPr>
            <w:webHidden/>
          </w:rPr>
          <w:fldChar w:fldCharType="separate"/>
        </w:r>
        <w:r>
          <w:rPr>
            <w:webHidden/>
          </w:rPr>
          <w:t>9</w:t>
        </w:r>
        <w:r>
          <w:rPr>
            <w:webHidden/>
          </w:rPr>
          <w:fldChar w:fldCharType="end"/>
        </w:r>
      </w:hyperlink>
    </w:p>
    <w:p w14:paraId="2E536E70" w14:textId="045861A6"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0" w:history="1">
        <w:r w:rsidRPr="00CB14FE">
          <w:rPr>
            <w:rStyle w:val="Hyperlink"/>
            <w:b/>
          </w:rPr>
          <w:t>4.1.1</w:t>
        </w:r>
        <w:r>
          <w:rPr>
            <w:rFonts w:asciiTheme="minorHAnsi" w:eastAsiaTheme="minorEastAsia" w:hAnsiTheme="minorHAnsi" w:cstheme="minorBidi"/>
            <w:kern w:val="2"/>
            <w:sz w:val="24"/>
            <w:lang w:eastAsia="sl-SI"/>
            <w14:ligatures w14:val="standardContextual"/>
          </w:rPr>
          <w:tab/>
        </w:r>
        <w:r w:rsidRPr="00CB14FE">
          <w:rPr>
            <w:rStyle w:val="Hyperlink"/>
            <w:b/>
          </w:rPr>
          <w:t>Pojasnila k dokumentaciji v zvezi z oddajo javnega naročila</w:t>
        </w:r>
        <w:r>
          <w:rPr>
            <w:webHidden/>
          </w:rPr>
          <w:tab/>
        </w:r>
        <w:r>
          <w:rPr>
            <w:webHidden/>
          </w:rPr>
          <w:fldChar w:fldCharType="begin"/>
        </w:r>
        <w:r>
          <w:rPr>
            <w:webHidden/>
          </w:rPr>
          <w:instrText xml:space="preserve"> PAGEREF _Toc239750960 \h </w:instrText>
        </w:r>
        <w:r>
          <w:rPr>
            <w:webHidden/>
          </w:rPr>
        </w:r>
        <w:r>
          <w:rPr>
            <w:webHidden/>
          </w:rPr>
          <w:fldChar w:fldCharType="separate"/>
        </w:r>
        <w:r>
          <w:rPr>
            <w:webHidden/>
          </w:rPr>
          <w:t>9</w:t>
        </w:r>
        <w:r>
          <w:rPr>
            <w:webHidden/>
          </w:rPr>
          <w:fldChar w:fldCharType="end"/>
        </w:r>
      </w:hyperlink>
    </w:p>
    <w:p w14:paraId="51C092D5" w14:textId="123FEA5E"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1" w:history="1">
        <w:r w:rsidRPr="00CB14FE">
          <w:rPr>
            <w:rStyle w:val="Hyperlink"/>
            <w:b/>
          </w:rPr>
          <w:t>4.1.2</w:t>
        </w:r>
        <w:r>
          <w:rPr>
            <w:rFonts w:asciiTheme="minorHAnsi" w:eastAsiaTheme="minorEastAsia" w:hAnsiTheme="minorHAnsi" w:cstheme="minorBidi"/>
            <w:kern w:val="2"/>
            <w:sz w:val="24"/>
            <w:lang w:eastAsia="sl-SI"/>
            <w14:ligatures w14:val="standardContextual"/>
          </w:rPr>
          <w:tab/>
        </w:r>
        <w:r w:rsidRPr="00CB14FE">
          <w:rPr>
            <w:rStyle w:val="Hyperlink"/>
            <w:b/>
          </w:rPr>
          <w:t>Jezik</w:t>
        </w:r>
        <w:r>
          <w:rPr>
            <w:webHidden/>
          </w:rPr>
          <w:tab/>
        </w:r>
        <w:r>
          <w:rPr>
            <w:webHidden/>
          </w:rPr>
          <w:fldChar w:fldCharType="begin"/>
        </w:r>
        <w:r>
          <w:rPr>
            <w:webHidden/>
          </w:rPr>
          <w:instrText xml:space="preserve"> PAGEREF _Toc239750961 \h </w:instrText>
        </w:r>
        <w:r>
          <w:rPr>
            <w:webHidden/>
          </w:rPr>
        </w:r>
        <w:r>
          <w:rPr>
            <w:webHidden/>
          </w:rPr>
          <w:fldChar w:fldCharType="separate"/>
        </w:r>
        <w:r>
          <w:rPr>
            <w:webHidden/>
          </w:rPr>
          <w:t>9</w:t>
        </w:r>
        <w:r>
          <w:rPr>
            <w:webHidden/>
          </w:rPr>
          <w:fldChar w:fldCharType="end"/>
        </w:r>
      </w:hyperlink>
    </w:p>
    <w:p w14:paraId="63CDCE8B" w14:textId="096CB65E"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2" w:history="1">
        <w:r w:rsidRPr="00CB14FE">
          <w:rPr>
            <w:rStyle w:val="Hyperlink"/>
            <w:b/>
          </w:rPr>
          <w:t>4.1.3</w:t>
        </w:r>
        <w:r>
          <w:rPr>
            <w:rFonts w:asciiTheme="minorHAnsi" w:eastAsiaTheme="minorEastAsia" w:hAnsiTheme="minorHAnsi" w:cstheme="minorBidi"/>
            <w:kern w:val="2"/>
            <w:sz w:val="24"/>
            <w:lang w:eastAsia="sl-SI"/>
            <w14:ligatures w14:val="standardContextual"/>
          </w:rPr>
          <w:tab/>
        </w:r>
        <w:r w:rsidRPr="00CB14FE">
          <w:rPr>
            <w:rStyle w:val="Hyperlink"/>
            <w:b/>
          </w:rPr>
          <w:t>Označevanje</w:t>
        </w:r>
        <w:r>
          <w:rPr>
            <w:webHidden/>
          </w:rPr>
          <w:tab/>
        </w:r>
        <w:r>
          <w:rPr>
            <w:webHidden/>
          </w:rPr>
          <w:fldChar w:fldCharType="begin"/>
        </w:r>
        <w:r>
          <w:rPr>
            <w:webHidden/>
          </w:rPr>
          <w:instrText xml:space="preserve"> PAGEREF _Toc239750962 \h </w:instrText>
        </w:r>
        <w:r>
          <w:rPr>
            <w:webHidden/>
          </w:rPr>
        </w:r>
        <w:r>
          <w:rPr>
            <w:webHidden/>
          </w:rPr>
          <w:fldChar w:fldCharType="separate"/>
        </w:r>
        <w:r>
          <w:rPr>
            <w:webHidden/>
          </w:rPr>
          <w:t>9</w:t>
        </w:r>
        <w:r>
          <w:rPr>
            <w:webHidden/>
          </w:rPr>
          <w:fldChar w:fldCharType="end"/>
        </w:r>
      </w:hyperlink>
    </w:p>
    <w:p w14:paraId="69798A2D" w14:textId="6085B5C3"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3" w:history="1">
        <w:r w:rsidRPr="00CB14FE">
          <w:rPr>
            <w:rStyle w:val="Hyperlink"/>
            <w:b/>
          </w:rPr>
          <w:t>4.1.4</w:t>
        </w:r>
        <w:r>
          <w:rPr>
            <w:rFonts w:asciiTheme="minorHAnsi" w:eastAsiaTheme="minorEastAsia" w:hAnsiTheme="minorHAnsi" w:cstheme="minorBidi"/>
            <w:kern w:val="2"/>
            <w:sz w:val="24"/>
            <w:lang w:eastAsia="sl-SI"/>
            <w14:ligatures w14:val="standardContextual"/>
          </w:rPr>
          <w:tab/>
        </w:r>
        <w:r w:rsidRPr="00CB14FE">
          <w:rPr>
            <w:rStyle w:val="Hyperlink"/>
            <w:b/>
          </w:rPr>
          <w:t>Dopustne dopolnitve ponudbe</w:t>
        </w:r>
        <w:r>
          <w:rPr>
            <w:webHidden/>
          </w:rPr>
          <w:tab/>
        </w:r>
        <w:r>
          <w:rPr>
            <w:webHidden/>
          </w:rPr>
          <w:fldChar w:fldCharType="begin"/>
        </w:r>
        <w:r>
          <w:rPr>
            <w:webHidden/>
          </w:rPr>
          <w:instrText xml:space="preserve"> PAGEREF _Toc239750963 \h </w:instrText>
        </w:r>
        <w:r>
          <w:rPr>
            <w:webHidden/>
          </w:rPr>
        </w:r>
        <w:r>
          <w:rPr>
            <w:webHidden/>
          </w:rPr>
          <w:fldChar w:fldCharType="separate"/>
        </w:r>
        <w:r>
          <w:rPr>
            <w:webHidden/>
          </w:rPr>
          <w:t>9</w:t>
        </w:r>
        <w:r>
          <w:rPr>
            <w:webHidden/>
          </w:rPr>
          <w:fldChar w:fldCharType="end"/>
        </w:r>
      </w:hyperlink>
    </w:p>
    <w:p w14:paraId="76B6DED3" w14:textId="43754359"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4" w:history="1">
        <w:r w:rsidRPr="00CB14FE">
          <w:rPr>
            <w:rStyle w:val="Hyperlink"/>
            <w:b/>
          </w:rPr>
          <w:t>4.1.5</w:t>
        </w:r>
        <w:r>
          <w:rPr>
            <w:rFonts w:asciiTheme="minorHAnsi" w:eastAsiaTheme="minorEastAsia" w:hAnsiTheme="minorHAnsi" w:cstheme="minorBidi"/>
            <w:kern w:val="2"/>
            <w:sz w:val="24"/>
            <w:lang w:eastAsia="sl-SI"/>
            <w14:ligatures w14:val="standardContextual"/>
          </w:rPr>
          <w:tab/>
        </w:r>
        <w:r w:rsidRPr="00CB14FE">
          <w:rPr>
            <w:rStyle w:val="Hyperlink"/>
            <w:b/>
          </w:rPr>
          <w:t>Navedba zavajajočih podatkov</w:t>
        </w:r>
        <w:r>
          <w:rPr>
            <w:webHidden/>
          </w:rPr>
          <w:tab/>
        </w:r>
        <w:r>
          <w:rPr>
            <w:webHidden/>
          </w:rPr>
          <w:fldChar w:fldCharType="begin"/>
        </w:r>
        <w:r>
          <w:rPr>
            <w:webHidden/>
          </w:rPr>
          <w:instrText xml:space="preserve"> PAGEREF _Toc239750964 \h </w:instrText>
        </w:r>
        <w:r>
          <w:rPr>
            <w:webHidden/>
          </w:rPr>
        </w:r>
        <w:r>
          <w:rPr>
            <w:webHidden/>
          </w:rPr>
          <w:fldChar w:fldCharType="separate"/>
        </w:r>
        <w:r>
          <w:rPr>
            <w:webHidden/>
          </w:rPr>
          <w:t>10</w:t>
        </w:r>
        <w:r>
          <w:rPr>
            <w:webHidden/>
          </w:rPr>
          <w:fldChar w:fldCharType="end"/>
        </w:r>
      </w:hyperlink>
    </w:p>
    <w:p w14:paraId="608F35DE" w14:textId="5CA9FB61"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5" w:history="1">
        <w:r w:rsidRPr="00CB14FE">
          <w:rPr>
            <w:rStyle w:val="Hyperlink"/>
            <w:b/>
          </w:rPr>
          <w:t>4.1.6</w:t>
        </w:r>
        <w:r>
          <w:rPr>
            <w:rFonts w:asciiTheme="minorHAnsi" w:eastAsiaTheme="minorEastAsia" w:hAnsiTheme="minorHAnsi" w:cstheme="minorBidi"/>
            <w:kern w:val="2"/>
            <w:sz w:val="24"/>
            <w:lang w:eastAsia="sl-SI"/>
            <w14:ligatures w14:val="standardContextual"/>
          </w:rPr>
          <w:tab/>
        </w:r>
        <w:r w:rsidRPr="00CB14FE">
          <w:rPr>
            <w:rStyle w:val="Hyperlink"/>
            <w:b/>
          </w:rPr>
          <w:t>Neobičajno nizka ponudba</w:t>
        </w:r>
        <w:r>
          <w:rPr>
            <w:webHidden/>
          </w:rPr>
          <w:tab/>
        </w:r>
        <w:r>
          <w:rPr>
            <w:webHidden/>
          </w:rPr>
          <w:fldChar w:fldCharType="begin"/>
        </w:r>
        <w:r>
          <w:rPr>
            <w:webHidden/>
          </w:rPr>
          <w:instrText xml:space="preserve"> PAGEREF _Toc239750965 \h </w:instrText>
        </w:r>
        <w:r>
          <w:rPr>
            <w:webHidden/>
          </w:rPr>
        </w:r>
        <w:r>
          <w:rPr>
            <w:webHidden/>
          </w:rPr>
          <w:fldChar w:fldCharType="separate"/>
        </w:r>
        <w:r>
          <w:rPr>
            <w:webHidden/>
          </w:rPr>
          <w:t>10</w:t>
        </w:r>
        <w:r>
          <w:rPr>
            <w:webHidden/>
          </w:rPr>
          <w:fldChar w:fldCharType="end"/>
        </w:r>
      </w:hyperlink>
    </w:p>
    <w:p w14:paraId="7112712B" w14:textId="0CC6F4EB"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6" w:history="1">
        <w:r w:rsidRPr="00CB14FE">
          <w:rPr>
            <w:rStyle w:val="Hyperlink"/>
            <w:b/>
          </w:rPr>
          <w:t>4.1.7</w:t>
        </w:r>
        <w:r>
          <w:rPr>
            <w:rFonts w:asciiTheme="minorHAnsi" w:eastAsiaTheme="minorEastAsia" w:hAnsiTheme="minorHAnsi" w:cstheme="minorBidi"/>
            <w:kern w:val="2"/>
            <w:sz w:val="24"/>
            <w:lang w:eastAsia="sl-SI"/>
            <w14:ligatures w14:val="standardContextual"/>
          </w:rPr>
          <w:tab/>
        </w:r>
        <w:r w:rsidRPr="00CB14FE">
          <w:rPr>
            <w:rStyle w:val="Hyperlink"/>
            <w:b/>
          </w:rPr>
          <w:t>Vsebina ponudbe</w:t>
        </w:r>
        <w:r>
          <w:rPr>
            <w:webHidden/>
          </w:rPr>
          <w:tab/>
        </w:r>
        <w:r>
          <w:rPr>
            <w:webHidden/>
          </w:rPr>
          <w:fldChar w:fldCharType="begin"/>
        </w:r>
        <w:r>
          <w:rPr>
            <w:webHidden/>
          </w:rPr>
          <w:instrText xml:space="preserve"> PAGEREF _Toc239750966 \h </w:instrText>
        </w:r>
        <w:r>
          <w:rPr>
            <w:webHidden/>
          </w:rPr>
        </w:r>
        <w:r>
          <w:rPr>
            <w:webHidden/>
          </w:rPr>
          <w:fldChar w:fldCharType="separate"/>
        </w:r>
        <w:r>
          <w:rPr>
            <w:webHidden/>
          </w:rPr>
          <w:t>10</w:t>
        </w:r>
        <w:r>
          <w:rPr>
            <w:webHidden/>
          </w:rPr>
          <w:fldChar w:fldCharType="end"/>
        </w:r>
      </w:hyperlink>
    </w:p>
    <w:p w14:paraId="6B8C718F" w14:textId="1100DFFC"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7" w:history="1">
        <w:r w:rsidRPr="00CB14FE">
          <w:rPr>
            <w:rStyle w:val="Hyperlink"/>
            <w:b/>
          </w:rPr>
          <w:t>4.1.8</w:t>
        </w:r>
        <w:r>
          <w:rPr>
            <w:rFonts w:asciiTheme="minorHAnsi" w:eastAsiaTheme="minorEastAsia" w:hAnsiTheme="minorHAnsi" w:cstheme="minorBidi"/>
            <w:kern w:val="2"/>
            <w:sz w:val="24"/>
            <w:lang w:eastAsia="sl-SI"/>
            <w14:ligatures w14:val="standardContextual"/>
          </w:rPr>
          <w:tab/>
        </w:r>
        <w:r w:rsidRPr="00CB14FE">
          <w:rPr>
            <w:rStyle w:val="Hyperlink"/>
            <w:b/>
          </w:rPr>
          <w:t>Alternativne ponudbe in variante ponudbe</w:t>
        </w:r>
        <w:r>
          <w:rPr>
            <w:webHidden/>
          </w:rPr>
          <w:tab/>
        </w:r>
        <w:r>
          <w:rPr>
            <w:webHidden/>
          </w:rPr>
          <w:fldChar w:fldCharType="begin"/>
        </w:r>
        <w:r>
          <w:rPr>
            <w:webHidden/>
          </w:rPr>
          <w:instrText xml:space="preserve"> PAGEREF _Toc239750967 \h </w:instrText>
        </w:r>
        <w:r>
          <w:rPr>
            <w:webHidden/>
          </w:rPr>
        </w:r>
        <w:r>
          <w:rPr>
            <w:webHidden/>
          </w:rPr>
          <w:fldChar w:fldCharType="separate"/>
        </w:r>
        <w:r>
          <w:rPr>
            <w:webHidden/>
          </w:rPr>
          <w:t>11</w:t>
        </w:r>
        <w:r>
          <w:rPr>
            <w:webHidden/>
          </w:rPr>
          <w:fldChar w:fldCharType="end"/>
        </w:r>
      </w:hyperlink>
    </w:p>
    <w:p w14:paraId="05ED6D5E" w14:textId="5A1141D5"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8" w:history="1">
        <w:r w:rsidRPr="00CB14FE">
          <w:rPr>
            <w:rStyle w:val="Hyperlink"/>
            <w:b/>
          </w:rPr>
          <w:t>4.1.9</w:t>
        </w:r>
        <w:r>
          <w:rPr>
            <w:rFonts w:asciiTheme="minorHAnsi" w:eastAsiaTheme="minorEastAsia" w:hAnsiTheme="minorHAnsi" w:cstheme="minorBidi"/>
            <w:kern w:val="2"/>
            <w:sz w:val="24"/>
            <w:lang w:eastAsia="sl-SI"/>
            <w14:ligatures w14:val="standardContextual"/>
          </w:rPr>
          <w:tab/>
        </w:r>
        <w:r w:rsidRPr="00CB14FE">
          <w:rPr>
            <w:rStyle w:val="Hyperlink"/>
            <w:b/>
          </w:rPr>
          <w:t>Samo ena ponudba od vsakega ponudnika</w:t>
        </w:r>
        <w:r>
          <w:rPr>
            <w:webHidden/>
          </w:rPr>
          <w:tab/>
        </w:r>
        <w:r>
          <w:rPr>
            <w:webHidden/>
          </w:rPr>
          <w:fldChar w:fldCharType="begin"/>
        </w:r>
        <w:r>
          <w:rPr>
            <w:webHidden/>
          </w:rPr>
          <w:instrText xml:space="preserve"> PAGEREF _Toc239750968 \h </w:instrText>
        </w:r>
        <w:r>
          <w:rPr>
            <w:webHidden/>
          </w:rPr>
        </w:r>
        <w:r>
          <w:rPr>
            <w:webHidden/>
          </w:rPr>
          <w:fldChar w:fldCharType="separate"/>
        </w:r>
        <w:r>
          <w:rPr>
            <w:webHidden/>
          </w:rPr>
          <w:t>11</w:t>
        </w:r>
        <w:r>
          <w:rPr>
            <w:webHidden/>
          </w:rPr>
          <w:fldChar w:fldCharType="end"/>
        </w:r>
      </w:hyperlink>
    </w:p>
    <w:p w14:paraId="008970B7" w14:textId="1502BA4B"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69" w:history="1">
        <w:r w:rsidRPr="00CB14FE">
          <w:rPr>
            <w:rStyle w:val="Hyperlink"/>
            <w:b/>
          </w:rPr>
          <w:t>4.1.10</w:t>
        </w:r>
        <w:r>
          <w:rPr>
            <w:rFonts w:asciiTheme="minorHAnsi" w:eastAsiaTheme="minorEastAsia" w:hAnsiTheme="minorHAnsi" w:cstheme="minorBidi"/>
            <w:kern w:val="2"/>
            <w:sz w:val="24"/>
            <w:lang w:eastAsia="sl-SI"/>
            <w14:ligatures w14:val="standardContextual"/>
          </w:rPr>
          <w:tab/>
        </w:r>
        <w:r w:rsidRPr="00CB14FE">
          <w:rPr>
            <w:rStyle w:val="Hyperlink"/>
            <w:b/>
          </w:rPr>
          <w:t>Oblika ponudbe</w:t>
        </w:r>
        <w:r>
          <w:rPr>
            <w:webHidden/>
          </w:rPr>
          <w:tab/>
        </w:r>
        <w:r>
          <w:rPr>
            <w:webHidden/>
          </w:rPr>
          <w:fldChar w:fldCharType="begin"/>
        </w:r>
        <w:r>
          <w:rPr>
            <w:webHidden/>
          </w:rPr>
          <w:instrText xml:space="preserve"> PAGEREF _Toc239750969 \h </w:instrText>
        </w:r>
        <w:r>
          <w:rPr>
            <w:webHidden/>
          </w:rPr>
        </w:r>
        <w:r>
          <w:rPr>
            <w:webHidden/>
          </w:rPr>
          <w:fldChar w:fldCharType="separate"/>
        </w:r>
        <w:r>
          <w:rPr>
            <w:webHidden/>
          </w:rPr>
          <w:t>11</w:t>
        </w:r>
        <w:r>
          <w:rPr>
            <w:webHidden/>
          </w:rPr>
          <w:fldChar w:fldCharType="end"/>
        </w:r>
      </w:hyperlink>
    </w:p>
    <w:p w14:paraId="33B5CD7C" w14:textId="489A88C2"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70" w:history="1">
        <w:r w:rsidRPr="00CB14FE">
          <w:rPr>
            <w:rStyle w:val="Hyperlink"/>
            <w:b/>
          </w:rPr>
          <w:t>4.1.11</w:t>
        </w:r>
        <w:r>
          <w:rPr>
            <w:rFonts w:asciiTheme="minorHAnsi" w:eastAsiaTheme="minorEastAsia" w:hAnsiTheme="minorHAnsi" w:cstheme="minorBidi"/>
            <w:kern w:val="2"/>
            <w:sz w:val="24"/>
            <w:lang w:eastAsia="sl-SI"/>
            <w14:ligatures w14:val="standardContextual"/>
          </w:rPr>
          <w:tab/>
        </w:r>
        <w:r w:rsidRPr="00CB14FE">
          <w:rPr>
            <w:rStyle w:val="Hyperlink"/>
            <w:b/>
          </w:rPr>
          <w:t>Veljavnost ponudb</w:t>
        </w:r>
        <w:r>
          <w:rPr>
            <w:webHidden/>
          </w:rPr>
          <w:tab/>
        </w:r>
        <w:r>
          <w:rPr>
            <w:webHidden/>
          </w:rPr>
          <w:fldChar w:fldCharType="begin"/>
        </w:r>
        <w:r>
          <w:rPr>
            <w:webHidden/>
          </w:rPr>
          <w:instrText xml:space="preserve"> PAGEREF _Toc239750970 \h </w:instrText>
        </w:r>
        <w:r>
          <w:rPr>
            <w:webHidden/>
          </w:rPr>
        </w:r>
        <w:r>
          <w:rPr>
            <w:webHidden/>
          </w:rPr>
          <w:fldChar w:fldCharType="separate"/>
        </w:r>
        <w:r>
          <w:rPr>
            <w:webHidden/>
          </w:rPr>
          <w:t>11</w:t>
        </w:r>
        <w:r>
          <w:rPr>
            <w:webHidden/>
          </w:rPr>
          <w:fldChar w:fldCharType="end"/>
        </w:r>
      </w:hyperlink>
    </w:p>
    <w:p w14:paraId="6098DFF1" w14:textId="434EEB21"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71" w:history="1">
        <w:r w:rsidRPr="00CB14FE">
          <w:rPr>
            <w:rStyle w:val="Hyperlink"/>
            <w:b/>
            <w:lang w:eastAsia="ar-SA"/>
          </w:rPr>
          <w:t>4.2</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Dokumenti v ponudbeni dokumentaciji</w:t>
        </w:r>
        <w:r>
          <w:rPr>
            <w:webHidden/>
          </w:rPr>
          <w:tab/>
        </w:r>
        <w:r>
          <w:rPr>
            <w:webHidden/>
          </w:rPr>
          <w:fldChar w:fldCharType="begin"/>
        </w:r>
        <w:r>
          <w:rPr>
            <w:webHidden/>
          </w:rPr>
          <w:instrText xml:space="preserve"> PAGEREF _Toc239750971 \h </w:instrText>
        </w:r>
        <w:r>
          <w:rPr>
            <w:webHidden/>
          </w:rPr>
        </w:r>
        <w:r>
          <w:rPr>
            <w:webHidden/>
          </w:rPr>
          <w:fldChar w:fldCharType="separate"/>
        </w:r>
        <w:r>
          <w:rPr>
            <w:webHidden/>
          </w:rPr>
          <w:t>11</w:t>
        </w:r>
        <w:r>
          <w:rPr>
            <w:webHidden/>
          </w:rPr>
          <w:fldChar w:fldCharType="end"/>
        </w:r>
      </w:hyperlink>
    </w:p>
    <w:p w14:paraId="63D41A58" w14:textId="0879BED3"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72" w:history="1">
        <w:r w:rsidRPr="00CB14FE">
          <w:rPr>
            <w:rStyle w:val="Hyperlink"/>
            <w:b/>
          </w:rPr>
          <w:t>4.2.1</w:t>
        </w:r>
        <w:r>
          <w:rPr>
            <w:rFonts w:asciiTheme="minorHAnsi" w:eastAsiaTheme="minorEastAsia" w:hAnsiTheme="minorHAnsi" w:cstheme="minorBidi"/>
            <w:kern w:val="2"/>
            <w:sz w:val="24"/>
            <w:lang w:eastAsia="sl-SI"/>
            <w14:ligatures w14:val="standardContextual"/>
          </w:rPr>
          <w:tab/>
        </w:r>
        <w:r w:rsidRPr="00CB14FE">
          <w:rPr>
            <w:rStyle w:val="Hyperlink"/>
            <w:b/>
          </w:rPr>
          <w:t>Podatki o ponudniku in ponudbi (OBR-1)</w:t>
        </w:r>
        <w:r>
          <w:rPr>
            <w:webHidden/>
          </w:rPr>
          <w:tab/>
        </w:r>
        <w:r>
          <w:rPr>
            <w:webHidden/>
          </w:rPr>
          <w:fldChar w:fldCharType="begin"/>
        </w:r>
        <w:r>
          <w:rPr>
            <w:webHidden/>
          </w:rPr>
          <w:instrText xml:space="preserve"> PAGEREF _Toc239750972 \h </w:instrText>
        </w:r>
        <w:r>
          <w:rPr>
            <w:webHidden/>
          </w:rPr>
        </w:r>
        <w:r>
          <w:rPr>
            <w:webHidden/>
          </w:rPr>
          <w:fldChar w:fldCharType="separate"/>
        </w:r>
        <w:r>
          <w:rPr>
            <w:webHidden/>
          </w:rPr>
          <w:t>12</w:t>
        </w:r>
        <w:r>
          <w:rPr>
            <w:webHidden/>
          </w:rPr>
          <w:fldChar w:fldCharType="end"/>
        </w:r>
      </w:hyperlink>
    </w:p>
    <w:p w14:paraId="5B0398CE" w14:textId="5C195A4B"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73" w:history="1">
        <w:r w:rsidRPr="00CB14FE">
          <w:rPr>
            <w:rStyle w:val="Hyperlink"/>
            <w:b/>
          </w:rPr>
          <w:t>4.2.2</w:t>
        </w:r>
        <w:r>
          <w:rPr>
            <w:rFonts w:asciiTheme="minorHAnsi" w:eastAsiaTheme="minorEastAsia" w:hAnsiTheme="minorHAnsi" w:cstheme="minorBidi"/>
            <w:kern w:val="2"/>
            <w:sz w:val="24"/>
            <w:lang w:eastAsia="sl-SI"/>
            <w14:ligatures w14:val="standardContextual"/>
          </w:rPr>
          <w:tab/>
        </w:r>
        <w:r w:rsidRPr="00CB14FE">
          <w:rPr>
            <w:rStyle w:val="Hyperlink"/>
            <w:b/>
          </w:rPr>
          <w:t>Izjava o sprejemu pogojev javnega naročila (OBR-2)</w:t>
        </w:r>
        <w:r>
          <w:rPr>
            <w:webHidden/>
          </w:rPr>
          <w:tab/>
        </w:r>
        <w:r>
          <w:rPr>
            <w:webHidden/>
          </w:rPr>
          <w:fldChar w:fldCharType="begin"/>
        </w:r>
        <w:r>
          <w:rPr>
            <w:webHidden/>
          </w:rPr>
          <w:instrText xml:space="preserve"> PAGEREF _Toc239750973 \h </w:instrText>
        </w:r>
        <w:r>
          <w:rPr>
            <w:webHidden/>
          </w:rPr>
        </w:r>
        <w:r>
          <w:rPr>
            <w:webHidden/>
          </w:rPr>
          <w:fldChar w:fldCharType="separate"/>
        </w:r>
        <w:r>
          <w:rPr>
            <w:webHidden/>
          </w:rPr>
          <w:t>12</w:t>
        </w:r>
        <w:r>
          <w:rPr>
            <w:webHidden/>
          </w:rPr>
          <w:fldChar w:fldCharType="end"/>
        </w:r>
      </w:hyperlink>
    </w:p>
    <w:p w14:paraId="3409F3D3" w14:textId="3526908F"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74" w:history="1">
        <w:r w:rsidRPr="00CB14FE">
          <w:rPr>
            <w:rStyle w:val="Hyperlink"/>
            <w:b/>
          </w:rPr>
          <w:t>4.2.3</w:t>
        </w:r>
        <w:r>
          <w:rPr>
            <w:rFonts w:asciiTheme="minorHAnsi" w:eastAsiaTheme="minorEastAsia" w:hAnsiTheme="minorHAnsi" w:cstheme="minorBidi"/>
            <w:kern w:val="2"/>
            <w:sz w:val="24"/>
            <w:lang w:eastAsia="sl-SI"/>
            <w14:ligatures w14:val="standardContextual"/>
          </w:rPr>
          <w:tab/>
        </w:r>
        <w:r w:rsidRPr="00CB14FE">
          <w:rPr>
            <w:rStyle w:val="Hyperlink"/>
            <w:b/>
          </w:rPr>
          <w:t>Predračun / rekapitulacija (OBR-3)</w:t>
        </w:r>
        <w:r>
          <w:rPr>
            <w:webHidden/>
          </w:rPr>
          <w:tab/>
        </w:r>
        <w:r>
          <w:rPr>
            <w:webHidden/>
          </w:rPr>
          <w:fldChar w:fldCharType="begin"/>
        </w:r>
        <w:r>
          <w:rPr>
            <w:webHidden/>
          </w:rPr>
          <w:instrText xml:space="preserve"> PAGEREF _Toc239750974 \h </w:instrText>
        </w:r>
        <w:r>
          <w:rPr>
            <w:webHidden/>
          </w:rPr>
        </w:r>
        <w:r>
          <w:rPr>
            <w:webHidden/>
          </w:rPr>
          <w:fldChar w:fldCharType="separate"/>
        </w:r>
        <w:r>
          <w:rPr>
            <w:webHidden/>
          </w:rPr>
          <w:t>12</w:t>
        </w:r>
        <w:r>
          <w:rPr>
            <w:webHidden/>
          </w:rPr>
          <w:fldChar w:fldCharType="end"/>
        </w:r>
      </w:hyperlink>
    </w:p>
    <w:p w14:paraId="7CDBA916" w14:textId="3075356B"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75" w:history="1">
        <w:r w:rsidRPr="00CB14FE">
          <w:rPr>
            <w:rStyle w:val="Hyperlink"/>
            <w:b/>
          </w:rPr>
          <w:t>4.2.4</w:t>
        </w:r>
        <w:r>
          <w:rPr>
            <w:rFonts w:asciiTheme="minorHAnsi" w:eastAsiaTheme="minorEastAsia" w:hAnsiTheme="minorHAnsi" w:cstheme="minorBidi"/>
            <w:kern w:val="2"/>
            <w:sz w:val="24"/>
            <w:lang w:eastAsia="sl-SI"/>
            <w14:ligatures w14:val="standardContextual"/>
          </w:rPr>
          <w:tab/>
        </w:r>
        <w:r w:rsidRPr="00CB14FE">
          <w:rPr>
            <w:rStyle w:val="Hyperlink"/>
            <w:b/>
          </w:rPr>
          <w:t>Specifikacija predračuna (OBR-3A)</w:t>
        </w:r>
        <w:r>
          <w:rPr>
            <w:webHidden/>
          </w:rPr>
          <w:tab/>
        </w:r>
        <w:r>
          <w:rPr>
            <w:webHidden/>
          </w:rPr>
          <w:fldChar w:fldCharType="begin"/>
        </w:r>
        <w:r>
          <w:rPr>
            <w:webHidden/>
          </w:rPr>
          <w:instrText xml:space="preserve"> PAGEREF _Toc239750975 \h </w:instrText>
        </w:r>
        <w:r>
          <w:rPr>
            <w:webHidden/>
          </w:rPr>
        </w:r>
        <w:r>
          <w:rPr>
            <w:webHidden/>
          </w:rPr>
          <w:fldChar w:fldCharType="separate"/>
        </w:r>
        <w:r>
          <w:rPr>
            <w:webHidden/>
          </w:rPr>
          <w:t>12</w:t>
        </w:r>
        <w:r>
          <w:rPr>
            <w:webHidden/>
          </w:rPr>
          <w:fldChar w:fldCharType="end"/>
        </w:r>
      </w:hyperlink>
    </w:p>
    <w:p w14:paraId="11F29D1E" w14:textId="5C17DD46"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76" w:history="1">
        <w:r w:rsidRPr="00CB14FE">
          <w:rPr>
            <w:rStyle w:val="Hyperlink"/>
            <w:b/>
          </w:rPr>
          <w:t>4.2.5</w:t>
        </w:r>
        <w:r>
          <w:rPr>
            <w:rFonts w:asciiTheme="minorHAnsi" w:eastAsiaTheme="minorEastAsia" w:hAnsiTheme="minorHAnsi" w:cstheme="minorBidi"/>
            <w:kern w:val="2"/>
            <w:sz w:val="24"/>
            <w:lang w:eastAsia="sl-SI"/>
            <w14:ligatures w14:val="standardContextual"/>
          </w:rPr>
          <w:tab/>
        </w:r>
        <w:r w:rsidRPr="00CB14FE">
          <w:rPr>
            <w:rStyle w:val="Hyperlink"/>
            <w:b/>
          </w:rPr>
          <w:t>Izjava ponudnika, da je vsa oprema tovarniško nova samo za sklop A (OBR-4)</w:t>
        </w:r>
        <w:r>
          <w:rPr>
            <w:webHidden/>
          </w:rPr>
          <w:tab/>
        </w:r>
        <w:r>
          <w:rPr>
            <w:webHidden/>
          </w:rPr>
          <w:fldChar w:fldCharType="begin"/>
        </w:r>
        <w:r>
          <w:rPr>
            <w:webHidden/>
          </w:rPr>
          <w:instrText xml:space="preserve"> PAGEREF _Toc239750976 \h </w:instrText>
        </w:r>
        <w:r>
          <w:rPr>
            <w:webHidden/>
          </w:rPr>
        </w:r>
        <w:r>
          <w:rPr>
            <w:webHidden/>
          </w:rPr>
          <w:fldChar w:fldCharType="separate"/>
        </w:r>
        <w:r>
          <w:rPr>
            <w:webHidden/>
          </w:rPr>
          <w:t>12</w:t>
        </w:r>
        <w:r>
          <w:rPr>
            <w:webHidden/>
          </w:rPr>
          <w:fldChar w:fldCharType="end"/>
        </w:r>
      </w:hyperlink>
    </w:p>
    <w:p w14:paraId="23823F92" w14:textId="397E0772"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77" w:history="1">
        <w:r w:rsidRPr="00CB14FE">
          <w:rPr>
            <w:rStyle w:val="Hyperlink"/>
            <w:b/>
          </w:rPr>
          <w:t>4.2.6</w:t>
        </w:r>
        <w:r>
          <w:rPr>
            <w:rFonts w:asciiTheme="minorHAnsi" w:eastAsiaTheme="minorEastAsia" w:hAnsiTheme="minorHAnsi" w:cstheme="minorBidi"/>
            <w:kern w:val="2"/>
            <w:sz w:val="24"/>
            <w:lang w:eastAsia="sl-SI"/>
            <w14:ligatures w14:val="standardContextual"/>
          </w:rPr>
          <w:tab/>
        </w:r>
        <w:r w:rsidRPr="00CB14FE">
          <w:rPr>
            <w:rStyle w:val="Hyperlink"/>
            <w:b/>
          </w:rPr>
          <w:t>Izjava ponudnika o zagotavljanju rezervnih delov samo za sklop A (OBR-5)</w:t>
        </w:r>
        <w:r>
          <w:rPr>
            <w:webHidden/>
          </w:rPr>
          <w:tab/>
        </w:r>
        <w:r>
          <w:rPr>
            <w:webHidden/>
          </w:rPr>
          <w:fldChar w:fldCharType="begin"/>
        </w:r>
        <w:r>
          <w:rPr>
            <w:webHidden/>
          </w:rPr>
          <w:instrText xml:space="preserve"> PAGEREF _Toc239750977 \h </w:instrText>
        </w:r>
        <w:r>
          <w:rPr>
            <w:webHidden/>
          </w:rPr>
        </w:r>
        <w:r>
          <w:rPr>
            <w:webHidden/>
          </w:rPr>
          <w:fldChar w:fldCharType="separate"/>
        </w:r>
        <w:r>
          <w:rPr>
            <w:webHidden/>
          </w:rPr>
          <w:t>12</w:t>
        </w:r>
        <w:r>
          <w:rPr>
            <w:webHidden/>
          </w:rPr>
          <w:fldChar w:fldCharType="end"/>
        </w:r>
      </w:hyperlink>
    </w:p>
    <w:p w14:paraId="56CD9C4E" w14:textId="4E1066FA"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78" w:history="1">
        <w:r w:rsidRPr="00CB14FE">
          <w:rPr>
            <w:rStyle w:val="Hyperlink"/>
            <w:b/>
          </w:rPr>
          <w:t>4.2.7</w:t>
        </w:r>
        <w:r>
          <w:rPr>
            <w:rFonts w:asciiTheme="minorHAnsi" w:eastAsiaTheme="minorEastAsia" w:hAnsiTheme="minorHAnsi" w:cstheme="minorBidi"/>
            <w:kern w:val="2"/>
            <w:sz w:val="24"/>
            <w:lang w:eastAsia="sl-SI"/>
            <w14:ligatures w14:val="standardContextual"/>
          </w:rPr>
          <w:tab/>
        </w:r>
        <w:r w:rsidRPr="00CB14FE">
          <w:rPr>
            <w:rStyle w:val="Hyperlink"/>
            <w:b/>
          </w:rPr>
          <w:t>Vzorec pogodbe (OBR-6)</w:t>
        </w:r>
        <w:r>
          <w:rPr>
            <w:webHidden/>
          </w:rPr>
          <w:tab/>
        </w:r>
        <w:r>
          <w:rPr>
            <w:webHidden/>
          </w:rPr>
          <w:fldChar w:fldCharType="begin"/>
        </w:r>
        <w:r>
          <w:rPr>
            <w:webHidden/>
          </w:rPr>
          <w:instrText xml:space="preserve"> PAGEREF _Toc239750978 \h </w:instrText>
        </w:r>
        <w:r>
          <w:rPr>
            <w:webHidden/>
          </w:rPr>
        </w:r>
        <w:r>
          <w:rPr>
            <w:webHidden/>
          </w:rPr>
          <w:fldChar w:fldCharType="separate"/>
        </w:r>
        <w:r>
          <w:rPr>
            <w:webHidden/>
          </w:rPr>
          <w:t>12</w:t>
        </w:r>
        <w:r>
          <w:rPr>
            <w:webHidden/>
          </w:rPr>
          <w:fldChar w:fldCharType="end"/>
        </w:r>
      </w:hyperlink>
    </w:p>
    <w:p w14:paraId="28F23521" w14:textId="72D79DF2"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79" w:history="1">
        <w:r w:rsidRPr="00CB14FE">
          <w:rPr>
            <w:rStyle w:val="Hyperlink"/>
            <w:b/>
          </w:rPr>
          <w:t>4.2.8</w:t>
        </w:r>
        <w:r>
          <w:rPr>
            <w:rFonts w:asciiTheme="minorHAnsi" w:eastAsiaTheme="minorEastAsia" w:hAnsiTheme="minorHAnsi" w:cstheme="minorBidi"/>
            <w:kern w:val="2"/>
            <w:sz w:val="24"/>
            <w:lang w:eastAsia="sl-SI"/>
            <w14:ligatures w14:val="standardContextual"/>
          </w:rPr>
          <w:tab/>
        </w:r>
        <w:r w:rsidRPr="00CB14FE">
          <w:rPr>
            <w:rStyle w:val="Hyperlink"/>
            <w:b/>
          </w:rPr>
          <w:t>Izjava o predložitvi garancije za dobro izvedbo pogodbenih obveznosti (OBR-7)</w:t>
        </w:r>
        <w:r>
          <w:rPr>
            <w:webHidden/>
          </w:rPr>
          <w:tab/>
        </w:r>
        <w:r>
          <w:rPr>
            <w:webHidden/>
          </w:rPr>
          <w:fldChar w:fldCharType="begin"/>
        </w:r>
        <w:r>
          <w:rPr>
            <w:webHidden/>
          </w:rPr>
          <w:instrText xml:space="preserve"> PAGEREF _Toc239750979 \h </w:instrText>
        </w:r>
        <w:r>
          <w:rPr>
            <w:webHidden/>
          </w:rPr>
        </w:r>
        <w:r>
          <w:rPr>
            <w:webHidden/>
          </w:rPr>
          <w:fldChar w:fldCharType="separate"/>
        </w:r>
        <w:r>
          <w:rPr>
            <w:webHidden/>
          </w:rPr>
          <w:t>12</w:t>
        </w:r>
        <w:r>
          <w:rPr>
            <w:webHidden/>
          </w:rPr>
          <w:fldChar w:fldCharType="end"/>
        </w:r>
      </w:hyperlink>
    </w:p>
    <w:p w14:paraId="6EECEFD4" w14:textId="475F5F5F"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80" w:history="1">
        <w:r w:rsidRPr="00CB14FE">
          <w:rPr>
            <w:rStyle w:val="Hyperlink"/>
            <w:b/>
          </w:rPr>
          <w:t>4.2.9</w:t>
        </w:r>
        <w:r>
          <w:rPr>
            <w:rFonts w:asciiTheme="minorHAnsi" w:eastAsiaTheme="minorEastAsia" w:hAnsiTheme="minorHAnsi" w:cstheme="minorBidi"/>
            <w:kern w:val="2"/>
            <w:sz w:val="24"/>
            <w:lang w:eastAsia="sl-SI"/>
            <w14:ligatures w14:val="standardContextual"/>
          </w:rPr>
          <w:tab/>
        </w:r>
        <w:r w:rsidRPr="00CB14FE">
          <w:rPr>
            <w:rStyle w:val="Hyperlink"/>
            <w:b/>
          </w:rPr>
          <w:t>Izjava o posredovanju podatkov o razkritju lastništva ponudnika (OBR-8)</w:t>
        </w:r>
        <w:r>
          <w:rPr>
            <w:webHidden/>
          </w:rPr>
          <w:tab/>
        </w:r>
        <w:r>
          <w:rPr>
            <w:webHidden/>
          </w:rPr>
          <w:fldChar w:fldCharType="begin"/>
        </w:r>
        <w:r>
          <w:rPr>
            <w:webHidden/>
          </w:rPr>
          <w:instrText xml:space="preserve"> PAGEREF _Toc239750980 \h </w:instrText>
        </w:r>
        <w:r>
          <w:rPr>
            <w:webHidden/>
          </w:rPr>
        </w:r>
        <w:r>
          <w:rPr>
            <w:webHidden/>
          </w:rPr>
          <w:fldChar w:fldCharType="separate"/>
        </w:r>
        <w:r>
          <w:rPr>
            <w:webHidden/>
          </w:rPr>
          <w:t>13</w:t>
        </w:r>
        <w:r>
          <w:rPr>
            <w:webHidden/>
          </w:rPr>
          <w:fldChar w:fldCharType="end"/>
        </w:r>
      </w:hyperlink>
    </w:p>
    <w:p w14:paraId="12B984BD" w14:textId="4E78F503"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81" w:history="1">
        <w:r w:rsidRPr="00CB14FE">
          <w:rPr>
            <w:rStyle w:val="Hyperlink"/>
            <w:b/>
          </w:rPr>
          <w:t>4.2.10</w:t>
        </w:r>
        <w:r>
          <w:rPr>
            <w:rFonts w:asciiTheme="minorHAnsi" w:eastAsiaTheme="minorEastAsia" w:hAnsiTheme="minorHAnsi" w:cstheme="minorBidi"/>
            <w:kern w:val="2"/>
            <w:sz w:val="24"/>
            <w:lang w:eastAsia="sl-SI"/>
            <w14:ligatures w14:val="standardContextual"/>
          </w:rPr>
          <w:tab/>
        </w:r>
        <w:r w:rsidRPr="00CB14FE">
          <w:rPr>
            <w:rStyle w:val="Hyperlink"/>
            <w:b/>
          </w:rPr>
          <w:t>Tehnična dokumentacija</w:t>
        </w:r>
        <w:r>
          <w:rPr>
            <w:webHidden/>
          </w:rPr>
          <w:tab/>
        </w:r>
        <w:r>
          <w:rPr>
            <w:webHidden/>
          </w:rPr>
          <w:fldChar w:fldCharType="begin"/>
        </w:r>
        <w:r>
          <w:rPr>
            <w:webHidden/>
          </w:rPr>
          <w:instrText xml:space="preserve"> PAGEREF _Toc239750981 \h </w:instrText>
        </w:r>
        <w:r>
          <w:rPr>
            <w:webHidden/>
          </w:rPr>
        </w:r>
        <w:r>
          <w:rPr>
            <w:webHidden/>
          </w:rPr>
          <w:fldChar w:fldCharType="separate"/>
        </w:r>
        <w:r>
          <w:rPr>
            <w:webHidden/>
          </w:rPr>
          <w:t>13</w:t>
        </w:r>
        <w:r>
          <w:rPr>
            <w:webHidden/>
          </w:rPr>
          <w:fldChar w:fldCharType="end"/>
        </w:r>
      </w:hyperlink>
    </w:p>
    <w:p w14:paraId="72260FB6" w14:textId="1D8550DE"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82" w:history="1">
        <w:r w:rsidRPr="00CB14FE">
          <w:rPr>
            <w:rStyle w:val="Hyperlink"/>
            <w:b/>
          </w:rPr>
          <w:t>4.2.11</w:t>
        </w:r>
        <w:r>
          <w:rPr>
            <w:rFonts w:asciiTheme="minorHAnsi" w:eastAsiaTheme="minorEastAsia" w:hAnsiTheme="minorHAnsi" w:cstheme="minorBidi"/>
            <w:kern w:val="2"/>
            <w:sz w:val="24"/>
            <w:lang w:eastAsia="sl-SI"/>
            <w14:ligatures w14:val="standardContextual"/>
          </w:rPr>
          <w:tab/>
        </w:r>
        <w:r w:rsidRPr="00CB14FE">
          <w:rPr>
            <w:rStyle w:val="Hyperlink"/>
            <w:b/>
          </w:rPr>
          <w:t>Garancijski pogoji ponudnika</w:t>
        </w:r>
        <w:r>
          <w:rPr>
            <w:webHidden/>
          </w:rPr>
          <w:tab/>
        </w:r>
        <w:r>
          <w:rPr>
            <w:webHidden/>
          </w:rPr>
          <w:fldChar w:fldCharType="begin"/>
        </w:r>
        <w:r>
          <w:rPr>
            <w:webHidden/>
          </w:rPr>
          <w:instrText xml:space="preserve"> PAGEREF _Toc239750982 \h </w:instrText>
        </w:r>
        <w:r>
          <w:rPr>
            <w:webHidden/>
          </w:rPr>
        </w:r>
        <w:r>
          <w:rPr>
            <w:webHidden/>
          </w:rPr>
          <w:fldChar w:fldCharType="separate"/>
        </w:r>
        <w:r>
          <w:rPr>
            <w:webHidden/>
          </w:rPr>
          <w:t>13</w:t>
        </w:r>
        <w:r>
          <w:rPr>
            <w:webHidden/>
          </w:rPr>
          <w:fldChar w:fldCharType="end"/>
        </w:r>
      </w:hyperlink>
    </w:p>
    <w:p w14:paraId="3935BD24" w14:textId="19DD07F1" w:rsidR="00F27A56" w:rsidRDefault="00F27A56">
      <w:pPr>
        <w:pStyle w:val="TOC3"/>
        <w:tabs>
          <w:tab w:val="left" w:pos="1200"/>
        </w:tabs>
        <w:rPr>
          <w:rFonts w:asciiTheme="minorHAnsi" w:eastAsiaTheme="minorEastAsia" w:hAnsiTheme="minorHAnsi" w:cstheme="minorBidi"/>
          <w:kern w:val="2"/>
          <w:sz w:val="24"/>
          <w:lang w:eastAsia="sl-SI"/>
          <w14:ligatures w14:val="standardContextual"/>
        </w:rPr>
      </w:pPr>
      <w:hyperlink w:anchor="_Toc239750983" w:history="1">
        <w:r w:rsidRPr="00CB14FE">
          <w:rPr>
            <w:rStyle w:val="Hyperlink"/>
            <w:b/>
          </w:rPr>
          <w:t>4.2.12</w:t>
        </w:r>
        <w:r>
          <w:rPr>
            <w:rFonts w:asciiTheme="minorHAnsi" w:eastAsiaTheme="minorEastAsia" w:hAnsiTheme="minorHAnsi" w:cstheme="minorBidi"/>
            <w:kern w:val="2"/>
            <w:sz w:val="24"/>
            <w:lang w:eastAsia="sl-SI"/>
            <w14:ligatures w14:val="standardContextual"/>
          </w:rPr>
          <w:tab/>
        </w:r>
        <w:r w:rsidRPr="00CB14FE">
          <w:rPr>
            <w:rStyle w:val="Hyperlink"/>
            <w:b/>
          </w:rPr>
          <w:t>ESPD obrazec</w:t>
        </w:r>
        <w:r>
          <w:rPr>
            <w:webHidden/>
          </w:rPr>
          <w:tab/>
        </w:r>
        <w:r>
          <w:rPr>
            <w:webHidden/>
          </w:rPr>
          <w:fldChar w:fldCharType="begin"/>
        </w:r>
        <w:r>
          <w:rPr>
            <w:webHidden/>
          </w:rPr>
          <w:instrText xml:space="preserve"> PAGEREF _Toc239750983 \h </w:instrText>
        </w:r>
        <w:r>
          <w:rPr>
            <w:webHidden/>
          </w:rPr>
        </w:r>
        <w:r>
          <w:rPr>
            <w:webHidden/>
          </w:rPr>
          <w:fldChar w:fldCharType="separate"/>
        </w:r>
        <w:r>
          <w:rPr>
            <w:webHidden/>
          </w:rPr>
          <w:t>13</w:t>
        </w:r>
        <w:r>
          <w:rPr>
            <w:webHidden/>
          </w:rPr>
          <w:fldChar w:fldCharType="end"/>
        </w:r>
      </w:hyperlink>
    </w:p>
    <w:p w14:paraId="5DA5EA03" w14:textId="73FD8240"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84" w:history="1">
        <w:r w:rsidRPr="00CB14FE">
          <w:rPr>
            <w:rStyle w:val="Hyperlink"/>
            <w:b/>
            <w:lang w:eastAsia="ar-SA"/>
          </w:rPr>
          <w:t>4.3</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OSNOVNA SPOSOBNOST PONUDNIKA</w:t>
        </w:r>
        <w:r>
          <w:rPr>
            <w:webHidden/>
          </w:rPr>
          <w:tab/>
        </w:r>
        <w:r>
          <w:rPr>
            <w:webHidden/>
          </w:rPr>
          <w:fldChar w:fldCharType="begin"/>
        </w:r>
        <w:r>
          <w:rPr>
            <w:webHidden/>
          </w:rPr>
          <w:instrText xml:space="preserve"> PAGEREF _Toc239750984 \h </w:instrText>
        </w:r>
        <w:r>
          <w:rPr>
            <w:webHidden/>
          </w:rPr>
        </w:r>
        <w:r>
          <w:rPr>
            <w:webHidden/>
          </w:rPr>
          <w:fldChar w:fldCharType="separate"/>
        </w:r>
        <w:r>
          <w:rPr>
            <w:webHidden/>
          </w:rPr>
          <w:t>14</w:t>
        </w:r>
        <w:r>
          <w:rPr>
            <w:webHidden/>
          </w:rPr>
          <w:fldChar w:fldCharType="end"/>
        </w:r>
      </w:hyperlink>
    </w:p>
    <w:p w14:paraId="410F706C" w14:textId="04944E8C"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85" w:history="1">
        <w:r w:rsidRPr="00CB14FE">
          <w:rPr>
            <w:rStyle w:val="Hyperlink"/>
            <w:b/>
            <w:lang w:eastAsia="ar-SA"/>
          </w:rPr>
          <w:t>4.4</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SPOSOBNOST ZA OPRAVLJANJE POKLICNE DEJAVNOSTI</w:t>
        </w:r>
        <w:r>
          <w:rPr>
            <w:webHidden/>
          </w:rPr>
          <w:tab/>
        </w:r>
        <w:r>
          <w:rPr>
            <w:webHidden/>
          </w:rPr>
          <w:fldChar w:fldCharType="begin"/>
        </w:r>
        <w:r>
          <w:rPr>
            <w:webHidden/>
          </w:rPr>
          <w:instrText xml:space="preserve"> PAGEREF _Toc239750985 \h </w:instrText>
        </w:r>
        <w:r>
          <w:rPr>
            <w:webHidden/>
          </w:rPr>
        </w:r>
        <w:r>
          <w:rPr>
            <w:webHidden/>
          </w:rPr>
          <w:fldChar w:fldCharType="separate"/>
        </w:r>
        <w:r>
          <w:rPr>
            <w:webHidden/>
          </w:rPr>
          <w:t>16</w:t>
        </w:r>
        <w:r>
          <w:rPr>
            <w:webHidden/>
          </w:rPr>
          <w:fldChar w:fldCharType="end"/>
        </w:r>
      </w:hyperlink>
    </w:p>
    <w:p w14:paraId="0858B854" w14:textId="3C11E15B"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86" w:history="1">
        <w:r w:rsidRPr="00CB14FE">
          <w:rPr>
            <w:rStyle w:val="Hyperlink"/>
            <w:b/>
            <w:lang w:eastAsia="ar-SA"/>
          </w:rPr>
          <w:t>4.5</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EKONOMSKA IN / ALI FINANČNA SPOSOBNOST</w:t>
        </w:r>
        <w:r>
          <w:rPr>
            <w:webHidden/>
          </w:rPr>
          <w:tab/>
        </w:r>
        <w:r>
          <w:rPr>
            <w:webHidden/>
          </w:rPr>
          <w:fldChar w:fldCharType="begin"/>
        </w:r>
        <w:r>
          <w:rPr>
            <w:webHidden/>
          </w:rPr>
          <w:instrText xml:space="preserve"> PAGEREF _Toc239750986 \h </w:instrText>
        </w:r>
        <w:r>
          <w:rPr>
            <w:webHidden/>
          </w:rPr>
        </w:r>
        <w:r>
          <w:rPr>
            <w:webHidden/>
          </w:rPr>
          <w:fldChar w:fldCharType="separate"/>
        </w:r>
        <w:r>
          <w:rPr>
            <w:webHidden/>
          </w:rPr>
          <w:t>16</w:t>
        </w:r>
        <w:r>
          <w:rPr>
            <w:webHidden/>
          </w:rPr>
          <w:fldChar w:fldCharType="end"/>
        </w:r>
      </w:hyperlink>
    </w:p>
    <w:p w14:paraId="4EA420DE" w14:textId="20094AF6" w:rsidR="00F27A56" w:rsidRDefault="00F27A56">
      <w:pPr>
        <w:pStyle w:val="TOC1"/>
        <w:rPr>
          <w:rFonts w:asciiTheme="minorHAnsi" w:eastAsiaTheme="minorEastAsia" w:hAnsiTheme="minorHAnsi" w:cstheme="minorBidi"/>
          <w:b w:val="0"/>
          <w:bCs w:val="0"/>
          <w:kern w:val="2"/>
          <w:sz w:val="24"/>
          <w:szCs w:val="24"/>
          <w:lang w:eastAsia="sl-SI"/>
          <w14:ligatures w14:val="standardContextual"/>
        </w:rPr>
      </w:pPr>
      <w:hyperlink w:anchor="_Toc239750987" w:history="1">
        <w:r w:rsidRPr="00CB14FE">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CB14FE">
          <w:rPr>
            <w:rStyle w:val="Hyperlink"/>
          </w:rPr>
          <w:t>MERILA ZA IZBIRO NAJUGODNEJŠEGA PONUDNIKA</w:t>
        </w:r>
        <w:r>
          <w:rPr>
            <w:webHidden/>
          </w:rPr>
          <w:tab/>
        </w:r>
        <w:r>
          <w:rPr>
            <w:webHidden/>
          </w:rPr>
          <w:fldChar w:fldCharType="begin"/>
        </w:r>
        <w:r>
          <w:rPr>
            <w:webHidden/>
          </w:rPr>
          <w:instrText xml:space="preserve"> PAGEREF _Toc239750987 \h </w:instrText>
        </w:r>
        <w:r>
          <w:rPr>
            <w:webHidden/>
          </w:rPr>
        </w:r>
        <w:r>
          <w:rPr>
            <w:webHidden/>
          </w:rPr>
          <w:fldChar w:fldCharType="separate"/>
        </w:r>
        <w:r>
          <w:rPr>
            <w:webHidden/>
          </w:rPr>
          <w:t>18</w:t>
        </w:r>
        <w:r>
          <w:rPr>
            <w:webHidden/>
          </w:rPr>
          <w:fldChar w:fldCharType="end"/>
        </w:r>
      </w:hyperlink>
    </w:p>
    <w:p w14:paraId="098DC0E4" w14:textId="1061BB4F"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88" w:history="1">
        <w:r w:rsidRPr="00CB14FE">
          <w:rPr>
            <w:rStyle w:val="Hyperlink"/>
            <w:b/>
            <w:lang w:eastAsia="ar-SA"/>
          </w:rPr>
          <w:t>5.1</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Primer dveh ponudb z enakim največjim številom točk pri ocenjevanju</w:t>
        </w:r>
        <w:r>
          <w:rPr>
            <w:webHidden/>
          </w:rPr>
          <w:tab/>
        </w:r>
        <w:r>
          <w:rPr>
            <w:webHidden/>
          </w:rPr>
          <w:fldChar w:fldCharType="begin"/>
        </w:r>
        <w:r>
          <w:rPr>
            <w:webHidden/>
          </w:rPr>
          <w:instrText xml:space="preserve"> PAGEREF _Toc239750988 \h </w:instrText>
        </w:r>
        <w:r>
          <w:rPr>
            <w:webHidden/>
          </w:rPr>
        </w:r>
        <w:r>
          <w:rPr>
            <w:webHidden/>
          </w:rPr>
          <w:fldChar w:fldCharType="separate"/>
        </w:r>
        <w:r>
          <w:rPr>
            <w:webHidden/>
          </w:rPr>
          <w:t>18</w:t>
        </w:r>
        <w:r>
          <w:rPr>
            <w:webHidden/>
          </w:rPr>
          <w:fldChar w:fldCharType="end"/>
        </w:r>
      </w:hyperlink>
    </w:p>
    <w:p w14:paraId="1E2D8EF2" w14:textId="200267FF" w:rsidR="00F27A56" w:rsidRDefault="00F27A56">
      <w:pPr>
        <w:pStyle w:val="TOC1"/>
        <w:rPr>
          <w:rFonts w:asciiTheme="minorHAnsi" w:eastAsiaTheme="minorEastAsia" w:hAnsiTheme="minorHAnsi" w:cstheme="minorBidi"/>
          <w:b w:val="0"/>
          <w:bCs w:val="0"/>
          <w:kern w:val="2"/>
          <w:sz w:val="24"/>
          <w:szCs w:val="24"/>
          <w:lang w:eastAsia="sl-SI"/>
          <w14:ligatures w14:val="standardContextual"/>
        </w:rPr>
      </w:pPr>
      <w:hyperlink w:anchor="_Toc239750989" w:history="1">
        <w:r w:rsidRPr="00CB14FE">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CB14FE">
          <w:rPr>
            <w:rStyle w:val="Hyperlink"/>
          </w:rPr>
          <w:t>PRAVNO VARSTVO</w:t>
        </w:r>
        <w:r>
          <w:rPr>
            <w:webHidden/>
          </w:rPr>
          <w:tab/>
        </w:r>
        <w:r>
          <w:rPr>
            <w:webHidden/>
          </w:rPr>
          <w:fldChar w:fldCharType="begin"/>
        </w:r>
        <w:r>
          <w:rPr>
            <w:webHidden/>
          </w:rPr>
          <w:instrText xml:space="preserve"> PAGEREF _Toc239750989 \h </w:instrText>
        </w:r>
        <w:r>
          <w:rPr>
            <w:webHidden/>
          </w:rPr>
        </w:r>
        <w:r>
          <w:rPr>
            <w:webHidden/>
          </w:rPr>
          <w:fldChar w:fldCharType="separate"/>
        </w:r>
        <w:r>
          <w:rPr>
            <w:webHidden/>
          </w:rPr>
          <w:t>18</w:t>
        </w:r>
        <w:r>
          <w:rPr>
            <w:webHidden/>
          </w:rPr>
          <w:fldChar w:fldCharType="end"/>
        </w:r>
      </w:hyperlink>
    </w:p>
    <w:p w14:paraId="54D1A285" w14:textId="4EDD8CD1"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90" w:history="1">
        <w:r w:rsidRPr="00CB14FE">
          <w:rPr>
            <w:rStyle w:val="Hyperlink"/>
            <w:b/>
            <w:lang w:eastAsia="ar-SA"/>
          </w:rPr>
          <w:t>6.1</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Pravna podlaga in roki za vložitev</w:t>
        </w:r>
        <w:r>
          <w:rPr>
            <w:webHidden/>
          </w:rPr>
          <w:tab/>
        </w:r>
        <w:r>
          <w:rPr>
            <w:webHidden/>
          </w:rPr>
          <w:fldChar w:fldCharType="begin"/>
        </w:r>
        <w:r>
          <w:rPr>
            <w:webHidden/>
          </w:rPr>
          <w:instrText xml:space="preserve"> PAGEREF _Toc239750990 \h </w:instrText>
        </w:r>
        <w:r>
          <w:rPr>
            <w:webHidden/>
          </w:rPr>
        </w:r>
        <w:r>
          <w:rPr>
            <w:webHidden/>
          </w:rPr>
          <w:fldChar w:fldCharType="separate"/>
        </w:r>
        <w:r>
          <w:rPr>
            <w:webHidden/>
          </w:rPr>
          <w:t>18</w:t>
        </w:r>
        <w:r>
          <w:rPr>
            <w:webHidden/>
          </w:rPr>
          <w:fldChar w:fldCharType="end"/>
        </w:r>
      </w:hyperlink>
    </w:p>
    <w:p w14:paraId="0954A289" w14:textId="776E2CD0"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91" w:history="1">
        <w:r w:rsidRPr="00CB14FE">
          <w:rPr>
            <w:rStyle w:val="Hyperlink"/>
            <w:b/>
            <w:lang w:eastAsia="ar-SA"/>
          </w:rPr>
          <w:t>6.2</w:t>
        </w:r>
        <w:r>
          <w:rPr>
            <w:rFonts w:asciiTheme="minorHAnsi" w:eastAsiaTheme="minorEastAsia" w:hAnsiTheme="minorHAnsi" w:cstheme="minorBidi"/>
            <w:kern w:val="2"/>
            <w:sz w:val="24"/>
            <w:lang w:eastAsia="sl-SI"/>
            <w14:ligatures w14:val="standardContextual"/>
          </w:rPr>
          <w:tab/>
        </w:r>
        <w:r w:rsidRPr="00CB14FE">
          <w:rPr>
            <w:rStyle w:val="Hyperlink"/>
            <w:b/>
            <w:lang w:eastAsia="ar-SA"/>
          </w:rPr>
          <w:t>Način vložitve revizije</w:t>
        </w:r>
        <w:r>
          <w:rPr>
            <w:webHidden/>
          </w:rPr>
          <w:tab/>
        </w:r>
        <w:r>
          <w:rPr>
            <w:webHidden/>
          </w:rPr>
          <w:fldChar w:fldCharType="begin"/>
        </w:r>
        <w:r>
          <w:rPr>
            <w:webHidden/>
          </w:rPr>
          <w:instrText xml:space="preserve"> PAGEREF _Toc239750991 \h </w:instrText>
        </w:r>
        <w:r>
          <w:rPr>
            <w:webHidden/>
          </w:rPr>
        </w:r>
        <w:r>
          <w:rPr>
            <w:webHidden/>
          </w:rPr>
          <w:fldChar w:fldCharType="separate"/>
        </w:r>
        <w:r>
          <w:rPr>
            <w:webHidden/>
          </w:rPr>
          <w:t>18</w:t>
        </w:r>
        <w:r>
          <w:rPr>
            <w:webHidden/>
          </w:rPr>
          <w:fldChar w:fldCharType="end"/>
        </w:r>
      </w:hyperlink>
    </w:p>
    <w:p w14:paraId="0EEC098F" w14:textId="78ED7803" w:rsidR="00F27A56" w:rsidRDefault="00F27A56">
      <w:pPr>
        <w:pStyle w:val="TOC1"/>
        <w:rPr>
          <w:rFonts w:asciiTheme="minorHAnsi" w:eastAsiaTheme="minorEastAsia" w:hAnsiTheme="minorHAnsi" w:cstheme="minorBidi"/>
          <w:b w:val="0"/>
          <w:bCs w:val="0"/>
          <w:kern w:val="2"/>
          <w:sz w:val="24"/>
          <w:szCs w:val="24"/>
          <w:lang w:eastAsia="sl-SI"/>
          <w14:ligatures w14:val="standardContextual"/>
        </w:rPr>
      </w:pPr>
      <w:hyperlink w:anchor="_Toc239750992" w:history="1">
        <w:r w:rsidRPr="00CB14FE">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CB14FE">
          <w:rPr>
            <w:rStyle w:val="Hyperlink"/>
          </w:rPr>
          <w:t>OBRAZCI</w:t>
        </w:r>
        <w:r>
          <w:rPr>
            <w:webHidden/>
          </w:rPr>
          <w:tab/>
        </w:r>
        <w:r>
          <w:rPr>
            <w:webHidden/>
          </w:rPr>
          <w:fldChar w:fldCharType="begin"/>
        </w:r>
        <w:r>
          <w:rPr>
            <w:webHidden/>
          </w:rPr>
          <w:instrText xml:space="preserve"> PAGEREF _Toc239750992 \h </w:instrText>
        </w:r>
        <w:r>
          <w:rPr>
            <w:webHidden/>
          </w:rPr>
        </w:r>
        <w:r>
          <w:rPr>
            <w:webHidden/>
          </w:rPr>
          <w:fldChar w:fldCharType="separate"/>
        </w:r>
        <w:r>
          <w:rPr>
            <w:webHidden/>
          </w:rPr>
          <w:t>18</w:t>
        </w:r>
        <w:r>
          <w:rPr>
            <w:webHidden/>
          </w:rPr>
          <w:fldChar w:fldCharType="end"/>
        </w:r>
      </w:hyperlink>
    </w:p>
    <w:p w14:paraId="103777BD" w14:textId="3A37ACA5"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93" w:history="1">
        <w:r w:rsidRPr="00CB14FE">
          <w:rPr>
            <w:rStyle w:val="Hyperlink"/>
            <w:b/>
            <w:bCs/>
          </w:rPr>
          <w:t>PODATKI O PONUDBI IN PONUDNIKU</w:t>
        </w:r>
        <w:r>
          <w:rPr>
            <w:webHidden/>
          </w:rPr>
          <w:tab/>
        </w:r>
        <w:r>
          <w:rPr>
            <w:webHidden/>
          </w:rPr>
          <w:fldChar w:fldCharType="begin"/>
        </w:r>
        <w:r>
          <w:rPr>
            <w:webHidden/>
          </w:rPr>
          <w:instrText xml:space="preserve"> PAGEREF _Toc239750993 \h </w:instrText>
        </w:r>
        <w:r>
          <w:rPr>
            <w:webHidden/>
          </w:rPr>
        </w:r>
        <w:r>
          <w:rPr>
            <w:webHidden/>
          </w:rPr>
          <w:fldChar w:fldCharType="separate"/>
        </w:r>
        <w:r>
          <w:rPr>
            <w:webHidden/>
          </w:rPr>
          <w:t>19</w:t>
        </w:r>
        <w:r>
          <w:rPr>
            <w:webHidden/>
          </w:rPr>
          <w:fldChar w:fldCharType="end"/>
        </w:r>
      </w:hyperlink>
    </w:p>
    <w:p w14:paraId="3AF93765" w14:textId="304F5214"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94" w:history="1">
        <w:r w:rsidRPr="00CB14FE">
          <w:rPr>
            <w:rStyle w:val="Hyperlink"/>
            <w:b/>
            <w:bCs/>
          </w:rPr>
          <w:t>IZJAVA O SPREJEMAJU POGOJEV JANEGA NAROČILA</w:t>
        </w:r>
        <w:r>
          <w:rPr>
            <w:webHidden/>
          </w:rPr>
          <w:tab/>
        </w:r>
        <w:r>
          <w:rPr>
            <w:webHidden/>
          </w:rPr>
          <w:fldChar w:fldCharType="begin"/>
        </w:r>
        <w:r>
          <w:rPr>
            <w:webHidden/>
          </w:rPr>
          <w:instrText xml:space="preserve"> PAGEREF _Toc239750994 \h </w:instrText>
        </w:r>
        <w:r>
          <w:rPr>
            <w:webHidden/>
          </w:rPr>
        </w:r>
        <w:r>
          <w:rPr>
            <w:webHidden/>
          </w:rPr>
          <w:fldChar w:fldCharType="separate"/>
        </w:r>
        <w:r>
          <w:rPr>
            <w:webHidden/>
          </w:rPr>
          <w:t>20</w:t>
        </w:r>
        <w:r>
          <w:rPr>
            <w:webHidden/>
          </w:rPr>
          <w:fldChar w:fldCharType="end"/>
        </w:r>
      </w:hyperlink>
    </w:p>
    <w:p w14:paraId="05CEFE34" w14:textId="73CC0C25"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95" w:history="1">
        <w:r w:rsidRPr="00CB14FE">
          <w:rPr>
            <w:rStyle w:val="Hyperlink"/>
            <w:b/>
            <w:bCs/>
          </w:rPr>
          <w:t>POVZETEK PREDRAČUNA / REKAPITULACIJA – SKLOP A</w:t>
        </w:r>
        <w:r>
          <w:rPr>
            <w:webHidden/>
          </w:rPr>
          <w:tab/>
        </w:r>
        <w:r>
          <w:rPr>
            <w:webHidden/>
          </w:rPr>
          <w:fldChar w:fldCharType="begin"/>
        </w:r>
        <w:r>
          <w:rPr>
            <w:webHidden/>
          </w:rPr>
          <w:instrText xml:space="preserve"> PAGEREF _Toc239750995 \h </w:instrText>
        </w:r>
        <w:r>
          <w:rPr>
            <w:webHidden/>
          </w:rPr>
        </w:r>
        <w:r>
          <w:rPr>
            <w:webHidden/>
          </w:rPr>
          <w:fldChar w:fldCharType="separate"/>
        </w:r>
        <w:r>
          <w:rPr>
            <w:webHidden/>
          </w:rPr>
          <w:t>21</w:t>
        </w:r>
        <w:r>
          <w:rPr>
            <w:webHidden/>
          </w:rPr>
          <w:fldChar w:fldCharType="end"/>
        </w:r>
      </w:hyperlink>
    </w:p>
    <w:p w14:paraId="70FAC291" w14:textId="33900DF8"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96" w:history="1">
        <w:r w:rsidRPr="00CB14FE">
          <w:rPr>
            <w:rStyle w:val="Hyperlink"/>
            <w:b/>
            <w:bCs/>
          </w:rPr>
          <w:t>POVZETEK PREDRAČUNA / REKAPITULACIJA – SKLOP B</w:t>
        </w:r>
        <w:r>
          <w:rPr>
            <w:webHidden/>
          </w:rPr>
          <w:tab/>
        </w:r>
        <w:r>
          <w:rPr>
            <w:webHidden/>
          </w:rPr>
          <w:fldChar w:fldCharType="begin"/>
        </w:r>
        <w:r>
          <w:rPr>
            <w:webHidden/>
          </w:rPr>
          <w:instrText xml:space="preserve"> PAGEREF _Toc239750996 \h </w:instrText>
        </w:r>
        <w:r>
          <w:rPr>
            <w:webHidden/>
          </w:rPr>
        </w:r>
        <w:r>
          <w:rPr>
            <w:webHidden/>
          </w:rPr>
          <w:fldChar w:fldCharType="separate"/>
        </w:r>
        <w:r>
          <w:rPr>
            <w:webHidden/>
          </w:rPr>
          <w:t>22</w:t>
        </w:r>
        <w:r>
          <w:rPr>
            <w:webHidden/>
          </w:rPr>
          <w:fldChar w:fldCharType="end"/>
        </w:r>
      </w:hyperlink>
    </w:p>
    <w:p w14:paraId="5F071EEC" w14:textId="6EAC8F15"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97" w:history="1">
        <w:r w:rsidRPr="00CB14FE">
          <w:rPr>
            <w:rStyle w:val="Hyperlink"/>
            <w:b/>
          </w:rPr>
          <w:t>IZJAVA PONUDNIKA, DA JE VSA OPREMA TOVARNIŠKO NOVA</w:t>
        </w:r>
        <w:r>
          <w:rPr>
            <w:webHidden/>
          </w:rPr>
          <w:tab/>
        </w:r>
        <w:r>
          <w:rPr>
            <w:webHidden/>
          </w:rPr>
          <w:fldChar w:fldCharType="begin"/>
        </w:r>
        <w:r>
          <w:rPr>
            <w:webHidden/>
          </w:rPr>
          <w:instrText xml:space="preserve"> PAGEREF _Toc239750997 \h </w:instrText>
        </w:r>
        <w:r>
          <w:rPr>
            <w:webHidden/>
          </w:rPr>
        </w:r>
        <w:r>
          <w:rPr>
            <w:webHidden/>
          </w:rPr>
          <w:fldChar w:fldCharType="separate"/>
        </w:r>
        <w:r>
          <w:rPr>
            <w:webHidden/>
          </w:rPr>
          <w:t>24</w:t>
        </w:r>
        <w:r>
          <w:rPr>
            <w:webHidden/>
          </w:rPr>
          <w:fldChar w:fldCharType="end"/>
        </w:r>
      </w:hyperlink>
    </w:p>
    <w:p w14:paraId="2F3A3374" w14:textId="51EDB13F"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98" w:history="1">
        <w:r w:rsidRPr="00CB14FE">
          <w:rPr>
            <w:rStyle w:val="Hyperlink"/>
            <w:rFonts w:cs="Arial"/>
            <w:b/>
          </w:rPr>
          <w:t>VZOREC POGODBE</w:t>
        </w:r>
        <w:r>
          <w:rPr>
            <w:webHidden/>
          </w:rPr>
          <w:tab/>
        </w:r>
        <w:r>
          <w:rPr>
            <w:webHidden/>
          </w:rPr>
          <w:fldChar w:fldCharType="begin"/>
        </w:r>
        <w:r>
          <w:rPr>
            <w:webHidden/>
          </w:rPr>
          <w:instrText xml:space="preserve"> PAGEREF _Toc239750998 \h </w:instrText>
        </w:r>
        <w:r>
          <w:rPr>
            <w:webHidden/>
          </w:rPr>
        </w:r>
        <w:r>
          <w:rPr>
            <w:webHidden/>
          </w:rPr>
          <w:fldChar w:fldCharType="separate"/>
        </w:r>
        <w:r>
          <w:rPr>
            <w:webHidden/>
          </w:rPr>
          <w:t>26</w:t>
        </w:r>
        <w:r>
          <w:rPr>
            <w:webHidden/>
          </w:rPr>
          <w:fldChar w:fldCharType="end"/>
        </w:r>
      </w:hyperlink>
    </w:p>
    <w:p w14:paraId="66D4BC4F" w14:textId="1F3FCF9B"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0999" w:history="1">
        <w:r w:rsidRPr="00CB14FE">
          <w:rPr>
            <w:rStyle w:val="Hyperlink"/>
            <w:rFonts w:cs="Arial"/>
            <w:b/>
          </w:rPr>
          <w:t>IZJAVA O PREDLOŽITVI GARANCIJE ZA DOBRO IZVEDBO POGODBENIH OBVEZNOSTI</w:t>
        </w:r>
        <w:r>
          <w:rPr>
            <w:webHidden/>
          </w:rPr>
          <w:tab/>
        </w:r>
        <w:r>
          <w:rPr>
            <w:webHidden/>
          </w:rPr>
          <w:fldChar w:fldCharType="begin"/>
        </w:r>
        <w:r>
          <w:rPr>
            <w:webHidden/>
          </w:rPr>
          <w:instrText xml:space="preserve"> PAGEREF _Toc239750999 \h </w:instrText>
        </w:r>
        <w:r>
          <w:rPr>
            <w:webHidden/>
          </w:rPr>
        </w:r>
        <w:r>
          <w:rPr>
            <w:webHidden/>
          </w:rPr>
          <w:fldChar w:fldCharType="separate"/>
        </w:r>
        <w:r>
          <w:rPr>
            <w:webHidden/>
          </w:rPr>
          <w:t>35</w:t>
        </w:r>
        <w:r>
          <w:rPr>
            <w:webHidden/>
          </w:rPr>
          <w:fldChar w:fldCharType="end"/>
        </w:r>
      </w:hyperlink>
    </w:p>
    <w:p w14:paraId="0A49145E" w14:textId="66D05CF6" w:rsidR="00F27A56" w:rsidRDefault="00F27A56">
      <w:pPr>
        <w:pStyle w:val="TOC2"/>
        <w:rPr>
          <w:rFonts w:asciiTheme="minorHAnsi" w:eastAsiaTheme="minorEastAsia" w:hAnsiTheme="minorHAnsi" w:cstheme="minorBidi"/>
          <w:kern w:val="2"/>
          <w:sz w:val="24"/>
          <w:lang w:eastAsia="sl-SI"/>
          <w14:ligatures w14:val="standardContextual"/>
        </w:rPr>
      </w:pPr>
      <w:hyperlink w:anchor="_Toc239751000" w:history="1">
        <w:r w:rsidRPr="00CB14FE">
          <w:rPr>
            <w:rStyle w:val="Hyperlink"/>
            <w:rFonts w:cs="Arial"/>
            <w:b/>
          </w:rPr>
          <w:t>IZJAVA O POSREDOVANJU PODATKOV O RAZKRITJU LASTNIŠTVA PONUDNIKA</w:t>
        </w:r>
        <w:r>
          <w:rPr>
            <w:webHidden/>
          </w:rPr>
          <w:tab/>
        </w:r>
        <w:r>
          <w:rPr>
            <w:webHidden/>
          </w:rPr>
          <w:fldChar w:fldCharType="begin"/>
        </w:r>
        <w:r>
          <w:rPr>
            <w:webHidden/>
          </w:rPr>
          <w:instrText xml:space="preserve"> PAGEREF _Toc239751000 \h </w:instrText>
        </w:r>
        <w:r>
          <w:rPr>
            <w:webHidden/>
          </w:rPr>
        </w:r>
        <w:r>
          <w:rPr>
            <w:webHidden/>
          </w:rPr>
          <w:fldChar w:fldCharType="separate"/>
        </w:r>
        <w:r>
          <w:rPr>
            <w:webHidden/>
          </w:rPr>
          <w:t>36</w:t>
        </w:r>
        <w:r>
          <w:rPr>
            <w:webHidden/>
          </w:rPr>
          <w:fldChar w:fldCharType="end"/>
        </w:r>
      </w:hyperlink>
    </w:p>
    <w:p w14:paraId="321C7F84" w14:textId="309F22AE" w:rsidR="009E399D" w:rsidRPr="00C459A6" w:rsidRDefault="009E399D" w:rsidP="009E399D">
      <w:pPr>
        <w:rPr>
          <w:noProof w:val="0"/>
        </w:rPr>
      </w:pPr>
      <w:r w:rsidRPr="00C459A6">
        <w:rPr>
          <w:rFonts w:cs="Arial"/>
          <w:noProof w:val="0"/>
          <w:szCs w:val="20"/>
        </w:rPr>
        <w:fldChar w:fldCharType="end"/>
      </w:r>
      <w:r w:rsidRPr="00C459A6">
        <w:rPr>
          <w:noProof w:val="0"/>
        </w:rPr>
        <w:br w:type="page"/>
      </w:r>
    </w:p>
    <w:p w14:paraId="0A54A986" w14:textId="77777777" w:rsidR="009E399D" w:rsidRPr="00C459A6" w:rsidRDefault="00C81F8B" w:rsidP="009E399D">
      <w:pPr>
        <w:framePr w:hSpace="141" w:wrap="around" w:vAnchor="text" w:hAnchor="page" w:x="6632" w:y="1"/>
        <w:rPr>
          <w:rFonts w:cs="Arial"/>
          <w:noProof w:val="0"/>
        </w:rPr>
      </w:pPr>
      <w:r w:rsidRPr="00C459A6">
        <w:rPr>
          <w:rFonts w:cs="Arial"/>
          <w:lang w:eastAsia="sl-SI"/>
        </w:rPr>
        <w:lastRenderedPageBreak/>
        <w:drawing>
          <wp:inline distT="0" distB="0" distL="0" distR="0" wp14:anchorId="3A194F5E" wp14:editId="7806A1B6">
            <wp:extent cx="2771775" cy="533400"/>
            <wp:effectExtent l="0" t="0" r="0" b="0"/>
            <wp:docPr id="3"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6CF8207D" w14:textId="77777777" w:rsidR="009E399D" w:rsidRPr="00C459A6" w:rsidRDefault="009E399D" w:rsidP="009E399D">
      <w:pPr>
        <w:jc w:val="center"/>
        <w:rPr>
          <w:noProof w:val="0"/>
        </w:rPr>
      </w:pPr>
    </w:p>
    <w:p w14:paraId="06035F10" w14:textId="77777777" w:rsidR="009E399D" w:rsidRPr="00C459A6" w:rsidRDefault="009E399D" w:rsidP="009E399D">
      <w:pPr>
        <w:jc w:val="center"/>
        <w:rPr>
          <w:noProof w:val="0"/>
        </w:rPr>
      </w:pPr>
    </w:p>
    <w:p w14:paraId="4A62A1D5" w14:textId="77777777" w:rsidR="009E399D" w:rsidRPr="00C459A6" w:rsidRDefault="009E399D" w:rsidP="009E399D">
      <w:pPr>
        <w:jc w:val="center"/>
        <w:rPr>
          <w:noProof w:val="0"/>
        </w:rPr>
      </w:pPr>
    </w:p>
    <w:p w14:paraId="44E74AFC" w14:textId="77777777" w:rsidR="009E399D" w:rsidRPr="00C459A6" w:rsidRDefault="009E399D" w:rsidP="009E399D">
      <w:pPr>
        <w:jc w:val="center"/>
        <w:rPr>
          <w:noProof w:val="0"/>
        </w:rPr>
      </w:pPr>
    </w:p>
    <w:p w14:paraId="783480E2" w14:textId="77777777" w:rsidR="009E399D" w:rsidRPr="00C459A6" w:rsidRDefault="009E399D" w:rsidP="009E399D">
      <w:pPr>
        <w:jc w:val="center"/>
        <w:rPr>
          <w:noProof w:val="0"/>
        </w:rPr>
      </w:pPr>
    </w:p>
    <w:p w14:paraId="1141480E" w14:textId="77777777" w:rsidR="009E399D" w:rsidRPr="00C459A6" w:rsidRDefault="009E399D" w:rsidP="009E399D">
      <w:pPr>
        <w:rPr>
          <w:noProof w:val="0"/>
        </w:rPr>
      </w:pPr>
    </w:p>
    <w:p w14:paraId="1075EE92" w14:textId="77777777" w:rsidR="009E399D" w:rsidRPr="00C459A6" w:rsidRDefault="009E399D" w:rsidP="009E7D38">
      <w:pPr>
        <w:pStyle w:val="Heading1"/>
        <w:tabs>
          <w:tab w:val="clear" w:pos="432"/>
          <w:tab w:val="num" w:pos="289"/>
        </w:tabs>
        <w:rPr>
          <w:b/>
          <w:noProof w:val="0"/>
        </w:rPr>
      </w:pPr>
      <w:bookmarkStart w:id="0" w:name="_Toc8536253"/>
      <w:bookmarkStart w:id="1" w:name="_Toc14052250"/>
      <w:bookmarkStart w:id="2" w:name="_Toc14052427"/>
      <w:bookmarkStart w:id="3" w:name="_Toc14055371"/>
      <w:bookmarkStart w:id="4" w:name="_Toc15030892"/>
      <w:bookmarkStart w:id="5" w:name="_Toc239682036"/>
      <w:bookmarkStart w:id="6" w:name="_Toc239750944"/>
      <w:r w:rsidRPr="00C459A6">
        <w:rPr>
          <w:b/>
          <w:noProof w:val="0"/>
        </w:rPr>
        <w:t>POVABILO K ODDAJI PONUDBE</w:t>
      </w:r>
      <w:bookmarkEnd w:id="0"/>
      <w:bookmarkEnd w:id="1"/>
      <w:bookmarkEnd w:id="2"/>
      <w:bookmarkEnd w:id="3"/>
      <w:bookmarkEnd w:id="4"/>
      <w:bookmarkEnd w:id="5"/>
      <w:bookmarkEnd w:id="6"/>
    </w:p>
    <w:p w14:paraId="174E1455" w14:textId="77777777" w:rsidR="009E399D" w:rsidRPr="00C459A6" w:rsidRDefault="009E399D" w:rsidP="009E399D">
      <w:pPr>
        <w:tabs>
          <w:tab w:val="left" w:pos="-180"/>
        </w:tabs>
        <w:rPr>
          <w:noProof w:val="0"/>
        </w:rPr>
      </w:pPr>
    </w:p>
    <w:p w14:paraId="1A627232" w14:textId="7F5A34B9" w:rsidR="00D13BB5" w:rsidRPr="00C459A6" w:rsidRDefault="00E90911" w:rsidP="00D13BB5">
      <w:pPr>
        <w:tabs>
          <w:tab w:val="left" w:pos="-180"/>
        </w:tabs>
        <w:rPr>
          <w:rFonts w:cs="Arial"/>
          <w:noProof w:val="0"/>
        </w:rPr>
      </w:pPr>
      <w:r w:rsidRPr="00C459A6">
        <w:rPr>
          <w:rFonts w:cs="Arial"/>
          <w:noProof w:val="0"/>
        </w:rPr>
        <w:t>Radiotelevizija Slovenija, Javni zavod, objavlja na podlagi 40. člena Zakona o javnem naročanju (Uradni list RS, št.: 91/2015 in spremembe, v nadaljevanju: ZJN-3), javno naročilo po odprtem postopku za:</w:t>
      </w:r>
    </w:p>
    <w:p w14:paraId="651C07C2" w14:textId="77777777" w:rsidR="00E90911" w:rsidRPr="00C459A6" w:rsidRDefault="00E90911" w:rsidP="00D13BB5">
      <w:pPr>
        <w:tabs>
          <w:tab w:val="left" w:pos="-180"/>
        </w:tabs>
        <w:rPr>
          <w:rFonts w:cs="Arial"/>
          <w:noProof w:val="0"/>
        </w:rPr>
      </w:pPr>
    </w:p>
    <w:p w14:paraId="4DC39ABD" w14:textId="0C86FB94" w:rsidR="00E50C62" w:rsidRPr="00C459A6" w:rsidRDefault="008B7E74" w:rsidP="00E50C62">
      <w:pPr>
        <w:spacing w:line="100" w:lineRule="atLeast"/>
        <w:rPr>
          <w:rFonts w:cs="Arial"/>
          <w:b/>
          <w:noProof w:val="0"/>
        </w:rPr>
      </w:pPr>
      <w:r w:rsidRPr="008B7E74">
        <w:rPr>
          <w:rFonts w:cs="Arial"/>
          <w:b/>
          <w:bCs/>
          <w:noProof w:val="0"/>
          <w:szCs w:val="20"/>
        </w:rPr>
        <w:t xml:space="preserve">nakup </w:t>
      </w:r>
      <w:r w:rsidR="008C1882">
        <w:rPr>
          <w:rFonts w:cs="Arial"/>
          <w:b/>
          <w:bCs/>
          <w:noProof w:val="0"/>
          <w:szCs w:val="20"/>
        </w:rPr>
        <w:t xml:space="preserve">grafičnih postaj za S-4 in </w:t>
      </w:r>
      <w:r w:rsidR="0063765B" w:rsidRPr="0063765B">
        <w:rPr>
          <w:rFonts w:cs="Arial"/>
          <w:b/>
          <w:bCs/>
          <w:noProof w:val="0"/>
          <w:szCs w:val="20"/>
        </w:rPr>
        <w:t xml:space="preserve">LTO </w:t>
      </w:r>
      <w:r w:rsidR="00F27A56">
        <w:rPr>
          <w:rFonts w:cs="Arial"/>
          <w:b/>
          <w:bCs/>
          <w:noProof w:val="0"/>
          <w:szCs w:val="20"/>
        </w:rPr>
        <w:t>b</w:t>
      </w:r>
      <w:r w:rsidR="0063765B" w:rsidRPr="0063765B">
        <w:rPr>
          <w:rFonts w:cs="Arial"/>
          <w:b/>
          <w:bCs/>
          <w:noProof w:val="0"/>
          <w:szCs w:val="20"/>
        </w:rPr>
        <w:t>ralno/pisaln</w:t>
      </w:r>
      <w:r w:rsidR="00F27A56">
        <w:rPr>
          <w:rFonts w:cs="Arial"/>
          <w:b/>
          <w:bCs/>
          <w:noProof w:val="0"/>
          <w:szCs w:val="20"/>
        </w:rPr>
        <w:t>ih</w:t>
      </w:r>
      <w:r w:rsidR="0063765B" w:rsidRPr="0063765B">
        <w:rPr>
          <w:rFonts w:cs="Arial"/>
          <w:b/>
          <w:bCs/>
          <w:noProof w:val="0"/>
          <w:szCs w:val="20"/>
        </w:rPr>
        <w:t xml:space="preserve"> </w:t>
      </w:r>
      <w:r w:rsidR="00CE1BEE">
        <w:rPr>
          <w:rFonts w:cs="Arial"/>
          <w:b/>
          <w:bCs/>
          <w:noProof w:val="0"/>
          <w:szCs w:val="20"/>
        </w:rPr>
        <w:t>enot</w:t>
      </w:r>
      <w:r w:rsidR="0063765B" w:rsidRPr="0063765B">
        <w:rPr>
          <w:rFonts w:cs="Arial"/>
          <w:b/>
          <w:bCs/>
          <w:noProof w:val="0"/>
          <w:szCs w:val="20"/>
        </w:rPr>
        <w:t xml:space="preserve"> </w:t>
      </w:r>
      <w:r w:rsidR="00E50C62" w:rsidRPr="00C459A6">
        <w:rPr>
          <w:rFonts w:cs="Arial"/>
          <w:b/>
          <w:noProof w:val="0"/>
          <w:szCs w:val="20"/>
        </w:rPr>
        <w:t>(po sklopih).</w:t>
      </w:r>
    </w:p>
    <w:p w14:paraId="641435CD" w14:textId="77777777" w:rsidR="009E399D" w:rsidRPr="00C459A6" w:rsidRDefault="009E399D" w:rsidP="009E7D38">
      <w:pPr>
        <w:suppressAutoHyphens/>
        <w:jc w:val="left"/>
        <w:rPr>
          <w:rFonts w:cs="Arial"/>
          <w:b/>
          <w:noProof w:val="0"/>
          <w:lang w:eastAsia="ar-SA"/>
        </w:rPr>
      </w:pPr>
    </w:p>
    <w:p w14:paraId="44FA6D7D" w14:textId="77777777" w:rsidR="00E90911" w:rsidRPr="00C459A6" w:rsidRDefault="00E90911" w:rsidP="00E90911">
      <w:pPr>
        <w:rPr>
          <w:rFonts w:eastAsia="Calibri" w:cs="Arial"/>
          <w:noProof w:val="0"/>
          <w:szCs w:val="22"/>
        </w:rPr>
      </w:pPr>
      <w:bookmarkStart w:id="7" w:name="_Toc8536254"/>
      <w:bookmarkStart w:id="8" w:name="_Toc14052251"/>
      <w:bookmarkStart w:id="9" w:name="_Toc14052428"/>
      <w:bookmarkStart w:id="10" w:name="_Toc14055372"/>
      <w:bookmarkStart w:id="11" w:name="_Toc15030893"/>
      <w:r w:rsidRPr="00C459A6">
        <w:rPr>
          <w:rFonts w:eastAsia="Calibri" w:cs="Arial"/>
          <w:noProof w:val="0"/>
          <w:szCs w:val="22"/>
        </w:rPr>
        <w:t xml:space="preserve">Ponudniki morajo ponudbe predložiti v informacijski sistem e-JN (v nadaljevanju: sistem e-JN) na spletnem naslovu </w:t>
      </w:r>
      <w:hyperlink r:id="rId9">
        <w:r w:rsidRPr="00C459A6">
          <w:rPr>
            <w:rStyle w:val="Hyperlink"/>
            <w:rFonts w:eastAsia="Calibri" w:cs="Arial"/>
            <w:noProof w:val="0"/>
            <w:szCs w:val="22"/>
          </w:rPr>
          <w:t>https://ejn.gov.si/</w:t>
        </w:r>
      </w:hyperlink>
      <w:r w:rsidRPr="00C459A6">
        <w:rPr>
          <w:rFonts w:eastAsia="Calibri" w:cs="Arial"/>
          <w:noProof w:val="0"/>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r w:rsidRPr="00C459A6">
          <w:rPr>
            <w:rStyle w:val="Hyperlink"/>
            <w:rFonts w:eastAsia="Calibri" w:cs="Arial"/>
            <w:noProof w:val="0"/>
            <w:szCs w:val="22"/>
          </w:rPr>
          <w:t>https://ejn.gov.si/</w:t>
        </w:r>
      </w:hyperlink>
      <w:r w:rsidRPr="00C459A6">
        <w:rPr>
          <w:rFonts w:eastAsia="Calibri" w:cs="Arial"/>
          <w:noProof w:val="0"/>
          <w:szCs w:val="22"/>
        </w:rPr>
        <w:t>.</w:t>
      </w:r>
    </w:p>
    <w:p w14:paraId="56474002" w14:textId="77777777" w:rsidR="00E90911" w:rsidRPr="00C459A6" w:rsidRDefault="00E90911" w:rsidP="00E90911">
      <w:pPr>
        <w:rPr>
          <w:rFonts w:eastAsia="Calibri" w:cs="Arial"/>
          <w:noProof w:val="0"/>
          <w:szCs w:val="22"/>
        </w:rPr>
      </w:pPr>
    </w:p>
    <w:p w14:paraId="066F6047" w14:textId="77777777" w:rsidR="00E90911" w:rsidRPr="00C459A6" w:rsidRDefault="00E90911" w:rsidP="00E90911">
      <w:pPr>
        <w:rPr>
          <w:rFonts w:eastAsia="Calibri" w:cs="Arial"/>
          <w:noProof w:val="0"/>
          <w:szCs w:val="22"/>
        </w:rPr>
      </w:pPr>
      <w:r w:rsidRPr="00C459A6">
        <w:rPr>
          <w:rFonts w:eastAsia="Calibri" w:cs="Arial"/>
          <w:noProof w:val="0"/>
          <w:szCs w:val="22"/>
        </w:rPr>
        <w:t xml:space="preserve">Ponudnik se mora pred oddajo ponudbe registrirati na spletnem naslovu </w:t>
      </w:r>
      <w:hyperlink r:id="rId11">
        <w:r w:rsidRPr="00C459A6">
          <w:rPr>
            <w:rStyle w:val="Hyperlink"/>
            <w:rFonts w:eastAsia="Calibri" w:cs="Arial"/>
            <w:noProof w:val="0"/>
            <w:szCs w:val="22"/>
          </w:rPr>
          <w:t>https://ejn.gov.si/</w:t>
        </w:r>
      </w:hyperlink>
      <w:r w:rsidRPr="00C459A6">
        <w:rPr>
          <w:rFonts w:eastAsia="Calibri" w:cs="Arial"/>
          <w:noProof w:val="0"/>
          <w:szCs w:val="22"/>
        </w:rPr>
        <w:t>, v skladu z Navodili za uporabo informacijskega sistema e-JN. Če je ponudnik že registriran v sistem e-JN, se v aplikacijo prijavi na istem naslovu (</w:t>
      </w:r>
      <w:hyperlink r:id="rId12">
        <w:r w:rsidRPr="00C459A6">
          <w:rPr>
            <w:rStyle w:val="Hyperlink"/>
            <w:rFonts w:eastAsia="Calibri" w:cs="Arial"/>
            <w:noProof w:val="0"/>
            <w:szCs w:val="22"/>
          </w:rPr>
          <w:t>https://ejn.gov.si/</w:t>
        </w:r>
      </w:hyperlink>
      <w:r w:rsidRPr="00C459A6">
        <w:rPr>
          <w:rFonts w:eastAsia="Calibri" w:cs="Arial"/>
          <w:noProof w:val="0"/>
          <w:szCs w:val="22"/>
        </w:rPr>
        <w:t>).</w:t>
      </w:r>
    </w:p>
    <w:p w14:paraId="79CD2535" w14:textId="77777777" w:rsidR="00E90911" w:rsidRPr="00C459A6" w:rsidRDefault="00E90911" w:rsidP="00E90911">
      <w:pPr>
        <w:rPr>
          <w:rFonts w:eastAsia="Calibri" w:cs="Arial"/>
          <w:noProof w:val="0"/>
          <w:szCs w:val="22"/>
        </w:rPr>
      </w:pPr>
    </w:p>
    <w:p w14:paraId="4E1962E8" w14:textId="77777777" w:rsidR="00E90911" w:rsidRPr="00033943" w:rsidRDefault="00E90911" w:rsidP="00E90911">
      <w:pPr>
        <w:rPr>
          <w:rFonts w:eastAsia="Calibri" w:cs="Arial"/>
          <w:noProof w:val="0"/>
          <w:szCs w:val="22"/>
        </w:rPr>
      </w:pPr>
      <w:r w:rsidRPr="00C459A6">
        <w:rPr>
          <w:rFonts w:eastAsia="Calibri" w:cs="Arial"/>
          <w:noProof w:val="0"/>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w:t>
      </w:r>
      <w:r w:rsidRPr="00A45026">
        <w:rPr>
          <w:rFonts w:eastAsia="Calibri" w:cs="Arial"/>
          <w:noProof w:val="0"/>
          <w:szCs w:val="22"/>
        </w:rPr>
        <w:t xml:space="preserve">Obligacijskega zakonika). Z oddajo ponudbe je le-ta zavezujoča za čas, naveden v ponudbi, razen če jo </w:t>
      </w:r>
      <w:r w:rsidRPr="00033943">
        <w:rPr>
          <w:rFonts w:eastAsia="Calibri" w:cs="Arial"/>
          <w:noProof w:val="0"/>
          <w:szCs w:val="22"/>
        </w:rPr>
        <w:t>uporabnik ponudnika umakne ali spremeni pred potekom roka za oddajo ponudb.</w:t>
      </w:r>
    </w:p>
    <w:p w14:paraId="3EF4337A" w14:textId="77777777" w:rsidR="00E90911" w:rsidRPr="00033943" w:rsidRDefault="00E90911" w:rsidP="00E90911">
      <w:pPr>
        <w:rPr>
          <w:rFonts w:cs="Arial"/>
          <w:noProof w:val="0"/>
          <w:szCs w:val="20"/>
          <w:lang w:eastAsia="sl-SI"/>
        </w:rPr>
      </w:pPr>
    </w:p>
    <w:p w14:paraId="396796F4" w14:textId="234F1071" w:rsidR="00E90911" w:rsidRPr="00A45026" w:rsidRDefault="00E90911" w:rsidP="00E90911">
      <w:pPr>
        <w:rPr>
          <w:rFonts w:eastAsia="Calibri" w:cs="Arial"/>
          <w:b/>
          <w:noProof w:val="0"/>
          <w:szCs w:val="22"/>
        </w:rPr>
      </w:pPr>
      <w:r w:rsidRPr="00033943">
        <w:rPr>
          <w:rFonts w:eastAsia="Calibri" w:cs="Arial"/>
          <w:noProof w:val="0"/>
          <w:szCs w:val="22"/>
        </w:rPr>
        <w:t xml:space="preserve">Ponudba se šteje za pravočasno oddano, če jo naročnik prejme preko sistema e-JN </w:t>
      </w:r>
      <w:hyperlink r:id="rId13">
        <w:r w:rsidRPr="00033943">
          <w:rPr>
            <w:rFonts w:eastAsia="Calibri" w:cs="Arial"/>
            <w:noProof w:val="0"/>
            <w:color w:val="0000FF"/>
            <w:szCs w:val="22"/>
            <w:u w:val="single"/>
          </w:rPr>
          <w:t>https://ejn.gov.si/</w:t>
        </w:r>
      </w:hyperlink>
      <w:r w:rsidRPr="00033943">
        <w:rPr>
          <w:rFonts w:eastAsia="Calibri" w:cs="Arial"/>
          <w:noProof w:val="0"/>
          <w:szCs w:val="22"/>
        </w:rPr>
        <w:t xml:space="preserve"> </w:t>
      </w:r>
      <w:r w:rsidRPr="00033943">
        <w:rPr>
          <w:rFonts w:eastAsia="Calibri" w:cs="Arial"/>
          <w:b/>
          <w:noProof w:val="0"/>
          <w:szCs w:val="22"/>
        </w:rPr>
        <w:t xml:space="preserve">najkasneje do </w:t>
      </w:r>
      <w:r w:rsidR="00105F1F" w:rsidRPr="00033943">
        <w:rPr>
          <w:rFonts w:eastAsia="Calibri" w:cs="Arial"/>
          <w:b/>
          <w:noProof w:val="0"/>
          <w:szCs w:val="22"/>
        </w:rPr>
        <w:t>14</w:t>
      </w:r>
      <w:r w:rsidRPr="00033943">
        <w:rPr>
          <w:rFonts w:eastAsia="Calibri" w:cs="Arial"/>
          <w:b/>
          <w:noProof w:val="0"/>
          <w:szCs w:val="22"/>
        </w:rPr>
        <w:t xml:space="preserve">. </w:t>
      </w:r>
      <w:r w:rsidR="008C1882" w:rsidRPr="00033943">
        <w:rPr>
          <w:rFonts w:eastAsia="Calibri" w:cs="Arial"/>
          <w:b/>
          <w:noProof w:val="0"/>
          <w:szCs w:val="22"/>
        </w:rPr>
        <w:t>10</w:t>
      </w:r>
      <w:r w:rsidRPr="00033943">
        <w:rPr>
          <w:rFonts w:eastAsia="Calibri" w:cs="Arial"/>
          <w:b/>
          <w:noProof w:val="0"/>
          <w:szCs w:val="22"/>
        </w:rPr>
        <w:t xml:space="preserve">. </w:t>
      </w:r>
      <w:r w:rsidR="00BD7D9D" w:rsidRPr="00033943">
        <w:rPr>
          <w:rFonts w:eastAsia="Calibri" w:cs="Arial"/>
          <w:b/>
          <w:noProof w:val="0"/>
          <w:szCs w:val="22"/>
        </w:rPr>
        <w:t>2026</w:t>
      </w:r>
      <w:r w:rsidRPr="00033943">
        <w:rPr>
          <w:rFonts w:eastAsia="Calibri" w:cs="Arial"/>
          <w:i/>
          <w:noProof w:val="0"/>
          <w:szCs w:val="22"/>
        </w:rPr>
        <w:t xml:space="preserve"> </w:t>
      </w:r>
      <w:r w:rsidRPr="00033943">
        <w:rPr>
          <w:rFonts w:eastAsia="Calibri"/>
          <w:b/>
          <w:noProof w:val="0"/>
          <w:szCs w:val="22"/>
        </w:rPr>
        <w:t>do 8:00 ure</w:t>
      </w:r>
      <w:r w:rsidRPr="00033943">
        <w:rPr>
          <w:rFonts w:eastAsia="Calibri"/>
          <w:noProof w:val="0"/>
          <w:szCs w:val="22"/>
        </w:rPr>
        <w:t>. Za oddano ponudbo se šteje ponudba, ki je v sistemu e-JN označena s statusom »ODDANA«.</w:t>
      </w:r>
      <w:r w:rsidRPr="00A45026">
        <w:rPr>
          <w:rFonts w:eastAsia="Calibri"/>
          <w:noProof w:val="0"/>
          <w:szCs w:val="22"/>
        </w:rPr>
        <w:t xml:space="preserve"> </w:t>
      </w:r>
    </w:p>
    <w:p w14:paraId="5616DAFE" w14:textId="77777777" w:rsidR="00E90911" w:rsidRPr="00A45026" w:rsidRDefault="00E90911" w:rsidP="00E90911">
      <w:pPr>
        <w:rPr>
          <w:rFonts w:eastAsia="Calibri"/>
          <w:noProof w:val="0"/>
          <w:szCs w:val="22"/>
        </w:rPr>
      </w:pPr>
    </w:p>
    <w:p w14:paraId="45DC1FA2" w14:textId="77777777" w:rsidR="00E90911" w:rsidRPr="00A45026" w:rsidRDefault="00E90911" w:rsidP="00E90911">
      <w:pPr>
        <w:rPr>
          <w:rFonts w:eastAsia="Calibri"/>
          <w:noProof w:val="0"/>
          <w:szCs w:val="22"/>
        </w:rPr>
      </w:pPr>
      <w:r w:rsidRPr="00A45026">
        <w:rPr>
          <w:rFonts w:eastAsia="Calibri"/>
          <w:noProof w:val="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8B67021" w14:textId="77777777" w:rsidR="00E90911" w:rsidRPr="00A45026" w:rsidRDefault="00E90911" w:rsidP="00E90911">
      <w:pPr>
        <w:rPr>
          <w:rFonts w:eastAsia="Calibri"/>
          <w:noProof w:val="0"/>
          <w:szCs w:val="22"/>
        </w:rPr>
      </w:pPr>
    </w:p>
    <w:p w14:paraId="79F87980" w14:textId="77777777" w:rsidR="00E90911" w:rsidRPr="00A45026" w:rsidRDefault="00E90911" w:rsidP="00E90911">
      <w:pPr>
        <w:rPr>
          <w:rFonts w:eastAsia="Calibri"/>
          <w:noProof w:val="0"/>
          <w:szCs w:val="22"/>
        </w:rPr>
      </w:pPr>
      <w:r w:rsidRPr="00A45026">
        <w:rPr>
          <w:rFonts w:eastAsia="Calibri"/>
          <w:noProof w:val="0"/>
          <w:szCs w:val="22"/>
        </w:rPr>
        <w:t>Po preteku roka za predložitev ponudb, ponudbe ni mogoče več oddati.</w:t>
      </w:r>
    </w:p>
    <w:p w14:paraId="4C5A29B2" w14:textId="77777777" w:rsidR="00E90911" w:rsidRPr="00A45026" w:rsidRDefault="00E90911" w:rsidP="00E90911">
      <w:pPr>
        <w:rPr>
          <w:rFonts w:eastAsia="Calibri"/>
          <w:noProof w:val="0"/>
          <w:szCs w:val="22"/>
        </w:rPr>
      </w:pPr>
    </w:p>
    <w:p w14:paraId="39FE77CB" w14:textId="77777777" w:rsidR="00E90911" w:rsidRPr="00A45026" w:rsidRDefault="00E90911" w:rsidP="00E90911">
      <w:pPr>
        <w:rPr>
          <w:noProof w:val="0"/>
        </w:rPr>
      </w:pPr>
      <w:r w:rsidRPr="00A45026">
        <w:rPr>
          <w:noProof w:val="0"/>
        </w:rPr>
        <w:t>Dostop do povezave za oddajo elektronske ponudbe v tem postopku javnega naročanja je na naslednji povezavi:</w:t>
      </w:r>
    </w:p>
    <w:p w14:paraId="72467053" w14:textId="77777777" w:rsidR="00E90911" w:rsidRPr="00A45026" w:rsidRDefault="00E90911" w:rsidP="00E90911">
      <w:pPr>
        <w:rPr>
          <w:noProof w:val="0"/>
        </w:rPr>
      </w:pPr>
    </w:p>
    <w:p w14:paraId="187F6CDB" w14:textId="78AF00BE" w:rsidR="00FD7433" w:rsidRDefault="00AB19B1" w:rsidP="00E90911">
      <w:hyperlink r:id="rId14" w:history="1">
        <w:r w:rsidRPr="00092490">
          <w:rPr>
            <w:rStyle w:val="Hyperlink"/>
          </w:rPr>
          <w:t>https://ejn.gov.si/ponudba/pages/aktualno/aktualno_jnc_podrobno.xhtml?zadevaId=79188</w:t>
        </w:r>
      </w:hyperlink>
    </w:p>
    <w:p w14:paraId="4BB86BC2" w14:textId="77777777" w:rsidR="00AB19B1" w:rsidRPr="00A45026" w:rsidRDefault="00AB19B1" w:rsidP="00E90911">
      <w:pPr>
        <w:rPr>
          <w:rFonts w:eastAsia="Calibri" w:cs="Arial"/>
          <w:noProof w:val="0"/>
          <w:szCs w:val="22"/>
        </w:rPr>
      </w:pPr>
    </w:p>
    <w:p w14:paraId="5DF7D266" w14:textId="35FD5BB1" w:rsidR="00E90911" w:rsidRPr="00033943" w:rsidRDefault="00E90911" w:rsidP="00E90911">
      <w:pPr>
        <w:rPr>
          <w:rFonts w:eastAsia="Calibri" w:cs="Arial"/>
          <w:noProof w:val="0"/>
          <w:szCs w:val="22"/>
        </w:rPr>
      </w:pPr>
      <w:r w:rsidRPr="00A45026">
        <w:rPr>
          <w:rFonts w:eastAsia="Calibri" w:cs="Arial"/>
          <w:noProof w:val="0"/>
          <w:szCs w:val="22"/>
        </w:rPr>
        <w:t xml:space="preserve">Odpiranje ponudb bo potekalo avtomatično v </w:t>
      </w:r>
      <w:r w:rsidRPr="00033943">
        <w:rPr>
          <w:rFonts w:eastAsia="Calibri" w:cs="Arial"/>
          <w:noProof w:val="0"/>
          <w:szCs w:val="22"/>
        </w:rPr>
        <w:t xml:space="preserve">informacijskem sistemu e-JN, dne </w:t>
      </w:r>
      <w:r w:rsidR="00105F1F" w:rsidRPr="00033943">
        <w:rPr>
          <w:rFonts w:eastAsia="Calibri" w:cs="Arial"/>
          <w:b/>
          <w:bCs/>
          <w:noProof w:val="0"/>
          <w:szCs w:val="22"/>
        </w:rPr>
        <w:t>14</w:t>
      </w:r>
      <w:r w:rsidRPr="00033943">
        <w:rPr>
          <w:rFonts w:eastAsia="Calibri" w:cs="Arial"/>
          <w:b/>
          <w:bCs/>
          <w:noProof w:val="0"/>
          <w:szCs w:val="22"/>
        </w:rPr>
        <w:t xml:space="preserve">. </w:t>
      </w:r>
      <w:r w:rsidR="008C1882" w:rsidRPr="00033943">
        <w:rPr>
          <w:rFonts w:eastAsia="Calibri" w:cs="Arial"/>
          <w:b/>
          <w:bCs/>
          <w:noProof w:val="0"/>
          <w:szCs w:val="22"/>
        </w:rPr>
        <w:t>10</w:t>
      </w:r>
      <w:r w:rsidRPr="00033943">
        <w:rPr>
          <w:rFonts w:eastAsia="Calibri" w:cs="Arial"/>
          <w:b/>
          <w:bCs/>
          <w:noProof w:val="0"/>
          <w:szCs w:val="22"/>
        </w:rPr>
        <w:t xml:space="preserve">. </w:t>
      </w:r>
      <w:r w:rsidR="00BD7D9D" w:rsidRPr="00033943">
        <w:rPr>
          <w:rFonts w:eastAsia="Calibri" w:cs="Arial"/>
          <w:b/>
          <w:bCs/>
          <w:noProof w:val="0"/>
          <w:szCs w:val="22"/>
        </w:rPr>
        <w:t>2026</w:t>
      </w:r>
      <w:r w:rsidRPr="00033943">
        <w:rPr>
          <w:rFonts w:eastAsia="Calibri" w:cs="Arial"/>
          <w:b/>
          <w:bCs/>
          <w:noProof w:val="0"/>
          <w:szCs w:val="22"/>
        </w:rPr>
        <w:t xml:space="preserve"> </w:t>
      </w:r>
      <w:r w:rsidRPr="00033943">
        <w:rPr>
          <w:rFonts w:eastAsia="Calibri"/>
          <w:b/>
          <w:noProof w:val="0"/>
          <w:szCs w:val="22"/>
        </w:rPr>
        <w:t>ob 12:00 uri</w:t>
      </w:r>
      <w:r w:rsidRPr="00033943">
        <w:rPr>
          <w:rFonts w:eastAsia="Calibri"/>
          <w:noProof w:val="0"/>
          <w:szCs w:val="22"/>
        </w:rPr>
        <w:t xml:space="preserve"> na spletnem naslovu: </w:t>
      </w:r>
      <w:hyperlink r:id="rId15">
        <w:r w:rsidRPr="00033943">
          <w:rPr>
            <w:rStyle w:val="Hyperlink"/>
            <w:rFonts w:eastAsia="Calibri" w:cs="Arial"/>
            <w:noProof w:val="0"/>
            <w:szCs w:val="22"/>
          </w:rPr>
          <w:t>https://ejn.gov.si/</w:t>
        </w:r>
      </w:hyperlink>
      <w:r w:rsidRPr="00033943">
        <w:rPr>
          <w:rFonts w:eastAsia="Calibri" w:cs="Arial"/>
          <w:noProof w:val="0"/>
          <w:szCs w:val="22"/>
        </w:rPr>
        <w:t xml:space="preserve">. </w:t>
      </w:r>
    </w:p>
    <w:p w14:paraId="074F7DFC" w14:textId="77777777" w:rsidR="00E90911" w:rsidRPr="00033943" w:rsidRDefault="00E90911" w:rsidP="00E90911">
      <w:pPr>
        <w:rPr>
          <w:rFonts w:eastAsia="Calibri"/>
          <w:noProof w:val="0"/>
          <w:szCs w:val="22"/>
        </w:rPr>
      </w:pPr>
    </w:p>
    <w:p w14:paraId="0FA0CFC4" w14:textId="77777777" w:rsidR="00E90911" w:rsidRPr="00033943" w:rsidRDefault="00E90911" w:rsidP="00E90911">
      <w:pPr>
        <w:rPr>
          <w:rFonts w:eastAsia="Calibri"/>
          <w:noProof w:val="0"/>
          <w:szCs w:val="22"/>
        </w:rPr>
      </w:pPr>
      <w:r w:rsidRPr="00033943">
        <w:rPr>
          <w:rFonts w:eastAsia="Calibri"/>
          <w:noProof w:val="0"/>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74F53EB" w14:textId="77777777" w:rsidR="00E90911" w:rsidRPr="00033943" w:rsidRDefault="00E90911" w:rsidP="00E90911">
      <w:pPr>
        <w:tabs>
          <w:tab w:val="left" w:pos="-180"/>
          <w:tab w:val="center" w:pos="7020"/>
        </w:tabs>
        <w:rPr>
          <w:noProof w:val="0"/>
        </w:rPr>
      </w:pPr>
    </w:p>
    <w:p w14:paraId="6CC6B9AC" w14:textId="77777777" w:rsidR="005D2242" w:rsidRPr="00033943" w:rsidRDefault="005D2242" w:rsidP="005D2242">
      <w:pPr>
        <w:tabs>
          <w:tab w:val="left" w:pos="-180"/>
          <w:tab w:val="center" w:pos="7020"/>
        </w:tabs>
        <w:rPr>
          <w:rFonts w:cs="Arial"/>
          <w:noProof w:val="0"/>
        </w:rPr>
      </w:pPr>
    </w:p>
    <w:p w14:paraId="1ECDF386" w14:textId="2D9FD6B6" w:rsidR="005D2242" w:rsidRPr="00A45026" w:rsidRDefault="005D2242" w:rsidP="005D2242">
      <w:pPr>
        <w:tabs>
          <w:tab w:val="left" w:pos="-180"/>
          <w:tab w:val="center" w:pos="7020"/>
        </w:tabs>
        <w:rPr>
          <w:rFonts w:cs="Arial"/>
          <w:noProof w:val="0"/>
        </w:rPr>
      </w:pPr>
      <w:r w:rsidRPr="00F27A56">
        <w:rPr>
          <w:rFonts w:cs="Arial"/>
          <w:noProof w:val="0"/>
        </w:rPr>
        <w:t xml:space="preserve">Ljubljana,  </w:t>
      </w:r>
      <w:r w:rsidR="004A63C2" w:rsidRPr="00F27A56">
        <w:rPr>
          <w:rFonts w:cs="Arial"/>
          <w:noProof w:val="0"/>
        </w:rPr>
        <w:t>0</w:t>
      </w:r>
      <w:r w:rsidR="00F27A56" w:rsidRPr="00F27A56">
        <w:rPr>
          <w:rFonts w:cs="Arial"/>
          <w:noProof w:val="0"/>
        </w:rPr>
        <w:t>8</w:t>
      </w:r>
      <w:r w:rsidRPr="00F27A56">
        <w:rPr>
          <w:rFonts w:cs="Arial"/>
          <w:noProof w:val="0"/>
        </w:rPr>
        <w:t xml:space="preserve">. </w:t>
      </w:r>
      <w:r w:rsidR="00BD7D9D" w:rsidRPr="00F27A56">
        <w:rPr>
          <w:rFonts w:cs="Arial"/>
          <w:noProof w:val="0"/>
        </w:rPr>
        <w:t>0</w:t>
      </w:r>
      <w:r w:rsidR="00405EAC" w:rsidRPr="00F27A56">
        <w:rPr>
          <w:rFonts w:cs="Arial"/>
          <w:noProof w:val="0"/>
        </w:rPr>
        <w:t>9</w:t>
      </w:r>
      <w:r w:rsidRPr="00F27A56">
        <w:rPr>
          <w:rFonts w:cs="Arial"/>
          <w:noProof w:val="0"/>
        </w:rPr>
        <w:t xml:space="preserve">. </w:t>
      </w:r>
      <w:r w:rsidR="00BD7D9D" w:rsidRPr="00F27A56">
        <w:rPr>
          <w:rFonts w:cs="Arial"/>
          <w:noProof w:val="0"/>
        </w:rPr>
        <w:t>2026</w:t>
      </w:r>
      <w:r w:rsidRPr="00033943">
        <w:rPr>
          <w:rFonts w:cs="Arial"/>
          <w:noProof w:val="0"/>
        </w:rPr>
        <w:tab/>
        <w:t>Komercialna služba</w:t>
      </w:r>
    </w:p>
    <w:p w14:paraId="5E040EDB" w14:textId="77777777" w:rsidR="005D2242" w:rsidRPr="00C459A6" w:rsidRDefault="005D2242" w:rsidP="005D2242">
      <w:pPr>
        <w:tabs>
          <w:tab w:val="left" w:pos="-180"/>
          <w:tab w:val="center" w:pos="7020"/>
        </w:tabs>
        <w:rPr>
          <w:rFonts w:cs="Arial"/>
          <w:noProof w:val="0"/>
        </w:rPr>
      </w:pPr>
      <w:r w:rsidRPr="00A45026">
        <w:rPr>
          <w:rFonts w:cs="Arial"/>
          <w:noProof w:val="0"/>
        </w:rPr>
        <w:t xml:space="preserve">     </w:t>
      </w:r>
      <w:r w:rsidRPr="00A45026">
        <w:rPr>
          <w:rFonts w:cs="Arial"/>
          <w:noProof w:val="0"/>
        </w:rPr>
        <w:tab/>
        <w:t>RTV Slovenija</w:t>
      </w:r>
    </w:p>
    <w:p w14:paraId="3C56FD12" w14:textId="77777777" w:rsidR="00D13BB5" w:rsidRPr="00C459A6" w:rsidRDefault="00D13BB5">
      <w:pPr>
        <w:spacing w:after="200" w:line="276" w:lineRule="auto"/>
        <w:jc w:val="left"/>
        <w:rPr>
          <w:rFonts w:cs="Arial"/>
          <w:b/>
          <w:noProof w:val="0"/>
          <w:kern w:val="32"/>
          <w:sz w:val="24"/>
          <w:szCs w:val="32"/>
        </w:rPr>
      </w:pPr>
      <w:r w:rsidRPr="00C459A6">
        <w:rPr>
          <w:b/>
          <w:noProof w:val="0"/>
        </w:rPr>
        <w:br w:type="page"/>
      </w:r>
    </w:p>
    <w:p w14:paraId="70377C58" w14:textId="77777777" w:rsidR="009E399D" w:rsidRPr="00C459A6" w:rsidRDefault="009E399D" w:rsidP="009E399D">
      <w:pPr>
        <w:pStyle w:val="Heading1"/>
        <w:rPr>
          <w:b/>
          <w:noProof w:val="0"/>
        </w:rPr>
      </w:pPr>
      <w:bookmarkStart w:id="12" w:name="_Toc239682037"/>
      <w:bookmarkStart w:id="13" w:name="_Toc239750945"/>
      <w:r w:rsidRPr="00C459A6">
        <w:rPr>
          <w:b/>
          <w:noProof w:val="0"/>
        </w:rPr>
        <w:lastRenderedPageBreak/>
        <w:t>NAVODILO PONUDNIKOM ZA IZDELAVO PONUDBE</w:t>
      </w:r>
      <w:bookmarkEnd w:id="7"/>
      <w:bookmarkEnd w:id="8"/>
      <w:bookmarkEnd w:id="9"/>
      <w:bookmarkEnd w:id="10"/>
      <w:bookmarkEnd w:id="11"/>
      <w:bookmarkEnd w:id="12"/>
      <w:bookmarkEnd w:id="13"/>
    </w:p>
    <w:p w14:paraId="1BAA2FE3" w14:textId="77777777" w:rsidR="009E399D" w:rsidRPr="00C459A6" w:rsidRDefault="009E399D" w:rsidP="009E399D">
      <w:pPr>
        <w:rPr>
          <w:noProof w:val="0"/>
          <w:sz w:val="22"/>
          <w:u w:val="single"/>
        </w:rPr>
      </w:pPr>
    </w:p>
    <w:p w14:paraId="6AFBCAF0" w14:textId="77777777" w:rsidR="009E399D" w:rsidRPr="00C459A6" w:rsidRDefault="009E399D" w:rsidP="00A854BA">
      <w:pPr>
        <w:pStyle w:val="Heading2"/>
        <w:numPr>
          <w:ilvl w:val="1"/>
          <w:numId w:val="1"/>
        </w:numPr>
        <w:rPr>
          <w:b/>
          <w:noProof w:val="0"/>
          <w:sz w:val="22"/>
          <w:szCs w:val="22"/>
          <w:lang w:eastAsia="ar-SA"/>
        </w:rPr>
      </w:pPr>
      <w:bookmarkStart w:id="14" w:name="_Toc14052252"/>
      <w:bookmarkStart w:id="15" w:name="_Toc14052429"/>
      <w:bookmarkStart w:id="16" w:name="_Toc14055373"/>
      <w:bookmarkStart w:id="17" w:name="_Toc239682038"/>
      <w:bookmarkStart w:id="18" w:name="_Toc239750946"/>
      <w:r w:rsidRPr="00C459A6">
        <w:rPr>
          <w:b/>
          <w:noProof w:val="0"/>
          <w:sz w:val="22"/>
          <w:szCs w:val="22"/>
          <w:lang w:eastAsia="ar-SA"/>
        </w:rPr>
        <w:t>N</w:t>
      </w:r>
      <w:bookmarkEnd w:id="14"/>
      <w:bookmarkEnd w:id="15"/>
      <w:bookmarkEnd w:id="16"/>
      <w:r w:rsidRPr="00C459A6">
        <w:rPr>
          <w:b/>
          <w:noProof w:val="0"/>
          <w:sz w:val="22"/>
          <w:szCs w:val="22"/>
          <w:lang w:eastAsia="ar-SA"/>
        </w:rPr>
        <w:t>aročnik javnega naročila</w:t>
      </w:r>
      <w:bookmarkEnd w:id="17"/>
      <w:bookmarkEnd w:id="18"/>
    </w:p>
    <w:p w14:paraId="58A55139" w14:textId="77777777" w:rsidR="009E399D" w:rsidRPr="00C459A6" w:rsidRDefault="009E399D" w:rsidP="009E399D">
      <w:pPr>
        <w:rPr>
          <w:noProof w:val="0"/>
          <w:sz w:val="22"/>
        </w:rPr>
      </w:pPr>
    </w:p>
    <w:p w14:paraId="5929D13F" w14:textId="77777777" w:rsidR="009E399D" w:rsidRPr="00C459A6" w:rsidRDefault="009E399D" w:rsidP="009E399D">
      <w:pPr>
        <w:rPr>
          <w:b/>
          <w:noProof w:val="0"/>
        </w:rPr>
      </w:pPr>
      <w:bookmarkStart w:id="19" w:name="_Toc14052253"/>
      <w:bookmarkStart w:id="20" w:name="_Toc14052430"/>
      <w:bookmarkStart w:id="21" w:name="_Toc14055374"/>
      <w:r w:rsidRPr="00C459A6">
        <w:rPr>
          <w:b/>
          <w:noProof w:val="0"/>
        </w:rPr>
        <w:t>Radiotelevizija Slovenija, Javni zavod, Kolodvorska 2, 1550 Ljubljana</w:t>
      </w:r>
    </w:p>
    <w:p w14:paraId="344D3A0D" w14:textId="77777777" w:rsidR="009E399D" w:rsidRPr="00C459A6" w:rsidRDefault="009E399D" w:rsidP="009E399D">
      <w:pPr>
        <w:rPr>
          <w:noProof w:val="0"/>
        </w:rPr>
      </w:pPr>
      <w:r w:rsidRPr="00C459A6">
        <w:rPr>
          <w:noProof w:val="0"/>
        </w:rPr>
        <w:t>Identifikacijska štev. za DDV: SI29865174; Matična štev.: 5056497</w:t>
      </w:r>
    </w:p>
    <w:p w14:paraId="11B8C83C" w14:textId="77777777" w:rsidR="009E399D" w:rsidRPr="00C459A6" w:rsidRDefault="009E399D" w:rsidP="009E399D">
      <w:pPr>
        <w:rPr>
          <w:noProof w:val="0"/>
        </w:rPr>
      </w:pPr>
    </w:p>
    <w:p w14:paraId="01133CD2" w14:textId="77777777" w:rsidR="00E90911" w:rsidRPr="00C459A6" w:rsidRDefault="00E90911" w:rsidP="00E90911">
      <w:pPr>
        <w:rPr>
          <w:noProof w:val="0"/>
        </w:rPr>
      </w:pPr>
      <w:r w:rsidRPr="00C459A6">
        <w:rPr>
          <w:noProof w:val="0"/>
        </w:rPr>
        <w:t>Ponudbe bo ocenjevala pooblaščena strokovna komisija, odločitev o oddaji pa bo podpisala pooblaščena oseba naročnika. Pri ocenjevanju bo komisija upoštevala merila, ki so sestavni del D</w:t>
      </w:r>
      <w:r w:rsidRPr="00C459A6">
        <w:rPr>
          <w:rFonts w:cs="Arial"/>
          <w:noProof w:val="0"/>
          <w:color w:val="282828"/>
          <w:szCs w:val="20"/>
        </w:rPr>
        <w:t>okumentacije v zvezi z oddajo javnega naročila</w:t>
      </w:r>
      <w:r w:rsidRPr="00C459A6">
        <w:rPr>
          <w:noProof w:val="0"/>
        </w:rPr>
        <w:t>.</w:t>
      </w:r>
    </w:p>
    <w:p w14:paraId="3BC45885" w14:textId="77777777" w:rsidR="009E399D" w:rsidRPr="00C459A6" w:rsidRDefault="009E399D" w:rsidP="009E399D">
      <w:pPr>
        <w:rPr>
          <w:b/>
          <w:bCs/>
          <w:noProof w:val="0"/>
        </w:rPr>
      </w:pPr>
    </w:p>
    <w:p w14:paraId="7684B80F" w14:textId="77777777" w:rsidR="009E399D" w:rsidRPr="00C459A6" w:rsidRDefault="009E399D" w:rsidP="009E399D">
      <w:pPr>
        <w:pStyle w:val="BodyText3"/>
        <w:rPr>
          <w:b/>
          <w:noProof w:val="0"/>
          <w:sz w:val="20"/>
          <w:lang w:val="sl-SI"/>
        </w:rPr>
      </w:pPr>
      <w:r w:rsidRPr="00C459A6">
        <w:rPr>
          <w:b/>
          <w:noProof w:val="0"/>
          <w:sz w:val="20"/>
          <w:lang w:val="sl-SI"/>
        </w:rPr>
        <w:t xml:space="preserve">Izbrani ponudnik mora v skladu z »Odločitvijo o oddaji javnega naročila« poslati pisno izjavo, da bo pristopil k podpisu pogodbe v roku 8 dni od vročitve. </w:t>
      </w:r>
    </w:p>
    <w:p w14:paraId="5C961E2B" w14:textId="77777777" w:rsidR="009E399D" w:rsidRPr="00C459A6" w:rsidRDefault="009E399D" w:rsidP="009E399D">
      <w:pPr>
        <w:pStyle w:val="Footer"/>
        <w:tabs>
          <w:tab w:val="clear" w:pos="4153"/>
          <w:tab w:val="clear" w:pos="8306"/>
        </w:tabs>
        <w:rPr>
          <w:rFonts w:ascii="Arial" w:hAnsi="Arial"/>
          <w:noProof w:val="0"/>
          <w:lang w:val="sl-SI"/>
        </w:rPr>
      </w:pPr>
    </w:p>
    <w:p w14:paraId="0610483E" w14:textId="77777777" w:rsidR="009E399D" w:rsidRPr="00C459A6" w:rsidRDefault="009E399D" w:rsidP="009E399D">
      <w:pPr>
        <w:pStyle w:val="BodyText3"/>
        <w:rPr>
          <w:b/>
          <w:noProof w:val="0"/>
          <w:sz w:val="20"/>
          <w:lang w:val="sl-SI"/>
        </w:rPr>
      </w:pPr>
      <w:r w:rsidRPr="00C459A6">
        <w:rPr>
          <w:b/>
          <w:noProof w:val="0"/>
          <w:sz w:val="20"/>
          <w:lang w:val="sl-SI"/>
        </w:rPr>
        <w:t xml:space="preserve">Naročnik si pridržuje pravico do morebitnih sprememb obsega naročila od razpisanega, odvisno od razpoložljivih finančnih sredstev in dejanskih potreb. </w:t>
      </w:r>
    </w:p>
    <w:p w14:paraId="39B0263A" w14:textId="77777777" w:rsidR="009E399D" w:rsidRPr="00C459A6" w:rsidRDefault="009E399D" w:rsidP="009E399D">
      <w:pPr>
        <w:rPr>
          <w:b/>
          <w:noProof w:val="0"/>
        </w:rPr>
      </w:pPr>
    </w:p>
    <w:p w14:paraId="35B73F49" w14:textId="77777777" w:rsidR="009E399D" w:rsidRPr="00C459A6" w:rsidRDefault="009E399D" w:rsidP="009E399D">
      <w:pPr>
        <w:suppressAutoHyphens/>
        <w:rPr>
          <w:rFonts w:cs="Arial"/>
          <w:noProof w:val="0"/>
          <w:szCs w:val="20"/>
          <w:lang w:eastAsia="ar-SA"/>
        </w:rPr>
      </w:pPr>
      <w:r w:rsidRPr="00C459A6">
        <w:rPr>
          <w:rFonts w:cs="Arial"/>
          <w:noProof w:val="0"/>
          <w:szCs w:val="20"/>
          <w:lang w:eastAsia="ar-SA"/>
        </w:rPr>
        <w:t>Naročnik bo v primeru nedopustnih ponudb razveljavil javno naročilo. Naročnik si skladno z 90. členom ZJN-3 pridržuje pravico, da ne izbere nobene ponudbe.</w:t>
      </w:r>
    </w:p>
    <w:p w14:paraId="5203A08C" w14:textId="77777777" w:rsidR="009E399D" w:rsidRPr="00C459A6" w:rsidRDefault="009E399D" w:rsidP="009E399D">
      <w:pPr>
        <w:rPr>
          <w:noProof w:val="0"/>
        </w:rPr>
      </w:pPr>
    </w:p>
    <w:p w14:paraId="6C4FDACD" w14:textId="77777777" w:rsidR="009E399D" w:rsidRPr="00C459A6" w:rsidRDefault="009E399D" w:rsidP="009E399D">
      <w:pPr>
        <w:rPr>
          <w:noProof w:val="0"/>
        </w:rPr>
      </w:pPr>
    </w:p>
    <w:p w14:paraId="4E89EBE0" w14:textId="77777777" w:rsidR="009E399D" w:rsidRPr="00C459A6" w:rsidRDefault="009E399D" w:rsidP="00A854BA">
      <w:pPr>
        <w:pStyle w:val="Heading2"/>
        <w:numPr>
          <w:ilvl w:val="1"/>
          <w:numId w:val="1"/>
        </w:numPr>
        <w:rPr>
          <w:b/>
          <w:noProof w:val="0"/>
          <w:sz w:val="22"/>
          <w:szCs w:val="22"/>
          <w:lang w:eastAsia="ar-SA"/>
        </w:rPr>
      </w:pPr>
      <w:bookmarkStart w:id="22" w:name="_Toc239682039"/>
      <w:bookmarkStart w:id="23" w:name="_Toc239750947"/>
      <w:r w:rsidRPr="00C459A6">
        <w:rPr>
          <w:b/>
          <w:noProof w:val="0"/>
          <w:sz w:val="22"/>
          <w:szCs w:val="22"/>
          <w:lang w:eastAsia="ar-SA"/>
        </w:rPr>
        <w:t>P</w:t>
      </w:r>
      <w:bookmarkEnd w:id="19"/>
      <w:bookmarkEnd w:id="20"/>
      <w:bookmarkEnd w:id="21"/>
      <w:r w:rsidRPr="00C459A6">
        <w:rPr>
          <w:b/>
          <w:noProof w:val="0"/>
          <w:sz w:val="22"/>
          <w:szCs w:val="22"/>
          <w:lang w:eastAsia="ar-SA"/>
        </w:rPr>
        <w:t>ravna podlaga</w:t>
      </w:r>
      <w:bookmarkEnd w:id="22"/>
      <w:bookmarkEnd w:id="23"/>
    </w:p>
    <w:p w14:paraId="1C2ABE87" w14:textId="77777777" w:rsidR="009E399D" w:rsidRPr="00C459A6" w:rsidRDefault="009E399D" w:rsidP="009E399D">
      <w:pPr>
        <w:rPr>
          <w:noProof w:val="0"/>
        </w:rPr>
      </w:pPr>
    </w:p>
    <w:p w14:paraId="51FBD73C" w14:textId="77777777" w:rsidR="00E90911" w:rsidRPr="00C459A6" w:rsidRDefault="00E90911" w:rsidP="00E90911">
      <w:pPr>
        <w:pStyle w:val="BodyText"/>
        <w:rPr>
          <w:noProof w:val="0"/>
        </w:rPr>
      </w:pPr>
      <w:r w:rsidRPr="00C459A6">
        <w:rPr>
          <w:noProof w:val="0"/>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ZIntPK) ter v skladu z veljavno zakonodajo, ki ureja področje javnih financ ter področje, ki je predmet javnega naročila.</w:t>
      </w:r>
    </w:p>
    <w:p w14:paraId="49D8661D" w14:textId="77777777" w:rsidR="009E399D" w:rsidRPr="00C459A6" w:rsidRDefault="009E399D" w:rsidP="009E399D">
      <w:pPr>
        <w:pStyle w:val="BodyText"/>
        <w:rPr>
          <w:b/>
          <w:noProof w:val="0"/>
        </w:rPr>
      </w:pPr>
    </w:p>
    <w:p w14:paraId="278AC885" w14:textId="77777777" w:rsidR="009E399D" w:rsidRPr="00C459A6" w:rsidRDefault="009E399D" w:rsidP="00A854BA">
      <w:pPr>
        <w:pStyle w:val="Heading2"/>
        <w:numPr>
          <w:ilvl w:val="1"/>
          <w:numId w:val="1"/>
        </w:numPr>
        <w:rPr>
          <w:b/>
          <w:noProof w:val="0"/>
          <w:sz w:val="22"/>
          <w:szCs w:val="22"/>
          <w:lang w:eastAsia="ar-SA"/>
        </w:rPr>
      </w:pPr>
      <w:bookmarkStart w:id="24" w:name="_Toc14052254"/>
      <w:bookmarkStart w:id="25" w:name="_Toc14052431"/>
      <w:bookmarkStart w:id="26" w:name="_Toc14055375"/>
      <w:bookmarkStart w:id="27" w:name="_Toc239682040"/>
      <w:bookmarkStart w:id="28" w:name="_Toc239750948"/>
      <w:r w:rsidRPr="00C459A6">
        <w:rPr>
          <w:b/>
          <w:noProof w:val="0"/>
          <w:sz w:val="22"/>
          <w:szCs w:val="22"/>
          <w:lang w:eastAsia="ar-SA"/>
        </w:rPr>
        <w:t>T</w:t>
      </w:r>
      <w:bookmarkEnd w:id="24"/>
      <w:bookmarkEnd w:id="25"/>
      <w:bookmarkEnd w:id="26"/>
      <w:r w:rsidRPr="00C459A6">
        <w:rPr>
          <w:b/>
          <w:noProof w:val="0"/>
          <w:sz w:val="22"/>
          <w:szCs w:val="22"/>
          <w:lang w:eastAsia="ar-SA"/>
        </w:rPr>
        <w:t>emeljna pravila poslovanja</w:t>
      </w:r>
      <w:bookmarkEnd w:id="27"/>
      <w:bookmarkEnd w:id="28"/>
    </w:p>
    <w:p w14:paraId="123B5F86" w14:textId="77777777" w:rsidR="009E399D" w:rsidRPr="00C459A6" w:rsidRDefault="009E399D" w:rsidP="009E399D">
      <w:pPr>
        <w:rPr>
          <w:noProof w:val="0"/>
        </w:rPr>
      </w:pPr>
    </w:p>
    <w:p w14:paraId="0ACC5CEB" w14:textId="77777777" w:rsidR="009E399D" w:rsidRPr="00C459A6" w:rsidRDefault="009E399D" w:rsidP="009E399D">
      <w:pPr>
        <w:pStyle w:val="BodyText"/>
        <w:rPr>
          <w:noProof w:val="0"/>
        </w:rPr>
      </w:pPr>
      <w:r w:rsidRPr="00C459A6">
        <w:rPr>
          <w:noProof w:val="0"/>
        </w:rPr>
        <w:t>Vsak ponudnikov poskus, da vpliva na naročnikovo obravnavo ponudb ali odločitev o izbiri, bo imel za posledico zavrnitev njegove ponudbe. Enako velja za poskuse vplivanja na delo in odločitve komisije.</w:t>
      </w:r>
    </w:p>
    <w:p w14:paraId="5D15508D" w14:textId="77777777" w:rsidR="009E399D" w:rsidRPr="00C459A6" w:rsidRDefault="009E399D" w:rsidP="009E399D">
      <w:pPr>
        <w:pStyle w:val="BodyText"/>
        <w:rPr>
          <w:noProof w:val="0"/>
        </w:rPr>
      </w:pPr>
    </w:p>
    <w:p w14:paraId="15C01F5F" w14:textId="77777777" w:rsidR="009E399D" w:rsidRPr="00C459A6" w:rsidRDefault="009E399D" w:rsidP="009E399D">
      <w:pPr>
        <w:pStyle w:val="BodyText"/>
        <w:rPr>
          <w:noProof w:val="0"/>
        </w:rPr>
      </w:pPr>
      <w:r w:rsidRPr="00C459A6">
        <w:rPr>
          <w:noProof w:val="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6803371" w14:textId="77777777" w:rsidR="009E399D" w:rsidRPr="00C459A6" w:rsidRDefault="009E399D" w:rsidP="009E399D">
      <w:pPr>
        <w:rPr>
          <w:noProof w:val="0"/>
        </w:rPr>
      </w:pPr>
    </w:p>
    <w:p w14:paraId="7F4224CD" w14:textId="77777777" w:rsidR="009E399D" w:rsidRPr="00C459A6" w:rsidRDefault="009E399D" w:rsidP="009E399D">
      <w:pPr>
        <w:rPr>
          <w:noProof w:val="0"/>
        </w:rPr>
      </w:pPr>
    </w:p>
    <w:p w14:paraId="278AD9DD" w14:textId="77777777" w:rsidR="009E399D" w:rsidRPr="00C459A6" w:rsidRDefault="009E399D" w:rsidP="009E399D">
      <w:pPr>
        <w:rPr>
          <w:noProof w:val="0"/>
        </w:rPr>
      </w:pPr>
    </w:p>
    <w:p w14:paraId="14D4C3D6" w14:textId="77777777" w:rsidR="009E399D" w:rsidRPr="00C459A6" w:rsidRDefault="009E399D" w:rsidP="009E399D">
      <w:pPr>
        <w:rPr>
          <w:noProof w:val="0"/>
        </w:rPr>
      </w:pPr>
    </w:p>
    <w:p w14:paraId="4169A655" w14:textId="77777777" w:rsidR="009E399D" w:rsidRPr="00C459A6" w:rsidRDefault="009E399D" w:rsidP="009E399D">
      <w:pPr>
        <w:rPr>
          <w:noProof w:val="0"/>
        </w:rPr>
      </w:pPr>
    </w:p>
    <w:p w14:paraId="0D1EF08F" w14:textId="77777777" w:rsidR="009E399D" w:rsidRPr="00C459A6" w:rsidRDefault="009E399D" w:rsidP="009E399D">
      <w:pPr>
        <w:jc w:val="left"/>
        <w:rPr>
          <w:noProof w:val="0"/>
        </w:rPr>
      </w:pPr>
      <w:r w:rsidRPr="00C459A6">
        <w:rPr>
          <w:noProof w:val="0"/>
        </w:rPr>
        <w:br w:type="page"/>
      </w:r>
    </w:p>
    <w:p w14:paraId="76FF6414" w14:textId="77777777" w:rsidR="002F1AD6" w:rsidRPr="00C459A6" w:rsidRDefault="002F1AD6" w:rsidP="002F1AD6">
      <w:pPr>
        <w:pStyle w:val="Heading1"/>
        <w:rPr>
          <w:b/>
          <w:noProof w:val="0"/>
        </w:rPr>
      </w:pPr>
      <w:bookmarkStart w:id="29" w:name="_Toc6225928"/>
      <w:bookmarkStart w:id="30" w:name="_Toc239682041"/>
      <w:bookmarkStart w:id="31" w:name="_Toc224698174"/>
      <w:bookmarkStart w:id="32" w:name="_Toc224967098"/>
      <w:bookmarkStart w:id="33" w:name="_Toc478459070"/>
      <w:bookmarkStart w:id="34" w:name="_Toc14052255"/>
      <w:bookmarkStart w:id="35" w:name="_Toc14052432"/>
      <w:bookmarkStart w:id="36" w:name="_Toc14055376"/>
      <w:bookmarkStart w:id="37" w:name="_Toc15030895"/>
      <w:bookmarkStart w:id="38" w:name="_Toc224527381"/>
      <w:bookmarkStart w:id="39" w:name="_Toc239750949"/>
      <w:r w:rsidRPr="00C459A6">
        <w:rPr>
          <w:b/>
          <w:noProof w:val="0"/>
        </w:rPr>
        <w:lastRenderedPageBreak/>
        <w:t>PREDMET JAVNEGA NAROČILA</w:t>
      </w:r>
      <w:bookmarkEnd w:id="29"/>
      <w:bookmarkEnd w:id="30"/>
      <w:bookmarkEnd w:id="39"/>
    </w:p>
    <w:p w14:paraId="6738F34E" w14:textId="0D19E9C0" w:rsidR="002F1AD6" w:rsidRPr="00C459A6" w:rsidRDefault="00CE7A65" w:rsidP="002F1AD6">
      <w:pPr>
        <w:pStyle w:val="Heading2"/>
        <w:numPr>
          <w:ilvl w:val="1"/>
          <w:numId w:val="1"/>
        </w:numPr>
        <w:rPr>
          <w:b/>
          <w:noProof w:val="0"/>
          <w:sz w:val="24"/>
          <w:szCs w:val="24"/>
          <w:lang w:eastAsia="ar-SA"/>
        </w:rPr>
      </w:pPr>
      <w:bookmarkStart w:id="40" w:name="_Toc239682042"/>
      <w:bookmarkStart w:id="41" w:name="_Toc239750950"/>
      <w:r w:rsidRPr="00C459A6">
        <w:rPr>
          <w:b/>
          <w:noProof w:val="0"/>
          <w:sz w:val="24"/>
          <w:szCs w:val="24"/>
          <w:lang w:eastAsia="ar-SA"/>
        </w:rPr>
        <w:t>SPLOŠNI OPIS</w:t>
      </w:r>
      <w:bookmarkEnd w:id="40"/>
      <w:bookmarkEnd w:id="41"/>
    </w:p>
    <w:p w14:paraId="0EDADD18" w14:textId="77777777" w:rsidR="002F1AD6" w:rsidRPr="00C459A6" w:rsidRDefault="002F1AD6" w:rsidP="002F1AD6">
      <w:pPr>
        <w:rPr>
          <w:noProof w:val="0"/>
        </w:rPr>
      </w:pPr>
    </w:p>
    <w:p w14:paraId="16EEE527" w14:textId="5D412400" w:rsidR="00C53BBC" w:rsidRPr="00C459A6" w:rsidRDefault="00C53BBC" w:rsidP="00C53BBC">
      <w:pPr>
        <w:spacing w:line="100" w:lineRule="atLeast"/>
        <w:rPr>
          <w:rFonts w:cs="Arial"/>
          <w:noProof w:val="0"/>
          <w:szCs w:val="20"/>
        </w:rPr>
      </w:pPr>
      <w:r w:rsidRPr="00C459A6">
        <w:rPr>
          <w:rFonts w:cs="Arial"/>
          <w:noProof w:val="0"/>
          <w:szCs w:val="20"/>
        </w:rPr>
        <w:t>Predmet javnega naročila z oznako JN-</w:t>
      </w:r>
      <w:r w:rsidR="008B7E74">
        <w:rPr>
          <w:rFonts w:cs="Arial"/>
          <w:noProof w:val="0"/>
          <w:szCs w:val="20"/>
        </w:rPr>
        <w:t>B1131</w:t>
      </w:r>
      <w:r w:rsidRPr="00C459A6">
        <w:rPr>
          <w:rFonts w:cs="Arial"/>
          <w:noProof w:val="0"/>
          <w:szCs w:val="20"/>
        </w:rPr>
        <w:t xml:space="preserve"> je nakup </w:t>
      </w:r>
      <w:r w:rsidR="008C1882">
        <w:rPr>
          <w:rFonts w:cs="Arial"/>
          <w:noProof w:val="0"/>
          <w:szCs w:val="20"/>
        </w:rPr>
        <w:t>grafičnih postaj za S-4 in LTO</w:t>
      </w:r>
      <w:r w:rsidRPr="00C459A6">
        <w:rPr>
          <w:rFonts w:cs="Arial"/>
          <w:noProof w:val="0"/>
          <w:szCs w:val="20"/>
        </w:rPr>
        <w:t xml:space="preserve"> za potrebe naročnika, kot je to navedeno v spodnjih specifikacijah. Predmet javnega naročila je razdeljen na naslednj</w:t>
      </w:r>
      <w:r w:rsidR="008B7E74">
        <w:rPr>
          <w:rFonts w:cs="Arial"/>
          <w:noProof w:val="0"/>
          <w:szCs w:val="20"/>
        </w:rPr>
        <w:t>a</w:t>
      </w:r>
      <w:r w:rsidRPr="00C459A6">
        <w:rPr>
          <w:rFonts w:cs="Arial"/>
          <w:noProof w:val="0"/>
          <w:szCs w:val="20"/>
        </w:rPr>
        <w:t xml:space="preserve"> sklop</w:t>
      </w:r>
      <w:r w:rsidR="008B7E74">
        <w:rPr>
          <w:rFonts w:cs="Arial"/>
          <w:noProof w:val="0"/>
          <w:szCs w:val="20"/>
        </w:rPr>
        <w:t>a</w:t>
      </w:r>
      <w:r w:rsidRPr="00C459A6">
        <w:rPr>
          <w:rFonts w:cs="Arial"/>
          <w:noProof w:val="0"/>
          <w:szCs w:val="20"/>
        </w:rPr>
        <w:t>:</w:t>
      </w:r>
    </w:p>
    <w:p w14:paraId="65D9D571" w14:textId="77777777" w:rsidR="00C53BBC" w:rsidRDefault="00C53BBC" w:rsidP="00C53BBC">
      <w:pPr>
        <w:pStyle w:val="ListParagraph"/>
        <w:ind w:left="0"/>
        <w:rPr>
          <w:rFonts w:cs="Arial"/>
          <w:bCs/>
          <w:noProof w:val="0"/>
          <w:szCs w:val="20"/>
        </w:rPr>
      </w:pPr>
    </w:p>
    <w:p w14:paraId="60441CD8" w14:textId="1CB973C2" w:rsidR="00BD7D9D" w:rsidRPr="00F27A56" w:rsidRDefault="00BD7D9D" w:rsidP="00BD7D9D">
      <w:pPr>
        <w:widowControl w:val="0"/>
        <w:numPr>
          <w:ilvl w:val="0"/>
          <w:numId w:val="9"/>
        </w:numPr>
        <w:suppressAutoHyphens/>
        <w:contextualSpacing/>
        <w:jc w:val="left"/>
        <w:rPr>
          <w:rFonts w:cs="Arial"/>
          <w:bCs/>
          <w:noProof w:val="0"/>
          <w:szCs w:val="20"/>
        </w:rPr>
      </w:pPr>
      <w:r w:rsidRPr="00CE1BEE">
        <w:rPr>
          <w:rFonts w:cs="Arial"/>
          <w:bCs/>
          <w:noProof w:val="0"/>
          <w:szCs w:val="20"/>
        </w:rPr>
        <w:t xml:space="preserve">sklop A: </w:t>
      </w:r>
      <w:r w:rsidR="008B7E74" w:rsidRPr="00CE1BEE">
        <w:rPr>
          <w:rFonts w:cs="Arial"/>
          <w:bCs/>
          <w:noProof w:val="0"/>
          <w:szCs w:val="20"/>
        </w:rPr>
        <w:t xml:space="preserve">grafična </w:t>
      </w:r>
      <w:r w:rsidR="008B7E74" w:rsidRPr="00F27A56">
        <w:rPr>
          <w:rFonts w:cs="Arial"/>
          <w:bCs/>
          <w:noProof w:val="0"/>
          <w:szCs w:val="20"/>
        </w:rPr>
        <w:t>postaja z video kartico</w:t>
      </w:r>
      <w:r w:rsidRPr="00F27A56">
        <w:rPr>
          <w:rFonts w:cs="Arial"/>
          <w:bCs/>
          <w:noProof w:val="0"/>
          <w:szCs w:val="20"/>
        </w:rPr>
        <w:t>,</w:t>
      </w:r>
    </w:p>
    <w:p w14:paraId="3BC6BC75" w14:textId="68C80999" w:rsidR="00BD7D9D" w:rsidRPr="00F27A56" w:rsidRDefault="00BD7D9D" w:rsidP="00BD7D9D">
      <w:pPr>
        <w:widowControl w:val="0"/>
        <w:numPr>
          <w:ilvl w:val="0"/>
          <w:numId w:val="9"/>
        </w:numPr>
        <w:suppressAutoHyphens/>
        <w:contextualSpacing/>
        <w:jc w:val="left"/>
        <w:rPr>
          <w:rFonts w:cs="Arial"/>
          <w:bCs/>
          <w:noProof w:val="0"/>
          <w:szCs w:val="20"/>
        </w:rPr>
      </w:pPr>
      <w:r w:rsidRPr="00F27A56">
        <w:rPr>
          <w:rFonts w:cs="Arial"/>
          <w:bCs/>
          <w:noProof w:val="0"/>
          <w:szCs w:val="20"/>
        </w:rPr>
        <w:t xml:space="preserve">sklop B: </w:t>
      </w:r>
      <w:r w:rsidR="008B7E74" w:rsidRPr="00F27A56">
        <w:rPr>
          <w:rFonts w:cs="Arial"/>
          <w:bCs/>
          <w:noProof w:val="0"/>
          <w:szCs w:val="20"/>
        </w:rPr>
        <w:t xml:space="preserve">LTO </w:t>
      </w:r>
      <w:r w:rsidR="00F27A56" w:rsidRPr="00F27A56">
        <w:rPr>
          <w:rFonts w:cs="Arial"/>
          <w:bCs/>
          <w:noProof w:val="0"/>
          <w:szCs w:val="20"/>
        </w:rPr>
        <w:t>b</w:t>
      </w:r>
      <w:r w:rsidR="008B7E74" w:rsidRPr="00F27A56">
        <w:rPr>
          <w:rFonts w:cs="Arial"/>
          <w:bCs/>
          <w:noProof w:val="0"/>
          <w:szCs w:val="20"/>
        </w:rPr>
        <w:t>ralno/pisaln</w:t>
      </w:r>
      <w:r w:rsidR="00B91092" w:rsidRPr="00F27A56">
        <w:rPr>
          <w:rFonts w:cs="Arial"/>
          <w:bCs/>
          <w:noProof w:val="0"/>
          <w:szCs w:val="20"/>
        </w:rPr>
        <w:t>e</w:t>
      </w:r>
      <w:r w:rsidR="008B7E74" w:rsidRPr="00F27A56">
        <w:rPr>
          <w:rFonts w:cs="Arial"/>
          <w:bCs/>
          <w:noProof w:val="0"/>
          <w:szCs w:val="20"/>
        </w:rPr>
        <w:t xml:space="preserve"> </w:t>
      </w:r>
      <w:r w:rsidR="00CE1BEE" w:rsidRPr="00F27A56">
        <w:rPr>
          <w:rFonts w:cs="Arial"/>
          <w:bCs/>
          <w:noProof w:val="0"/>
          <w:szCs w:val="20"/>
        </w:rPr>
        <w:t>enot</w:t>
      </w:r>
      <w:r w:rsidR="00B91092" w:rsidRPr="00F27A56">
        <w:rPr>
          <w:rFonts w:cs="Arial"/>
          <w:bCs/>
          <w:noProof w:val="0"/>
          <w:szCs w:val="20"/>
        </w:rPr>
        <w:t>e</w:t>
      </w:r>
      <w:r w:rsidR="004A63C2" w:rsidRPr="00F27A56">
        <w:rPr>
          <w:rFonts w:cs="Arial"/>
          <w:bCs/>
          <w:noProof w:val="0"/>
          <w:szCs w:val="20"/>
        </w:rPr>
        <w:t>.</w:t>
      </w:r>
    </w:p>
    <w:p w14:paraId="0D85843A" w14:textId="07497AA9" w:rsidR="006932A2" w:rsidRPr="00BD7D9D" w:rsidRDefault="006932A2" w:rsidP="00BD7D9D">
      <w:pPr>
        <w:widowControl w:val="0"/>
        <w:suppressAutoHyphens/>
        <w:jc w:val="left"/>
        <w:rPr>
          <w:rFonts w:cs="Arial"/>
          <w:bCs/>
          <w:noProof w:val="0"/>
          <w:szCs w:val="20"/>
        </w:rPr>
      </w:pPr>
    </w:p>
    <w:p w14:paraId="562E5F70" w14:textId="77777777" w:rsidR="002F1AD6" w:rsidRPr="00C459A6" w:rsidRDefault="002F1AD6" w:rsidP="002F1AD6">
      <w:pPr>
        <w:rPr>
          <w:noProof w:val="0"/>
        </w:rPr>
      </w:pPr>
    </w:p>
    <w:p w14:paraId="4C1038A2" w14:textId="20171C8C" w:rsidR="002F1AD6" w:rsidRPr="00C459A6" w:rsidRDefault="00CE7A65" w:rsidP="002F1AD6">
      <w:pPr>
        <w:pStyle w:val="Heading2"/>
        <w:numPr>
          <w:ilvl w:val="1"/>
          <w:numId w:val="1"/>
        </w:numPr>
        <w:spacing w:before="0" w:after="0"/>
        <w:rPr>
          <w:b/>
          <w:noProof w:val="0"/>
          <w:sz w:val="24"/>
          <w:szCs w:val="24"/>
          <w:lang w:eastAsia="ar-SA"/>
        </w:rPr>
      </w:pPr>
      <w:bookmarkStart w:id="42" w:name="_Toc6225930"/>
      <w:bookmarkStart w:id="43" w:name="_Toc239682043"/>
      <w:bookmarkStart w:id="44" w:name="_Toc239750951"/>
      <w:r w:rsidRPr="00C459A6">
        <w:rPr>
          <w:b/>
          <w:noProof w:val="0"/>
          <w:sz w:val="24"/>
          <w:szCs w:val="24"/>
          <w:lang w:eastAsia="ar-SA"/>
        </w:rPr>
        <w:t>TEHNIČNE</w:t>
      </w:r>
      <w:r w:rsidR="002F1AD6" w:rsidRPr="00C459A6">
        <w:rPr>
          <w:b/>
          <w:noProof w:val="0"/>
          <w:sz w:val="24"/>
          <w:szCs w:val="24"/>
          <w:lang w:eastAsia="ar-SA"/>
        </w:rPr>
        <w:t xml:space="preserve"> </w:t>
      </w:r>
      <w:bookmarkEnd w:id="42"/>
      <w:r w:rsidR="006932A2" w:rsidRPr="00C459A6">
        <w:rPr>
          <w:b/>
          <w:noProof w:val="0"/>
          <w:sz w:val="24"/>
          <w:szCs w:val="24"/>
          <w:lang w:eastAsia="ar-SA"/>
        </w:rPr>
        <w:t>SPECIFIKACIJE IN PREDVIDENE KOLIČINE</w:t>
      </w:r>
      <w:bookmarkEnd w:id="43"/>
      <w:bookmarkEnd w:id="44"/>
    </w:p>
    <w:p w14:paraId="25597CBD" w14:textId="77777777" w:rsidR="002F1AD6" w:rsidRDefault="002F1AD6" w:rsidP="002F1AD6">
      <w:pPr>
        <w:rPr>
          <w:noProof w:val="0"/>
          <w:lang w:eastAsia="ar-SA"/>
        </w:rPr>
      </w:pPr>
    </w:p>
    <w:p w14:paraId="67846CD9" w14:textId="77777777" w:rsidR="00362834" w:rsidRDefault="00362834" w:rsidP="002F1AD6">
      <w:pPr>
        <w:rPr>
          <w:noProof w:val="0"/>
          <w:lang w:eastAsia="ar-SA"/>
        </w:rPr>
      </w:pPr>
    </w:p>
    <w:p w14:paraId="5F68C790" w14:textId="6AC8D932" w:rsidR="0049024E" w:rsidRPr="00A2638E" w:rsidRDefault="0049024E" w:rsidP="0049024E">
      <w:pPr>
        <w:widowControl w:val="0"/>
        <w:suppressAutoHyphens/>
        <w:jc w:val="left"/>
        <w:rPr>
          <w:rFonts w:eastAsia="SimSun" w:cs="Arial"/>
          <w:noProof w:val="0"/>
          <w:kern w:val="1"/>
          <w:szCs w:val="20"/>
          <w:lang w:eastAsia="hi-IN" w:bidi="hi-IN"/>
        </w:rPr>
      </w:pPr>
      <w:r w:rsidRPr="00A2638E">
        <w:rPr>
          <w:rFonts w:eastAsia="SimSun" w:cs="Arial"/>
          <w:b/>
          <w:bCs/>
          <w:noProof w:val="0"/>
          <w:kern w:val="1"/>
          <w:szCs w:val="20"/>
          <w:u w:val="single"/>
          <w:lang w:eastAsia="hi-IN" w:bidi="hi-IN"/>
        </w:rPr>
        <w:t xml:space="preserve">SKLOP </w:t>
      </w:r>
      <w:r>
        <w:rPr>
          <w:rFonts w:eastAsia="SimSun" w:cs="Arial"/>
          <w:b/>
          <w:bCs/>
          <w:noProof w:val="0"/>
          <w:kern w:val="1"/>
          <w:szCs w:val="20"/>
          <w:u w:val="single"/>
          <w:lang w:eastAsia="hi-IN" w:bidi="hi-IN"/>
        </w:rPr>
        <w:t>A</w:t>
      </w:r>
      <w:r w:rsidRPr="00A2638E">
        <w:rPr>
          <w:rFonts w:eastAsia="SimSun" w:cs="Arial"/>
          <w:b/>
          <w:bCs/>
          <w:noProof w:val="0"/>
          <w:kern w:val="1"/>
          <w:szCs w:val="20"/>
          <w:u w:val="single"/>
          <w:lang w:eastAsia="hi-IN" w:bidi="hi-IN"/>
        </w:rPr>
        <w:t xml:space="preserve">: </w:t>
      </w:r>
      <w:r w:rsidR="008B7E74" w:rsidRPr="008B7E74">
        <w:rPr>
          <w:rFonts w:eastAsia="SimSun" w:cs="Arial"/>
          <w:b/>
          <w:bCs/>
          <w:noProof w:val="0"/>
          <w:kern w:val="1"/>
          <w:szCs w:val="20"/>
          <w:u w:val="single"/>
          <w:lang w:eastAsia="hi-IN" w:bidi="hi-IN"/>
        </w:rPr>
        <w:t>grafična postaja z video kartico</w:t>
      </w:r>
    </w:p>
    <w:p w14:paraId="48CD765A" w14:textId="77777777" w:rsidR="0049024E" w:rsidRDefault="0049024E" w:rsidP="002F1AD6">
      <w:pPr>
        <w:rPr>
          <w:noProof w:val="0"/>
          <w:lang w:eastAsia="ar-SA"/>
        </w:rPr>
      </w:pPr>
    </w:p>
    <w:p w14:paraId="38BA1489" w14:textId="77777777" w:rsidR="0049024E" w:rsidRDefault="0049024E" w:rsidP="0049024E">
      <w:pPr>
        <w:widowControl w:val="0"/>
        <w:rPr>
          <w:szCs w:val="20"/>
        </w:rPr>
      </w:pPr>
    </w:p>
    <w:tbl>
      <w:tblPr>
        <w:tblW w:w="9214" w:type="dxa"/>
        <w:tblInd w:w="-5" w:type="dxa"/>
        <w:tblLayout w:type="fixed"/>
        <w:tblCellMar>
          <w:left w:w="5" w:type="dxa"/>
          <w:right w:w="0" w:type="dxa"/>
        </w:tblCellMar>
        <w:tblLook w:val="04A0" w:firstRow="1" w:lastRow="0" w:firstColumn="1" w:lastColumn="0" w:noHBand="0" w:noVBand="1"/>
      </w:tblPr>
      <w:tblGrid>
        <w:gridCol w:w="7099"/>
        <w:gridCol w:w="2115"/>
      </w:tblGrid>
      <w:tr w:rsidR="008B7E74" w14:paraId="09779C57" w14:textId="77777777" w:rsidTr="008B7E74">
        <w:trPr>
          <w:trHeight w:val="70"/>
        </w:trPr>
        <w:tc>
          <w:tcPr>
            <w:tcW w:w="7099" w:type="dxa"/>
            <w:tcBorders>
              <w:top w:val="single" w:sz="4" w:space="0" w:color="000000"/>
              <w:left w:val="single" w:sz="4" w:space="0" w:color="000000"/>
              <w:bottom w:val="single" w:sz="4" w:space="0" w:color="000000"/>
            </w:tcBorders>
            <w:shd w:val="clear" w:color="auto" w:fill="FFFFFF"/>
          </w:tcPr>
          <w:p w14:paraId="55B2968C" w14:textId="177CB542" w:rsidR="008B7E74" w:rsidRPr="008B7E74" w:rsidRDefault="008B7E74" w:rsidP="008B7E74">
            <w:pPr>
              <w:widowControl w:val="0"/>
              <w:suppressAutoHyphens/>
              <w:jc w:val="left"/>
              <w:rPr>
                <w:rFonts w:eastAsia="SimSun" w:cs="Arial"/>
                <w:b/>
                <w:bCs/>
                <w:noProof w:val="0"/>
                <w:kern w:val="1"/>
                <w:szCs w:val="20"/>
                <w:lang w:eastAsia="hi-IN" w:bidi="hi-IN"/>
              </w:rPr>
            </w:pPr>
            <w:r w:rsidRPr="008B7E74">
              <w:rPr>
                <w:rFonts w:eastAsia="SimSun" w:cs="Arial"/>
                <w:b/>
                <w:bCs/>
                <w:noProof w:val="0"/>
                <w:kern w:val="1"/>
                <w:szCs w:val="20"/>
                <w:lang w:eastAsia="hi-IN" w:bidi="hi-IN"/>
              </w:rPr>
              <w:t>1) Grafična  postaja  z video kartico tip GP-26-ZER</w:t>
            </w:r>
          </w:p>
        </w:tc>
        <w:tc>
          <w:tcPr>
            <w:tcW w:w="2115" w:type="dxa"/>
            <w:tcBorders>
              <w:top w:val="single" w:sz="4" w:space="0" w:color="000000"/>
              <w:left w:val="single" w:sz="4" w:space="0" w:color="000000"/>
              <w:bottom w:val="single" w:sz="4" w:space="0" w:color="000000"/>
              <w:right w:val="single" w:sz="4" w:space="0" w:color="000000"/>
            </w:tcBorders>
            <w:shd w:val="clear" w:color="auto" w:fill="FFFFFF"/>
          </w:tcPr>
          <w:p w14:paraId="3F465D57" w14:textId="5B61DF23" w:rsidR="008B7E74" w:rsidRPr="008B7E74" w:rsidRDefault="008B7E74" w:rsidP="008B7E74">
            <w:pPr>
              <w:widowControl w:val="0"/>
              <w:suppressAutoHyphens/>
              <w:jc w:val="center"/>
              <w:rPr>
                <w:rFonts w:eastAsia="SimSun" w:cs="Arial"/>
                <w:b/>
                <w:bCs/>
                <w:noProof w:val="0"/>
                <w:kern w:val="1"/>
                <w:szCs w:val="20"/>
                <w:lang w:eastAsia="hi-IN" w:bidi="hi-IN"/>
              </w:rPr>
            </w:pPr>
            <w:r w:rsidRPr="008B7E74">
              <w:rPr>
                <w:rFonts w:eastAsia="SimSun" w:cs="Arial"/>
                <w:b/>
                <w:bCs/>
                <w:noProof w:val="0"/>
                <w:kern w:val="1"/>
                <w:szCs w:val="20"/>
                <w:lang w:eastAsia="hi-IN" w:bidi="hi-IN"/>
              </w:rPr>
              <w:t>4 kosi</w:t>
            </w:r>
          </w:p>
        </w:tc>
      </w:tr>
    </w:tbl>
    <w:p w14:paraId="4CB55EE4" w14:textId="77777777" w:rsidR="0049024E" w:rsidRDefault="0049024E" w:rsidP="0049024E">
      <w:pPr>
        <w:pStyle w:val="Standard"/>
        <w:rPr>
          <w:rFonts w:ascii="Arial" w:hAnsi="Arial"/>
          <w:sz w:val="20"/>
          <w:szCs w:val="20"/>
          <w:lang w:val="sl-SI"/>
        </w:rPr>
      </w:pPr>
    </w:p>
    <w:tbl>
      <w:tblPr>
        <w:tblW w:w="9231" w:type="dxa"/>
        <w:tblInd w:w="-11" w:type="dxa"/>
        <w:tblLayout w:type="fixed"/>
        <w:tblCellMar>
          <w:top w:w="55" w:type="dxa"/>
          <w:left w:w="55" w:type="dxa"/>
          <w:bottom w:w="55" w:type="dxa"/>
          <w:right w:w="55" w:type="dxa"/>
        </w:tblCellMar>
        <w:tblLook w:val="04A0" w:firstRow="1" w:lastRow="0" w:firstColumn="1" w:lastColumn="0" w:noHBand="0" w:noVBand="1"/>
      </w:tblPr>
      <w:tblGrid>
        <w:gridCol w:w="2490"/>
        <w:gridCol w:w="6741"/>
      </w:tblGrid>
      <w:tr w:rsidR="008B7E74" w14:paraId="4EB21A69" w14:textId="77777777" w:rsidTr="00DB117C">
        <w:tc>
          <w:tcPr>
            <w:tcW w:w="2490" w:type="dxa"/>
            <w:tcBorders>
              <w:top w:val="single" w:sz="8" w:space="0" w:color="000000"/>
              <w:left w:val="single" w:sz="8" w:space="0" w:color="000000"/>
              <w:bottom w:val="single" w:sz="8" w:space="0" w:color="000000"/>
            </w:tcBorders>
            <w:shd w:val="clear" w:color="auto" w:fill="FFFFFF"/>
          </w:tcPr>
          <w:p w14:paraId="6DD47146"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Procesor</w:t>
            </w:r>
          </w:p>
        </w:tc>
        <w:tc>
          <w:tcPr>
            <w:tcW w:w="6740" w:type="dxa"/>
            <w:tcBorders>
              <w:top w:val="single" w:sz="8" w:space="0" w:color="000000"/>
              <w:left w:val="single" w:sz="8" w:space="0" w:color="000000"/>
              <w:bottom w:val="single" w:sz="8" w:space="0" w:color="000000"/>
              <w:right w:val="single" w:sz="8" w:space="0" w:color="000000"/>
            </w:tcBorders>
            <w:shd w:val="clear" w:color="auto" w:fill="FFFFFF"/>
          </w:tcPr>
          <w:p w14:paraId="0A0A7834" w14:textId="77777777" w:rsidR="008B7E74" w:rsidRPr="008B7E74" w:rsidRDefault="008B7E74" w:rsidP="00DB117C">
            <w:pPr>
              <w:pStyle w:val="Standard"/>
              <w:widowControl w:val="0"/>
              <w:rPr>
                <w:rFonts w:ascii="Arial" w:hAnsi="Arial"/>
                <w:color w:val="000000"/>
                <w:sz w:val="20"/>
                <w:szCs w:val="20"/>
                <w:lang w:val="sl-SI" w:eastAsia="sl-SI"/>
              </w:rPr>
            </w:pPr>
            <w:r w:rsidRPr="008B7E74">
              <w:rPr>
                <w:rFonts w:ascii="Arial" w:hAnsi="Arial"/>
                <w:color w:val="000000"/>
                <w:sz w:val="20"/>
                <w:szCs w:val="20"/>
                <w:lang w:val="sl-SI" w:eastAsia="sl-SI"/>
              </w:rPr>
              <w:t xml:space="preserve">AMD </w:t>
            </w:r>
            <w:proofErr w:type="spellStart"/>
            <w:r w:rsidRPr="008B7E74">
              <w:rPr>
                <w:rFonts w:ascii="Arial" w:hAnsi="Arial"/>
                <w:color w:val="000000"/>
                <w:sz w:val="20"/>
                <w:szCs w:val="20"/>
                <w:lang w:val="sl-SI" w:eastAsia="sl-SI"/>
              </w:rPr>
              <w:t>Ryzen</w:t>
            </w:r>
            <w:proofErr w:type="spellEnd"/>
            <w:r w:rsidRPr="008B7E74">
              <w:rPr>
                <w:rFonts w:ascii="Arial" w:hAnsi="Arial"/>
                <w:color w:val="000000"/>
                <w:sz w:val="20"/>
                <w:szCs w:val="20"/>
                <w:lang w:val="sl-SI" w:eastAsia="sl-SI"/>
              </w:rPr>
              <w:t xml:space="preserve"> 9 9950X3D</w:t>
            </w:r>
          </w:p>
        </w:tc>
      </w:tr>
      <w:tr w:rsidR="008B7E74" w14:paraId="0AB40664" w14:textId="77777777" w:rsidTr="00DB117C">
        <w:tc>
          <w:tcPr>
            <w:tcW w:w="2490" w:type="dxa"/>
            <w:tcBorders>
              <w:left w:val="single" w:sz="8" w:space="0" w:color="000000"/>
              <w:bottom w:val="single" w:sz="8" w:space="0" w:color="000000"/>
            </w:tcBorders>
            <w:shd w:val="clear" w:color="auto" w:fill="FFFFFF"/>
          </w:tcPr>
          <w:p w14:paraId="21AC1ED7"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Matična plošča</w:t>
            </w:r>
          </w:p>
        </w:tc>
        <w:tc>
          <w:tcPr>
            <w:tcW w:w="6740" w:type="dxa"/>
            <w:tcBorders>
              <w:left w:val="single" w:sz="8" w:space="0" w:color="000000"/>
              <w:bottom w:val="single" w:sz="8" w:space="0" w:color="000000"/>
              <w:right w:val="single" w:sz="8" w:space="0" w:color="000000"/>
            </w:tcBorders>
            <w:shd w:val="clear" w:color="auto" w:fill="FFFFFF"/>
          </w:tcPr>
          <w:p w14:paraId="6327D8C6" w14:textId="77777777" w:rsidR="008B7E74" w:rsidRPr="008B7E74" w:rsidRDefault="008B7E74" w:rsidP="00DB117C">
            <w:pPr>
              <w:pStyle w:val="Standard"/>
              <w:widowControl w:val="0"/>
              <w:rPr>
                <w:rFonts w:ascii="Arial" w:hAnsi="Arial"/>
                <w:color w:val="000000"/>
                <w:sz w:val="20"/>
                <w:szCs w:val="20"/>
                <w:lang w:val="sl-SI"/>
              </w:rPr>
            </w:pPr>
            <w:proofErr w:type="spellStart"/>
            <w:r w:rsidRPr="008B7E74">
              <w:rPr>
                <w:rFonts w:ascii="Arial" w:hAnsi="Arial"/>
                <w:color w:val="000000"/>
                <w:sz w:val="20"/>
                <w:szCs w:val="20"/>
                <w:lang w:val="sl-SI"/>
              </w:rPr>
              <w:t>ASRock</w:t>
            </w:r>
            <w:proofErr w:type="spellEnd"/>
            <w:r w:rsidRPr="008B7E74">
              <w:rPr>
                <w:rFonts w:ascii="Arial" w:hAnsi="Arial"/>
                <w:color w:val="000000"/>
                <w:sz w:val="20"/>
                <w:szCs w:val="20"/>
                <w:lang w:val="sl-SI"/>
              </w:rPr>
              <w:t xml:space="preserve"> X870E </w:t>
            </w:r>
            <w:proofErr w:type="spellStart"/>
            <w:r w:rsidRPr="008B7E74">
              <w:rPr>
                <w:rFonts w:ascii="Arial" w:hAnsi="Arial"/>
                <w:color w:val="000000"/>
                <w:sz w:val="20"/>
                <w:szCs w:val="20"/>
                <w:lang w:val="sl-SI"/>
              </w:rPr>
              <w:t>Taichi</w:t>
            </w:r>
            <w:proofErr w:type="spellEnd"/>
            <w:r w:rsidRPr="008B7E74">
              <w:rPr>
                <w:rFonts w:ascii="Arial" w:hAnsi="Arial"/>
                <w:color w:val="000000"/>
                <w:sz w:val="20"/>
                <w:szCs w:val="20"/>
                <w:lang w:val="sl-SI"/>
              </w:rPr>
              <w:t xml:space="preserve">  ali enakovredna</w:t>
            </w:r>
          </w:p>
        </w:tc>
      </w:tr>
      <w:tr w:rsidR="008B7E74" w14:paraId="0A9A1FC5" w14:textId="77777777" w:rsidTr="00DB117C">
        <w:tc>
          <w:tcPr>
            <w:tcW w:w="2490" w:type="dxa"/>
            <w:tcBorders>
              <w:left w:val="single" w:sz="8" w:space="0" w:color="000000"/>
              <w:bottom w:val="single" w:sz="8" w:space="0" w:color="000000"/>
            </w:tcBorders>
            <w:shd w:val="clear" w:color="auto" w:fill="FFFFFF"/>
          </w:tcPr>
          <w:p w14:paraId="3765D15E"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Hladilnik procesorja</w:t>
            </w:r>
          </w:p>
        </w:tc>
        <w:tc>
          <w:tcPr>
            <w:tcW w:w="6740" w:type="dxa"/>
            <w:tcBorders>
              <w:left w:val="single" w:sz="8" w:space="0" w:color="000000"/>
              <w:bottom w:val="single" w:sz="8" w:space="0" w:color="000000"/>
              <w:right w:val="single" w:sz="8" w:space="0" w:color="000000"/>
            </w:tcBorders>
            <w:shd w:val="clear" w:color="auto" w:fill="FFFFFF"/>
          </w:tcPr>
          <w:p w14:paraId="581DCEFA" w14:textId="77777777" w:rsidR="008B7E74" w:rsidRPr="008B7E74" w:rsidRDefault="008B7E74" w:rsidP="00DB117C">
            <w:pPr>
              <w:pStyle w:val="Standard"/>
              <w:widowControl w:val="0"/>
              <w:rPr>
                <w:rFonts w:ascii="Arial" w:hAnsi="Arial"/>
                <w:color w:val="000000"/>
                <w:sz w:val="20"/>
                <w:szCs w:val="20"/>
                <w:lang w:val="sl-SI"/>
              </w:rPr>
            </w:pPr>
            <w:proofErr w:type="spellStart"/>
            <w:r w:rsidRPr="008B7E74">
              <w:rPr>
                <w:rFonts w:ascii="Arial" w:hAnsi="Arial"/>
                <w:color w:val="000000"/>
                <w:sz w:val="20"/>
                <w:szCs w:val="20"/>
                <w:lang w:val="sl-SI"/>
              </w:rPr>
              <w:t>Arctic</w:t>
            </w:r>
            <w:proofErr w:type="spellEnd"/>
            <w:r w:rsidRPr="008B7E74">
              <w:rPr>
                <w:rFonts w:ascii="Arial" w:hAnsi="Arial"/>
                <w:color w:val="000000"/>
                <w:sz w:val="20"/>
                <w:szCs w:val="20"/>
                <w:lang w:val="sl-SI"/>
              </w:rPr>
              <w:t xml:space="preserve"> </w:t>
            </w:r>
            <w:proofErr w:type="spellStart"/>
            <w:r w:rsidRPr="008B7E74">
              <w:rPr>
                <w:rFonts w:ascii="Arial" w:hAnsi="Arial"/>
                <w:color w:val="000000"/>
                <w:sz w:val="20"/>
                <w:szCs w:val="20"/>
                <w:lang w:val="sl-SI"/>
              </w:rPr>
              <w:t>Liquid</w:t>
            </w:r>
            <w:proofErr w:type="spellEnd"/>
            <w:r w:rsidRPr="008B7E74">
              <w:rPr>
                <w:rFonts w:ascii="Arial" w:hAnsi="Arial"/>
                <w:color w:val="000000"/>
                <w:sz w:val="20"/>
                <w:szCs w:val="20"/>
                <w:lang w:val="sl-SI"/>
              </w:rPr>
              <w:t xml:space="preserve"> </w:t>
            </w:r>
            <w:proofErr w:type="spellStart"/>
            <w:r w:rsidRPr="008B7E74">
              <w:rPr>
                <w:rFonts w:ascii="Arial" w:hAnsi="Arial"/>
                <w:color w:val="000000"/>
                <w:sz w:val="20"/>
                <w:szCs w:val="20"/>
                <w:lang w:val="sl-SI"/>
              </w:rPr>
              <w:t>Freezer</w:t>
            </w:r>
            <w:proofErr w:type="spellEnd"/>
            <w:r w:rsidRPr="008B7E74">
              <w:rPr>
                <w:rFonts w:ascii="Arial" w:hAnsi="Arial"/>
                <w:color w:val="000000"/>
                <w:sz w:val="20"/>
                <w:szCs w:val="20"/>
                <w:lang w:val="sl-SI"/>
              </w:rPr>
              <w:t xml:space="preserve"> III 360 ali zmogljivejši</w:t>
            </w:r>
          </w:p>
        </w:tc>
      </w:tr>
      <w:tr w:rsidR="008B7E74" w14:paraId="13423240" w14:textId="77777777" w:rsidTr="00DB117C">
        <w:tc>
          <w:tcPr>
            <w:tcW w:w="2490" w:type="dxa"/>
            <w:tcBorders>
              <w:left w:val="single" w:sz="8" w:space="0" w:color="000000"/>
              <w:bottom w:val="single" w:sz="8" w:space="0" w:color="000000"/>
            </w:tcBorders>
            <w:shd w:val="clear" w:color="auto" w:fill="FFFFFF"/>
          </w:tcPr>
          <w:p w14:paraId="55C17EF7"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NVME hladilnik</w:t>
            </w:r>
          </w:p>
        </w:tc>
        <w:tc>
          <w:tcPr>
            <w:tcW w:w="6740" w:type="dxa"/>
            <w:tcBorders>
              <w:left w:val="single" w:sz="8" w:space="0" w:color="000000"/>
              <w:bottom w:val="single" w:sz="8" w:space="0" w:color="000000"/>
              <w:right w:val="single" w:sz="8" w:space="0" w:color="000000"/>
            </w:tcBorders>
            <w:shd w:val="clear" w:color="auto" w:fill="FFFFFF"/>
          </w:tcPr>
          <w:p w14:paraId="7B309E9F" w14:textId="5234A02F" w:rsidR="008B7E74" w:rsidRPr="008B7E74" w:rsidRDefault="008B7E74" w:rsidP="00DB117C">
            <w:pPr>
              <w:pStyle w:val="Standard"/>
              <w:widowControl w:val="0"/>
              <w:rPr>
                <w:rFonts w:ascii="Arial" w:hAnsi="Arial"/>
                <w:sz w:val="20"/>
                <w:szCs w:val="20"/>
                <w:lang w:val="sl-SI"/>
              </w:rPr>
            </w:pPr>
            <w:r w:rsidRPr="008B7E74">
              <w:rPr>
                <w:rFonts w:ascii="Arial" w:hAnsi="Arial"/>
                <w:color w:val="000000"/>
                <w:sz w:val="20"/>
                <w:szCs w:val="20"/>
                <w:lang w:val="sl-SI"/>
              </w:rPr>
              <w:t xml:space="preserve">Pasivni hladilnik za NVME DISK ( </w:t>
            </w:r>
            <w:proofErr w:type="spellStart"/>
            <w:r w:rsidRPr="008B7E74">
              <w:rPr>
                <w:rFonts w:ascii="Arial" w:hAnsi="Arial"/>
                <w:color w:val="000000"/>
                <w:sz w:val="20"/>
                <w:szCs w:val="20"/>
                <w:lang w:val="sl-SI"/>
              </w:rPr>
              <w:t>Thermalright</w:t>
            </w:r>
            <w:proofErr w:type="spellEnd"/>
            <w:r w:rsidRPr="008B7E74">
              <w:rPr>
                <w:rFonts w:ascii="Arial" w:hAnsi="Arial"/>
                <w:color w:val="000000"/>
                <w:sz w:val="20"/>
                <w:szCs w:val="20"/>
                <w:lang w:val="sl-SI"/>
              </w:rPr>
              <w:t xml:space="preserve"> HR-10 ali enakovreden)</w:t>
            </w:r>
          </w:p>
        </w:tc>
      </w:tr>
      <w:tr w:rsidR="008B7E74" w14:paraId="7AA210B0" w14:textId="77777777" w:rsidTr="00DB117C">
        <w:tc>
          <w:tcPr>
            <w:tcW w:w="2490" w:type="dxa"/>
            <w:tcBorders>
              <w:left w:val="single" w:sz="8" w:space="0" w:color="000000"/>
              <w:bottom w:val="single" w:sz="8" w:space="0" w:color="000000"/>
            </w:tcBorders>
            <w:shd w:val="clear" w:color="auto" w:fill="FFFFFF"/>
          </w:tcPr>
          <w:p w14:paraId="6D8E77B8"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RAM pomnilnik</w:t>
            </w:r>
          </w:p>
        </w:tc>
        <w:tc>
          <w:tcPr>
            <w:tcW w:w="6740" w:type="dxa"/>
            <w:tcBorders>
              <w:left w:val="single" w:sz="8" w:space="0" w:color="000000"/>
              <w:bottom w:val="single" w:sz="8" w:space="0" w:color="000000"/>
              <w:right w:val="single" w:sz="8" w:space="0" w:color="000000"/>
            </w:tcBorders>
            <w:shd w:val="clear" w:color="auto" w:fill="FFFFFF"/>
          </w:tcPr>
          <w:p w14:paraId="0D93D013" w14:textId="77777777" w:rsidR="008B7E74" w:rsidRPr="008B7E74" w:rsidRDefault="008B7E74" w:rsidP="00DB117C">
            <w:pPr>
              <w:pStyle w:val="Standard"/>
              <w:widowControl w:val="0"/>
              <w:rPr>
                <w:rFonts w:ascii="Arial" w:hAnsi="Arial"/>
                <w:sz w:val="20"/>
                <w:szCs w:val="20"/>
              </w:rPr>
            </w:pPr>
            <w:r w:rsidRPr="008B7E74">
              <w:rPr>
                <w:rFonts w:ascii="Arial" w:hAnsi="Arial"/>
                <w:color w:val="000000"/>
                <w:sz w:val="20"/>
                <w:szCs w:val="20"/>
                <w:lang w:val="sl-SI"/>
              </w:rPr>
              <w:t>Najmanj 64 GB DDR5 RAM - 2 x 32GB / najmanj 5200MT/s</w:t>
            </w:r>
          </w:p>
        </w:tc>
      </w:tr>
      <w:tr w:rsidR="008B7E74" w14:paraId="4EFB719B" w14:textId="77777777" w:rsidTr="00DB117C">
        <w:tc>
          <w:tcPr>
            <w:tcW w:w="2490" w:type="dxa"/>
            <w:tcBorders>
              <w:left w:val="single" w:sz="8" w:space="0" w:color="000000"/>
              <w:bottom w:val="single" w:sz="8" w:space="0" w:color="000000"/>
            </w:tcBorders>
            <w:shd w:val="clear" w:color="auto" w:fill="FFFFFF"/>
          </w:tcPr>
          <w:p w14:paraId="36671B16"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SSD disk 1</w:t>
            </w:r>
          </w:p>
        </w:tc>
        <w:tc>
          <w:tcPr>
            <w:tcW w:w="6740" w:type="dxa"/>
            <w:tcBorders>
              <w:left w:val="single" w:sz="8" w:space="0" w:color="000000"/>
              <w:bottom w:val="single" w:sz="8" w:space="0" w:color="000000"/>
              <w:right w:val="single" w:sz="8" w:space="0" w:color="000000"/>
            </w:tcBorders>
            <w:shd w:val="clear" w:color="auto" w:fill="FFFFFF"/>
          </w:tcPr>
          <w:p w14:paraId="2C86EB3E" w14:textId="77777777" w:rsidR="008B7E74" w:rsidRPr="008B7E74" w:rsidRDefault="008B7E74" w:rsidP="00DB117C">
            <w:pPr>
              <w:pStyle w:val="Standard"/>
              <w:widowControl w:val="0"/>
              <w:rPr>
                <w:rFonts w:ascii="Arial" w:hAnsi="Arial"/>
                <w:sz w:val="20"/>
                <w:szCs w:val="20"/>
              </w:rPr>
            </w:pPr>
            <w:r w:rsidRPr="008B7E74">
              <w:rPr>
                <w:rFonts w:ascii="Arial" w:hAnsi="Arial"/>
                <w:color w:val="000000"/>
                <w:sz w:val="20"/>
                <w:szCs w:val="20"/>
                <w:lang w:val="sl-SI"/>
              </w:rPr>
              <w:t xml:space="preserve">Sistemski disk Samsung 990 PRO 1TBPCIe 4.0  / 7,450 MB/s </w:t>
            </w:r>
          </w:p>
        </w:tc>
      </w:tr>
      <w:tr w:rsidR="008B7E74" w14:paraId="73B8345C" w14:textId="77777777" w:rsidTr="00DB117C">
        <w:tc>
          <w:tcPr>
            <w:tcW w:w="2490" w:type="dxa"/>
            <w:tcBorders>
              <w:left w:val="single" w:sz="8" w:space="0" w:color="000000"/>
              <w:bottom w:val="single" w:sz="8" w:space="0" w:color="000000"/>
            </w:tcBorders>
            <w:shd w:val="clear" w:color="auto" w:fill="FFFFFF"/>
          </w:tcPr>
          <w:p w14:paraId="1F42171C" w14:textId="77777777" w:rsidR="008B7E74" w:rsidRPr="008B7E74" w:rsidRDefault="008B7E74" w:rsidP="00DB117C">
            <w:pPr>
              <w:pStyle w:val="Standard"/>
              <w:widowControl w:val="0"/>
              <w:rPr>
                <w:rFonts w:ascii="Arial" w:hAnsi="Arial"/>
                <w:sz w:val="20"/>
                <w:szCs w:val="20"/>
              </w:rPr>
            </w:pPr>
            <w:r w:rsidRPr="008B7E74">
              <w:rPr>
                <w:rFonts w:ascii="Arial" w:hAnsi="Arial"/>
                <w:b/>
                <w:bCs/>
                <w:color w:val="000000"/>
                <w:sz w:val="20"/>
                <w:szCs w:val="20"/>
                <w:lang w:val="sl-SI"/>
              </w:rPr>
              <w:t>SSD disk 2</w:t>
            </w:r>
          </w:p>
        </w:tc>
        <w:tc>
          <w:tcPr>
            <w:tcW w:w="6740" w:type="dxa"/>
            <w:tcBorders>
              <w:left w:val="single" w:sz="8" w:space="0" w:color="000000"/>
              <w:bottom w:val="single" w:sz="8" w:space="0" w:color="000000"/>
              <w:right w:val="single" w:sz="8" w:space="0" w:color="000000"/>
            </w:tcBorders>
            <w:shd w:val="clear" w:color="auto" w:fill="FFFFFF"/>
          </w:tcPr>
          <w:p w14:paraId="457D51CE" w14:textId="77777777" w:rsidR="008B7E74" w:rsidRPr="008B7E74" w:rsidRDefault="008B7E74" w:rsidP="00DB117C">
            <w:pPr>
              <w:pStyle w:val="Standard"/>
              <w:widowControl w:val="0"/>
              <w:rPr>
                <w:rFonts w:ascii="Arial" w:hAnsi="Arial"/>
                <w:color w:val="000000"/>
                <w:sz w:val="20"/>
                <w:szCs w:val="20"/>
                <w:lang w:val="sl-SI"/>
              </w:rPr>
            </w:pPr>
            <w:r w:rsidRPr="008B7E74">
              <w:rPr>
                <w:rFonts w:ascii="Arial" w:hAnsi="Arial"/>
                <w:color w:val="000000"/>
                <w:sz w:val="20"/>
                <w:szCs w:val="20"/>
                <w:lang w:val="sl-SI"/>
              </w:rPr>
              <w:t xml:space="preserve">Podatkovni disk </w:t>
            </w:r>
            <w:proofErr w:type="spellStart"/>
            <w:r w:rsidRPr="008B7E74">
              <w:rPr>
                <w:rFonts w:ascii="Arial" w:hAnsi="Arial"/>
                <w:color w:val="000000"/>
                <w:sz w:val="20"/>
                <w:szCs w:val="20"/>
                <w:lang w:val="sl-SI"/>
              </w:rPr>
              <w:t>Crucial</w:t>
            </w:r>
            <w:proofErr w:type="spellEnd"/>
            <w:r w:rsidRPr="008B7E74">
              <w:rPr>
                <w:rFonts w:ascii="Arial" w:hAnsi="Arial"/>
                <w:color w:val="000000"/>
                <w:sz w:val="20"/>
                <w:szCs w:val="20"/>
                <w:lang w:val="sl-SI"/>
              </w:rPr>
              <w:t xml:space="preserve"> T705 1TBPCIe 5.0 / 13,600 MB/s </w:t>
            </w:r>
          </w:p>
        </w:tc>
      </w:tr>
      <w:tr w:rsidR="008B7E74" w14:paraId="263F478A" w14:textId="77777777" w:rsidTr="00DB117C">
        <w:tc>
          <w:tcPr>
            <w:tcW w:w="2490" w:type="dxa"/>
            <w:tcBorders>
              <w:left w:val="single" w:sz="8" w:space="0" w:color="000000"/>
              <w:bottom w:val="single" w:sz="8" w:space="0" w:color="000000"/>
            </w:tcBorders>
            <w:shd w:val="clear" w:color="auto" w:fill="FFFFFF"/>
          </w:tcPr>
          <w:p w14:paraId="7CBD962B" w14:textId="77777777" w:rsidR="008B7E74" w:rsidRPr="008B7E74" w:rsidRDefault="008B7E74" w:rsidP="00DB117C">
            <w:pPr>
              <w:pStyle w:val="Standard"/>
              <w:widowControl w:val="0"/>
              <w:rPr>
                <w:rFonts w:ascii="Arial" w:hAnsi="Arial"/>
                <w:sz w:val="20"/>
                <w:szCs w:val="20"/>
              </w:rPr>
            </w:pPr>
            <w:proofErr w:type="spellStart"/>
            <w:r w:rsidRPr="008B7E74">
              <w:rPr>
                <w:rFonts w:ascii="Arial" w:hAnsi="Arial"/>
                <w:b/>
                <w:bCs/>
                <w:color w:val="000000"/>
                <w:sz w:val="20"/>
                <w:szCs w:val="20"/>
                <w:lang w:val="sl-SI"/>
              </w:rPr>
              <w:t>Prilagodilni</w:t>
            </w:r>
            <w:proofErr w:type="spellEnd"/>
            <w:r w:rsidRPr="008B7E74">
              <w:rPr>
                <w:rFonts w:ascii="Arial" w:hAnsi="Arial"/>
                <w:b/>
                <w:bCs/>
                <w:color w:val="000000"/>
                <w:sz w:val="20"/>
                <w:szCs w:val="20"/>
                <w:lang w:val="sl-SI"/>
              </w:rPr>
              <w:t xml:space="preserve"> vmesniki</w:t>
            </w:r>
          </w:p>
        </w:tc>
        <w:tc>
          <w:tcPr>
            <w:tcW w:w="6740" w:type="dxa"/>
            <w:tcBorders>
              <w:left w:val="single" w:sz="8" w:space="0" w:color="000000"/>
              <w:bottom w:val="single" w:sz="8" w:space="0" w:color="000000"/>
              <w:right w:val="single" w:sz="8" w:space="0" w:color="000000"/>
            </w:tcBorders>
            <w:shd w:val="clear" w:color="auto" w:fill="FFFFFF"/>
          </w:tcPr>
          <w:p w14:paraId="1036ED6E" w14:textId="77777777" w:rsidR="008B7E74" w:rsidRPr="008B7E74" w:rsidRDefault="008B7E74" w:rsidP="00DB117C">
            <w:pPr>
              <w:pStyle w:val="Standard"/>
              <w:widowControl w:val="0"/>
              <w:rPr>
                <w:rFonts w:ascii="Arial" w:hAnsi="Arial"/>
                <w:sz w:val="20"/>
                <w:szCs w:val="20"/>
              </w:rPr>
            </w:pPr>
            <w:r w:rsidRPr="008B7E74">
              <w:rPr>
                <w:rFonts w:ascii="Arial" w:hAnsi="Arial"/>
                <w:color w:val="000000"/>
                <w:sz w:val="20"/>
                <w:szCs w:val="20"/>
                <w:lang w:val="sl-SI"/>
              </w:rPr>
              <w:t xml:space="preserve">M.2 na  </w:t>
            </w:r>
            <w:proofErr w:type="spellStart"/>
            <w:r w:rsidRPr="008B7E74">
              <w:rPr>
                <w:rFonts w:ascii="Arial" w:hAnsi="Arial"/>
                <w:color w:val="000000"/>
                <w:sz w:val="20"/>
                <w:szCs w:val="20"/>
                <w:lang w:val="sl-SI"/>
              </w:rPr>
              <w:t>PCIe</w:t>
            </w:r>
            <w:proofErr w:type="spellEnd"/>
            <w:r w:rsidRPr="008B7E74">
              <w:rPr>
                <w:rFonts w:ascii="Arial" w:hAnsi="Arial"/>
                <w:color w:val="000000"/>
                <w:sz w:val="20"/>
                <w:szCs w:val="20"/>
                <w:lang w:val="sl-SI"/>
              </w:rPr>
              <w:t xml:space="preserve"> x4 </w:t>
            </w:r>
            <w:proofErr w:type="spellStart"/>
            <w:r w:rsidRPr="008B7E74">
              <w:rPr>
                <w:rFonts w:ascii="Arial" w:hAnsi="Arial"/>
                <w:color w:val="000000"/>
                <w:sz w:val="20"/>
                <w:szCs w:val="20"/>
                <w:lang w:val="sl-SI"/>
              </w:rPr>
              <w:t>Riser</w:t>
            </w:r>
            <w:proofErr w:type="spellEnd"/>
            <w:r w:rsidRPr="008B7E74">
              <w:rPr>
                <w:rFonts w:ascii="Arial" w:hAnsi="Arial"/>
                <w:color w:val="000000"/>
                <w:sz w:val="20"/>
                <w:szCs w:val="20"/>
                <w:lang w:val="sl-SI"/>
              </w:rPr>
              <w:t xml:space="preserve">  kartica za </w:t>
            </w:r>
            <w:proofErr w:type="spellStart"/>
            <w:r w:rsidRPr="008B7E74">
              <w:rPr>
                <w:rFonts w:ascii="Arial" w:hAnsi="Arial"/>
                <w:color w:val="000000"/>
                <w:sz w:val="20"/>
                <w:szCs w:val="20"/>
                <w:lang w:val="sl-SI"/>
              </w:rPr>
              <w:t>vgradjo</w:t>
            </w:r>
            <w:proofErr w:type="spellEnd"/>
            <w:r w:rsidRPr="008B7E74">
              <w:rPr>
                <w:rFonts w:ascii="Arial" w:hAnsi="Arial"/>
                <w:color w:val="000000"/>
                <w:sz w:val="20"/>
                <w:szCs w:val="20"/>
                <w:lang w:val="sl-SI"/>
              </w:rPr>
              <w:t xml:space="preserve"> PCI-e x 4 LAN kartice ponujena z ustreznimi  napajalnimi kabli</w:t>
            </w:r>
          </w:p>
        </w:tc>
      </w:tr>
      <w:tr w:rsidR="008B7E74" w14:paraId="52BD635B" w14:textId="77777777" w:rsidTr="00DB117C">
        <w:tc>
          <w:tcPr>
            <w:tcW w:w="2490" w:type="dxa"/>
            <w:tcBorders>
              <w:left w:val="single" w:sz="8" w:space="0" w:color="000000"/>
              <w:bottom w:val="single" w:sz="8" w:space="0" w:color="000000"/>
            </w:tcBorders>
            <w:shd w:val="clear" w:color="auto" w:fill="FFFFFF"/>
          </w:tcPr>
          <w:p w14:paraId="64A843E9"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LAN Kartica</w:t>
            </w:r>
          </w:p>
        </w:tc>
        <w:tc>
          <w:tcPr>
            <w:tcW w:w="6740" w:type="dxa"/>
            <w:tcBorders>
              <w:left w:val="single" w:sz="8" w:space="0" w:color="000000"/>
              <w:bottom w:val="single" w:sz="8" w:space="0" w:color="000000"/>
              <w:right w:val="single" w:sz="8" w:space="0" w:color="000000"/>
            </w:tcBorders>
            <w:shd w:val="clear" w:color="auto" w:fill="FFFFFF"/>
          </w:tcPr>
          <w:p w14:paraId="26422620" w14:textId="30CFCA12" w:rsidR="008B7E74" w:rsidRPr="008B7E74" w:rsidRDefault="008B7E74" w:rsidP="00DB117C">
            <w:pPr>
              <w:pStyle w:val="Standard"/>
              <w:widowControl w:val="0"/>
              <w:rPr>
                <w:rFonts w:ascii="Arial" w:hAnsi="Arial"/>
                <w:color w:val="000000"/>
                <w:sz w:val="20"/>
                <w:szCs w:val="20"/>
                <w:lang w:val="sl-SI"/>
              </w:rPr>
            </w:pPr>
            <w:r w:rsidRPr="008B7E74">
              <w:rPr>
                <w:rFonts w:ascii="Arial" w:hAnsi="Arial"/>
                <w:color w:val="000000"/>
                <w:sz w:val="20"/>
                <w:szCs w:val="20"/>
                <w:lang w:val="sl-SI"/>
              </w:rPr>
              <w:t xml:space="preserve">Intel X550-T2 dvojno 1-5-10G </w:t>
            </w:r>
            <w:r w:rsidR="00AB19B1" w:rsidRPr="008B7E74">
              <w:rPr>
                <w:rFonts w:ascii="Arial" w:hAnsi="Arial"/>
                <w:color w:val="000000"/>
                <w:sz w:val="20"/>
                <w:szCs w:val="20"/>
                <w:lang w:val="sl-SI"/>
              </w:rPr>
              <w:t>priključitvijo</w:t>
            </w:r>
            <w:r w:rsidRPr="008B7E74">
              <w:rPr>
                <w:rFonts w:ascii="Arial" w:hAnsi="Arial"/>
                <w:color w:val="000000"/>
                <w:sz w:val="20"/>
                <w:szCs w:val="20"/>
                <w:lang w:val="sl-SI"/>
              </w:rPr>
              <w:t xml:space="preserve"> ali enakovredna</w:t>
            </w:r>
          </w:p>
        </w:tc>
      </w:tr>
      <w:tr w:rsidR="008B7E74" w14:paraId="70131954" w14:textId="77777777" w:rsidTr="00DB117C">
        <w:tc>
          <w:tcPr>
            <w:tcW w:w="2490" w:type="dxa"/>
            <w:tcBorders>
              <w:left w:val="single" w:sz="8" w:space="0" w:color="000000"/>
              <w:bottom w:val="single" w:sz="8" w:space="0" w:color="000000"/>
            </w:tcBorders>
            <w:shd w:val="clear" w:color="auto" w:fill="FFFFFF"/>
          </w:tcPr>
          <w:p w14:paraId="469969B5"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Grafična kartica</w:t>
            </w:r>
          </w:p>
        </w:tc>
        <w:tc>
          <w:tcPr>
            <w:tcW w:w="6740" w:type="dxa"/>
            <w:tcBorders>
              <w:left w:val="single" w:sz="8" w:space="0" w:color="000000"/>
              <w:bottom w:val="single" w:sz="8" w:space="0" w:color="000000"/>
              <w:right w:val="single" w:sz="8" w:space="0" w:color="000000"/>
            </w:tcBorders>
            <w:shd w:val="clear" w:color="auto" w:fill="FFFFFF"/>
          </w:tcPr>
          <w:p w14:paraId="067921D2" w14:textId="77777777" w:rsidR="008B7E74" w:rsidRPr="008B7E74" w:rsidRDefault="008B7E74" w:rsidP="00DB117C">
            <w:pPr>
              <w:pStyle w:val="Standard"/>
              <w:widowControl w:val="0"/>
              <w:rPr>
                <w:rFonts w:ascii="Arial" w:hAnsi="Arial"/>
                <w:color w:val="000000"/>
                <w:sz w:val="20"/>
                <w:szCs w:val="20"/>
                <w:lang w:val="sl-SI"/>
              </w:rPr>
            </w:pPr>
            <w:r w:rsidRPr="008B7E74">
              <w:rPr>
                <w:rFonts w:ascii="Arial" w:hAnsi="Arial"/>
                <w:color w:val="000000"/>
                <w:sz w:val="20"/>
                <w:szCs w:val="20"/>
                <w:lang w:val="sl-SI"/>
              </w:rPr>
              <w:t xml:space="preserve">Grafična kartica NVIDIA RTX 5090 (24GB/32GB VRAM) </w:t>
            </w:r>
          </w:p>
        </w:tc>
      </w:tr>
      <w:tr w:rsidR="008B7E74" w14:paraId="20899DA9" w14:textId="77777777" w:rsidTr="00DB117C">
        <w:tc>
          <w:tcPr>
            <w:tcW w:w="2490" w:type="dxa"/>
            <w:tcBorders>
              <w:left w:val="single" w:sz="8" w:space="0" w:color="000000"/>
              <w:bottom w:val="single" w:sz="8" w:space="0" w:color="000000"/>
            </w:tcBorders>
            <w:shd w:val="clear" w:color="auto" w:fill="FFFFFF"/>
          </w:tcPr>
          <w:p w14:paraId="27BF9385"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sz w:val="20"/>
                <w:szCs w:val="20"/>
              </w:rPr>
              <w:t>Video grafična kartica</w:t>
            </w:r>
          </w:p>
        </w:tc>
        <w:tc>
          <w:tcPr>
            <w:tcW w:w="6740" w:type="dxa"/>
            <w:tcBorders>
              <w:left w:val="single" w:sz="8" w:space="0" w:color="000000"/>
              <w:bottom w:val="single" w:sz="8" w:space="0" w:color="000000"/>
              <w:right w:val="single" w:sz="8" w:space="0" w:color="000000"/>
            </w:tcBorders>
            <w:shd w:val="clear" w:color="auto" w:fill="FFFFFF"/>
          </w:tcPr>
          <w:p w14:paraId="7B8B0D49" w14:textId="77777777" w:rsidR="008B7E74" w:rsidRPr="008B7E74" w:rsidRDefault="008B7E74" w:rsidP="00DB117C">
            <w:pPr>
              <w:pStyle w:val="Standard"/>
              <w:widowControl w:val="0"/>
              <w:rPr>
                <w:rFonts w:ascii="Arial" w:hAnsi="Arial"/>
                <w:color w:val="000000"/>
                <w:sz w:val="20"/>
                <w:szCs w:val="20"/>
                <w:lang w:val="sl-SI"/>
              </w:rPr>
            </w:pPr>
            <w:r w:rsidRPr="008B7E74">
              <w:rPr>
                <w:rFonts w:ascii="Arial" w:hAnsi="Arial"/>
                <w:sz w:val="20"/>
                <w:szCs w:val="20"/>
              </w:rPr>
              <w:t>Model AJA Corvid 44 – 12G</w:t>
            </w:r>
          </w:p>
        </w:tc>
      </w:tr>
      <w:tr w:rsidR="008B7E74" w14:paraId="5E7F7759" w14:textId="77777777" w:rsidTr="00DB117C">
        <w:tc>
          <w:tcPr>
            <w:tcW w:w="2490" w:type="dxa"/>
            <w:tcBorders>
              <w:left w:val="single" w:sz="8" w:space="0" w:color="000000"/>
              <w:bottom w:val="single" w:sz="8" w:space="0" w:color="000000"/>
            </w:tcBorders>
            <w:shd w:val="clear" w:color="auto" w:fill="FFFFFF"/>
          </w:tcPr>
          <w:p w14:paraId="5A7224D9"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Ohišje</w:t>
            </w:r>
          </w:p>
        </w:tc>
        <w:tc>
          <w:tcPr>
            <w:tcW w:w="6740" w:type="dxa"/>
            <w:tcBorders>
              <w:left w:val="single" w:sz="8" w:space="0" w:color="000000"/>
              <w:bottom w:val="single" w:sz="8" w:space="0" w:color="000000"/>
              <w:right w:val="single" w:sz="8" w:space="0" w:color="000000"/>
            </w:tcBorders>
            <w:shd w:val="clear" w:color="auto" w:fill="FFFFFF"/>
          </w:tcPr>
          <w:p w14:paraId="67FC8B78" w14:textId="13AB17FB" w:rsidR="008B7E74" w:rsidRPr="008B7E74" w:rsidRDefault="008B7E74" w:rsidP="00DB117C">
            <w:pPr>
              <w:pStyle w:val="Standard"/>
              <w:widowControl w:val="0"/>
              <w:jc w:val="both"/>
              <w:rPr>
                <w:rFonts w:ascii="Arial" w:hAnsi="Arial"/>
                <w:color w:val="000000"/>
                <w:sz w:val="20"/>
                <w:szCs w:val="20"/>
                <w:lang w:val="sl-SI"/>
              </w:rPr>
            </w:pPr>
            <w:r w:rsidRPr="008B7E74">
              <w:rPr>
                <w:rFonts w:ascii="Arial" w:hAnsi="Arial"/>
                <w:color w:val="000000"/>
                <w:sz w:val="20"/>
                <w:szCs w:val="20"/>
                <w:lang w:val="sl-SI"/>
              </w:rPr>
              <w:t xml:space="preserve">Ohišje najmanj 4 RU višine, dobavljeno z </w:t>
            </w:r>
            <w:proofErr w:type="spellStart"/>
            <w:r w:rsidRPr="008B7E74">
              <w:rPr>
                <w:rFonts w:ascii="Arial" w:hAnsi="Arial"/>
                <w:color w:val="000000"/>
                <w:sz w:val="20"/>
                <w:szCs w:val="20"/>
                <w:lang w:val="sl-SI"/>
              </w:rPr>
              <w:t>rackmount</w:t>
            </w:r>
            <w:proofErr w:type="spellEnd"/>
            <w:r w:rsidRPr="008B7E74">
              <w:rPr>
                <w:rFonts w:ascii="Arial" w:hAnsi="Arial"/>
                <w:color w:val="000000"/>
                <w:sz w:val="20"/>
                <w:szCs w:val="20"/>
                <w:lang w:val="sl-SI"/>
              </w:rPr>
              <w:t xml:space="preserve"> priborom za </w:t>
            </w:r>
            <w:proofErr w:type="spellStart"/>
            <w:r w:rsidRPr="008B7E74">
              <w:rPr>
                <w:rFonts w:ascii="Arial" w:hAnsi="Arial"/>
                <w:color w:val="000000"/>
                <w:sz w:val="20"/>
                <w:szCs w:val="20"/>
                <w:lang w:val="sl-SI"/>
              </w:rPr>
              <w:t>vgradjo</w:t>
            </w:r>
            <w:proofErr w:type="spellEnd"/>
            <w:r w:rsidRPr="008B7E74">
              <w:rPr>
                <w:rFonts w:ascii="Arial" w:hAnsi="Arial"/>
                <w:color w:val="000000"/>
                <w:sz w:val="20"/>
                <w:szCs w:val="20"/>
                <w:lang w:val="sl-SI"/>
              </w:rPr>
              <w:t xml:space="preserve"> v 19« omaro</w:t>
            </w:r>
          </w:p>
        </w:tc>
      </w:tr>
      <w:tr w:rsidR="008B7E74" w14:paraId="75079841" w14:textId="77777777" w:rsidTr="00DB117C">
        <w:tc>
          <w:tcPr>
            <w:tcW w:w="2490" w:type="dxa"/>
            <w:tcBorders>
              <w:left w:val="single" w:sz="8" w:space="0" w:color="000000"/>
              <w:bottom w:val="single" w:sz="8" w:space="0" w:color="000000"/>
            </w:tcBorders>
            <w:shd w:val="clear" w:color="auto" w:fill="FFFFFF"/>
          </w:tcPr>
          <w:p w14:paraId="5B127BBB"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Napajalnik</w:t>
            </w:r>
          </w:p>
        </w:tc>
        <w:tc>
          <w:tcPr>
            <w:tcW w:w="6740" w:type="dxa"/>
            <w:tcBorders>
              <w:left w:val="single" w:sz="8" w:space="0" w:color="000000"/>
              <w:bottom w:val="single" w:sz="8" w:space="0" w:color="000000"/>
              <w:right w:val="single" w:sz="8" w:space="0" w:color="000000"/>
            </w:tcBorders>
            <w:shd w:val="clear" w:color="auto" w:fill="FFFFFF"/>
          </w:tcPr>
          <w:p w14:paraId="6F218C13" w14:textId="77777777" w:rsidR="008B7E74" w:rsidRPr="008B7E74" w:rsidRDefault="008B7E74" w:rsidP="00DB117C">
            <w:pPr>
              <w:pStyle w:val="Standard"/>
              <w:widowControl w:val="0"/>
              <w:rPr>
                <w:rFonts w:ascii="Arial" w:hAnsi="Arial"/>
                <w:color w:val="000000"/>
                <w:sz w:val="20"/>
                <w:szCs w:val="20"/>
                <w:lang w:val="sl-SI"/>
              </w:rPr>
            </w:pPr>
            <w:r w:rsidRPr="008B7E74">
              <w:rPr>
                <w:rFonts w:ascii="Arial" w:hAnsi="Arial"/>
                <w:color w:val="000000"/>
                <w:sz w:val="20"/>
                <w:szCs w:val="20"/>
                <w:lang w:val="sl-SI"/>
              </w:rPr>
              <w:t>Z izhodno močjo  najmanj 1600W</w:t>
            </w:r>
          </w:p>
        </w:tc>
      </w:tr>
      <w:tr w:rsidR="008B7E74" w14:paraId="14DCF2B8" w14:textId="77777777" w:rsidTr="00DB117C">
        <w:tc>
          <w:tcPr>
            <w:tcW w:w="2490" w:type="dxa"/>
            <w:tcBorders>
              <w:left w:val="single" w:sz="8" w:space="0" w:color="000000"/>
              <w:bottom w:val="single" w:sz="8" w:space="0" w:color="000000"/>
            </w:tcBorders>
            <w:shd w:val="clear" w:color="auto" w:fill="FFFFFF"/>
          </w:tcPr>
          <w:p w14:paraId="3F68F06C" w14:textId="77777777" w:rsidR="008B7E74" w:rsidRPr="008B7E74" w:rsidRDefault="008B7E74" w:rsidP="00DB117C">
            <w:pPr>
              <w:pStyle w:val="Standard"/>
              <w:widowControl w:val="0"/>
              <w:rPr>
                <w:rFonts w:ascii="Arial" w:hAnsi="Arial"/>
                <w:b/>
                <w:bCs/>
                <w:color w:val="000000"/>
                <w:sz w:val="20"/>
                <w:szCs w:val="20"/>
                <w:lang w:val="sl-SI"/>
              </w:rPr>
            </w:pPr>
            <w:r w:rsidRPr="008B7E74">
              <w:rPr>
                <w:rFonts w:ascii="Arial" w:hAnsi="Arial"/>
                <w:b/>
                <w:bCs/>
                <w:color w:val="000000"/>
                <w:sz w:val="20"/>
                <w:szCs w:val="20"/>
                <w:lang w:val="sl-SI"/>
              </w:rPr>
              <w:t>Operacijski sistem</w:t>
            </w:r>
          </w:p>
        </w:tc>
        <w:tc>
          <w:tcPr>
            <w:tcW w:w="6740" w:type="dxa"/>
            <w:tcBorders>
              <w:left w:val="single" w:sz="8" w:space="0" w:color="000000"/>
              <w:bottom w:val="single" w:sz="8" w:space="0" w:color="000000"/>
              <w:right w:val="single" w:sz="8" w:space="0" w:color="000000"/>
            </w:tcBorders>
            <w:shd w:val="clear" w:color="auto" w:fill="FFFFFF"/>
          </w:tcPr>
          <w:p w14:paraId="37DC2DFC" w14:textId="77777777" w:rsidR="008B7E74" w:rsidRPr="008B7E74" w:rsidRDefault="008B7E74" w:rsidP="00DB117C">
            <w:pPr>
              <w:pStyle w:val="Standard"/>
              <w:widowControl w:val="0"/>
              <w:rPr>
                <w:rFonts w:ascii="Arial" w:hAnsi="Arial"/>
                <w:color w:val="000000"/>
                <w:sz w:val="20"/>
                <w:szCs w:val="20"/>
                <w:lang w:val="sl-SI"/>
              </w:rPr>
            </w:pPr>
            <w:r w:rsidRPr="008B7E74">
              <w:rPr>
                <w:rFonts w:ascii="Arial" w:hAnsi="Arial"/>
                <w:color w:val="000000"/>
                <w:sz w:val="20"/>
                <w:szCs w:val="20"/>
                <w:lang w:val="sl-SI"/>
              </w:rPr>
              <w:t>Zahteva se priložena licenca in operacijski sistem Windows 11 Professional 64 bit OEM</w:t>
            </w:r>
          </w:p>
        </w:tc>
      </w:tr>
      <w:tr w:rsidR="008B7E74" w14:paraId="74F90998" w14:textId="77777777" w:rsidTr="00DB117C">
        <w:tc>
          <w:tcPr>
            <w:tcW w:w="2490" w:type="dxa"/>
            <w:tcBorders>
              <w:left w:val="single" w:sz="8" w:space="0" w:color="000000"/>
              <w:bottom w:val="single" w:sz="8" w:space="0" w:color="000000"/>
            </w:tcBorders>
            <w:shd w:val="clear" w:color="auto" w:fill="FFFFFF"/>
          </w:tcPr>
          <w:p w14:paraId="7B582BF8" w14:textId="77777777" w:rsidR="008B7E74" w:rsidRPr="008B7E74" w:rsidRDefault="008B7E74" w:rsidP="00DB117C">
            <w:pPr>
              <w:pStyle w:val="Standard"/>
              <w:widowControl w:val="0"/>
              <w:rPr>
                <w:rFonts w:ascii="Arial" w:eastAsia="SimSun" w:hAnsi="Arial"/>
                <w:b/>
                <w:bCs/>
                <w:sz w:val="20"/>
                <w:szCs w:val="20"/>
                <w:lang w:val="sl-SI" w:eastAsia="hi-IN"/>
              </w:rPr>
            </w:pPr>
            <w:r w:rsidRPr="008B7E74">
              <w:rPr>
                <w:rFonts w:ascii="Arial" w:eastAsia="SimSun" w:hAnsi="Arial"/>
                <w:b/>
                <w:bCs/>
                <w:sz w:val="20"/>
                <w:szCs w:val="20"/>
                <w:lang w:val="sl-SI" w:eastAsia="hi-IN"/>
              </w:rPr>
              <w:t>Garancijska doba</w:t>
            </w:r>
          </w:p>
        </w:tc>
        <w:tc>
          <w:tcPr>
            <w:tcW w:w="6740" w:type="dxa"/>
            <w:tcBorders>
              <w:left w:val="single" w:sz="8" w:space="0" w:color="000000"/>
              <w:bottom w:val="single" w:sz="8" w:space="0" w:color="000000"/>
              <w:right w:val="single" w:sz="8" w:space="0" w:color="000000"/>
            </w:tcBorders>
            <w:shd w:val="clear" w:color="auto" w:fill="FFFFFF"/>
          </w:tcPr>
          <w:p w14:paraId="009BD2F7" w14:textId="77777777" w:rsidR="008B7E74" w:rsidRPr="008B7E74" w:rsidRDefault="008B7E74" w:rsidP="00DB117C">
            <w:pPr>
              <w:pStyle w:val="Standard"/>
              <w:widowControl w:val="0"/>
              <w:rPr>
                <w:rFonts w:ascii="Arial" w:eastAsia="SimSun" w:hAnsi="Arial"/>
                <w:sz w:val="20"/>
                <w:szCs w:val="20"/>
                <w:lang w:val="sl-SI" w:eastAsia="hi-IN"/>
              </w:rPr>
            </w:pPr>
            <w:r w:rsidRPr="008B7E74">
              <w:rPr>
                <w:rFonts w:ascii="Arial" w:eastAsia="SimSun" w:hAnsi="Arial"/>
                <w:sz w:val="20"/>
                <w:szCs w:val="20"/>
                <w:lang w:val="sl-SI" w:eastAsia="hi-IN"/>
              </w:rPr>
              <w:t>Najmanj 12 mesečna garancija ponudnika</w:t>
            </w:r>
          </w:p>
        </w:tc>
      </w:tr>
    </w:tbl>
    <w:p w14:paraId="3F4544AF" w14:textId="77777777" w:rsidR="0049024E" w:rsidRDefault="0049024E" w:rsidP="002F1AD6">
      <w:pPr>
        <w:rPr>
          <w:noProof w:val="0"/>
          <w:lang w:eastAsia="ar-SA"/>
        </w:rPr>
      </w:pPr>
    </w:p>
    <w:p w14:paraId="0678A2B9" w14:textId="77777777" w:rsidR="007C1B29" w:rsidRDefault="007C1B29">
      <w:pPr>
        <w:jc w:val="left"/>
        <w:rPr>
          <w:rFonts w:eastAsia="SimSun" w:cs="Arial"/>
          <w:b/>
          <w:bCs/>
          <w:noProof w:val="0"/>
          <w:kern w:val="1"/>
          <w:szCs w:val="20"/>
          <w:u w:val="single"/>
          <w:lang w:eastAsia="hi-IN" w:bidi="hi-IN"/>
        </w:rPr>
      </w:pPr>
      <w:r>
        <w:rPr>
          <w:rFonts w:eastAsia="SimSun" w:cs="Arial"/>
          <w:b/>
          <w:bCs/>
          <w:noProof w:val="0"/>
          <w:kern w:val="1"/>
          <w:szCs w:val="20"/>
          <w:u w:val="single"/>
          <w:lang w:eastAsia="hi-IN" w:bidi="hi-IN"/>
        </w:rPr>
        <w:br w:type="page"/>
      </w:r>
    </w:p>
    <w:p w14:paraId="7B1852F0" w14:textId="764E03DF" w:rsidR="006932A2" w:rsidRPr="00F27A56" w:rsidRDefault="006932A2" w:rsidP="006932A2">
      <w:pPr>
        <w:widowControl w:val="0"/>
        <w:suppressAutoHyphens/>
        <w:jc w:val="left"/>
        <w:rPr>
          <w:rFonts w:eastAsia="SimSun" w:cs="Arial"/>
          <w:noProof w:val="0"/>
          <w:kern w:val="1"/>
          <w:szCs w:val="20"/>
          <w:lang w:eastAsia="hi-IN" w:bidi="hi-IN"/>
        </w:rPr>
      </w:pPr>
      <w:r w:rsidRPr="00A2638E">
        <w:rPr>
          <w:rFonts w:eastAsia="SimSun" w:cs="Arial"/>
          <w:b/>
          <w:bCs/>
          <w:noProof w:val="0"/>
          <w:kern w:val="1"/>
          <w:szCs w:val="20"/>
          <w:u w:val="single"/>
          <w:lang w:eastAsia="hi-IN" w:bidi="hi-IN"/>
        </w:rPr>
        <w:lastRenderedPageBreak/>
        <w:t xml:space="preserve">SKLOP </w:t>
      </w:r>
      <w:r w:rsidR="0049024E">
        <w:rPr>
          <w:rFonts w:eastAsia="SimSun" w:cs="Arial"/>
          <w:b/>
          <w:bCs/>
          <w:noProof w:val="0"/>
          <w:kern w:val="1"/>
          <w:szCs w:val="20"/>
          <w:u w:val="single"/>
          <w:lang w:eastAsia="hi-IN" w:bidi="hi-IN"/>
        </w:rPr>
        <w:t>B</w:t>
      </w:r>
      <w:r w:rsidRPr="00A2638E">
        <w:rPr>
          <w:rFonts w:eastAsia="SimSun" w:cs="Arial"/>
          <w:b/>
          <w:bCs/>
          <w:noProof w:val="0"/>
          <w:kern w:val="1"/>
          <w:szCs w:val="20"/>
          <w:u w:val="single"/>
          <w:lang w:eastAsia="hi-IN" w:bidi="hi-IN"/>
        </w:rPr>
        <w:t xml:space="preserve">: </w:t>
      </w:r>
      <w:r w:rsidR="00B91092" w:rsidRPr="00B91092">
        <w:rPr>
          <w:rFonts w:eastAsia="SimSun" w:cs="Arial"/>
          <w:b/>
          <w:bCs/>
          <w:noProof w:val="0"/>
          <w:kern w:val="1"/>
          <w:szCs w:val="20"/>
          <w:u w:val="single"/>
          <w:lang w:eastAsia="hi-IN" w:bidi="hi-IN"/>
        </w:rPr>
        <w:t xml:space="preserve">LTO </w:t>
      </w:r>
      <w:r w:rsidR="00F27A56" w:rsidRPr="00F27A56">
        <w:rPr>
          <w:rFonts w:eastAsia="SimSun" w:cs="Arial"/>
          <w:b/>
          <w:bCs/>
          <w:noProof w:val="0"/>
          <w:kern w:val="1"/>
          <w:szCs w:val="20"/>
          <w:u w:val="single"/>
          <w:lang w:eastAsia="hi-IN" w:bidi="hi-IN"/>
        </w:rPr>
        <w:t>b</w:t>
      </w:r>
      <w:r w:rsidR="00B91092" w:rsidRPr="00F27A56">
        <w:rPr>
          <w:rFonts w:eastAsia="SimSun" w:cs="Arial"/>
          <w:b/>
          <w:bCs/>
          <w:noProof w:val="0"/>
          <w:kern w:val="1"/>
          <w:szCs w:val="20"/>
          <w:u w:val="single"/>
          <w:lang w:eastAsia="hi-IN" w:bidi="hi-IN"/>
        </w:rPr>
        <w:t xml:space="preserve">ralno/pisalne </w:t>
      </w:r>
      <w:r w:rsidR="00CE1BEE" w:rsidRPr="00F27A56">
        <w:rPr>
          <w:rFonts w:eastAsia="SimSun" w:cs="Arial"/>
          <w:b/>
          <w:bCs/>
          <w:noProof w:val="0"/>
          <w:kern w:val="1"/>
          <w:szCs w:val="20"/>
          <w:u w:val="single"/>
          <w:lang w:eastAsia="hi-IN" w:bidi="hi-IN"/>
        </w:rPr>
        <w:t>enot</w:t>
      </w:r>
      <w:r w:rsidR="00B91092" w:rsidRPr="00F27A56">
        <w:rPr>
          <w:rFonts w:eastAsia="SimSun" w:cs="Arial"/>
          <w:b/>
          <w:bCs/>
          <w:noProof w:val="0"/>
          <w:kern w:val="1"/>
          <w:szCs w:val="20"/>
          <w:u w:val="single"/>
          <w:lang w:eastAsia="hi-IN" w:bidi="hi-IN"/>
        </w:rPr>
        <w:t>e</w:t>
      </w:r>
    </w:p>
    <w:p w14:paraId="0A7F5C14" w14:textId="77777777" w:rsidR="00A17EE8" w:rsidRPr="00F27A56" w:rsidRDefault="00A17EE8" w:rsidP="00416072">
      <w:pPr>
        <w:widowControl w:val="0"/>
        <w:suppressAutoHyphens/>
        <w:jc w:val="left"/>
        <w:rPr>
          <w:rFonts w:eastAsia="SimSun" w:cs="Arial"/>
          <w:noProof w:val="0"/>
          <w:kern w:val="1"/>
          <w:szCs w:val="20"/>
          <w:lang w:eastAsia="hi-IN" w:bidi="hi-IN"/>
        </w:rPr>
      </w:pPr>
    </w:p>
    <w:p w14:paraId="264CED91" w14:textId="77777777" w:rsidR="00BD7D9D" w:rsidRPr="00F27A56" w:rsidRDefault="00BD7D9D" w:rsidP="00BD7D9D">
      <w:pPr>
        <w:pStyle w:val="Standard"/>
        <w:widowControl w:val="0"/>
        <w:rPr>
          <w:rFonts w:ascii="Arial" w:eastAsia="SimSun" w:hAnsi="Arial"/>
          <w:b/>
          <w:bCs/>
          <w:sz w:val="20"/>
          <w:szCs w:val="20"/>
          <w:u w:val="single"/>
          <w:lang w:val="sl-SI" w:eastAsia="hi-IN"/>
        </w:rPr>
      </w:pPr>
    </w:p>
    <w:tbl>
      <w:tblPr>
        <w:tblW w:w="9214" w:type="dxa"/>
        <w:tblInd w:w="-5" w:type="dxa"/>
        <w:tblLayout w:type="fixed"/>
        <w:tblCellMar>
          <w:left w:w="5" w:type="dxa"/>
          <w:right w:w="0" w:type="dxa"/>
        </w:tblCellMar>
        <w:tblLook w:val="04A0" w:firstRow="1" w:lastRow="0" w:firstColumn="1" w:lastColumn="0" w:noHBand="0" w:noVBand="1"/>
      </w:tblPr>
      <w:tblGrid>
        <w:gridCol w:w="7469"/>
        <w:gridCol w:w="1745"/>
      </w:tblGrid>
      <w:tr w:rsidR="00BD7D9D" w14:paraId="45BE252A" w14:textId="77777777" w:rsidTr="00F01FEF">
        <w:trPr>
          <w:trHeight w:val="70"/>
        </w:trPr>
        <w:tc>
          <w:tcPr>
            <w:tcW w:w="7469" w:type="dxa"/>
            <w:tcBorders>
              <w:top w:val="single" w:sz="4" w:space="0" w:color="000000"/>
              <w:left w:val="single" w:sz="4" w:space="0" w:color="000000"/>
              <w:bottom w:val="single" w:sz="4" w:space="0" w:color="000000"/>
            </w:tcBorders>
            <w:shd w:val="clear" w:color="auto" w:fill="FFFFFF"/>
            <w:vAlign w:val="bottom"/>
          </w:tcPr>
          <w:p w14:paraId="7042A9B1" w14:textId="15150348" w:rsidR="00BD7D9D" w:rsidRPr="00F27A56" w:rsidRDefault="00BD7D9D" w:rsidP="00CB15ED">
            <w:pPr>
              <w:pStyle w:val="Standard"/>
              <w:widowControl w:val="0"/>
              <w:rPr>
                <w:rFonts w:hint="eastAsia"/>
              </w:rPr>
            </w:pPr>
            <w:r w:rsidRPr="00F27A56">
              <w:rPr>
                <w:rFonts w:ascii="Arial" w:eastAsia="SimSun" w:hAnsi="Arial"/>
                <w:b/>
                <w:bCs/>
                <w:sz w:val="20"/>
                <w:szCs w:val="20"/>
                <w:lang w:val="sl-SI" w:eastAsia="hi-IN"/>
              </w:rPr>
              <w:t>1)</w:t>
            </w:r>
            <w:r w:rsidR="00F01FEF" w:rsidRPr="00F27A56">
              <w:rPr>
                <w:rFonts w:ascii="Arial" w:eastAsia="SimSun" w:hAnsi="Arial"/>
                <w:b/>
                <w:bCs/>
                <w:sz w:val="20"/>
                <w:szCs w:val="20"/>
                <w:lang w:val="sl-SI" w:eastAsia="hi-IN"/>
              </w:rPr>
              <w:t xml:space="preserve"> </w:t>
            </w:r>
            <w:r w:rsidR="00B91092" w:rsidRPr="00F27A56">
              <w:rPr>
                <w:rFonts w:ascii="Arial" w:eastAsia="SimSun" w:hAnsi="Arial"/>
                <w:b/>
                <w:bCs/>
                <w:sz w:val="20"/>
                <w:szCs w:val="20"/>
                <w:lang w:val="sl-SI" w:eastAsia="hi-IN"/>
              </w:rPr>
              <w:t xml:space="preserve">LTO </w:t>
            </w:r>
            <w:r w:rsidR="00F27A56">
              <w:rPr>
                <w:rFonts w:ascii="Arial" w:eastAsia="SimSun" w:hAnsi="Arial"/>
                <w:b/>
                <w:bCs/>
                <w:sz w:val="20"/>
                <w:szCs w:val="20"/>
                <w:lang w:val="sl-SI" w:eastAsia="hi-IN"/>
              </w:rPr>
              <w:t>b</w:t>
            </w:r>
            <w:r w:rsidR="00B91092" w:rsidRPr="00F27A56">
              <w:rPr>
                <w:rFonts w:ascii="Arial" w:eastAsia="SimSun" w:hAnsi="Arial"/>
                <w:b/>
                <w:bCs/>
                <w:sz w:val="20"/>
                <w:szCs w:val="20"/>
                <w:lang w:val="sl-SI" w:eastAsia="hi-IN"/>
              </w:rPr>
              <w:t xml:space="preserve">ralno/pisalne </w:t>
            </w:r>
            <w:r w:rsidR="00CE1BEE" w:rsidRPr="00F27A56">
              <w:rPr>
                <w:rFonts w:ascii="Arial" w:eastAsia="SimSun" w:hAnsi="Arial"/>
                <w:b/>
                <w:bCs/>
                <w:sz w:val="20"/>
                <w:szCs w:val="20"/>
                <w:lang w:val="sl-SI" w:eastAsia="hi-IN"/>
              </w:rPr>
              <w:t>enot</w:t>
            </w:r>
            <w:r w:rsidR="00B91092" w:rsidRPr="00F27A56">
              <w:rPr>
                <w:rFonts w:ascii="Arial" w:eastAsia="SimSun" w:hAnsi="Arial"/>
                <w:b/>
                <w:bCs/>
                <w:sz w:val="20"/>
                <w:szCs w:val="20"/>
                <w:lang w:val="sl-SI" w:eastAsia="hi-IN"/>
              </w:rPr>
              <w:t>e</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4D938" w14:textId="4C7A106E" w:rsidR="00BD7D9D" w:rsidRDefault="008B7E74" w:rsidP="007C1B29">
            <w:pPr>
              <w:pStyle w:val="Standard"/>
              <w:widowControl w:val="0"/>
              <w:jc w:val="center"/>
              <w:rPr>
                <w:rFonts w:hint="eastAsia"/>
              </w:rPr>
            </w:pPr>
            <w:r w:rsidRPr="00F27A56">
              <w:rPr>
                <w:rFonts w:ascii="Arial" w:eastAsia="SimSun" w:hAnsi="Arial"/>
                <w:b/>
                <w:bCs/>
                <w:sz w:val="20"/>
                <w:szCs w:val="20"/>
                <w:lang w:val="sl-SI" w:eastAsia="hi-IN"/>
              </w:rPr>
              <w:t>12</w:t>
            </w:r>
            <w:r w:rsidR="00BD7D9D" w:rsidRPr="00F27A56">
              <w:rPr>
                <w:rFonts w:ascii="Arial" w:eastAsia="SimSun" w:hAnsi="Arial"/>
                <w:b/>
                <w:bCs/>
                <w:sz w:val="20"/>
                <w:szCs w:val="20"/>
                <w:lang w:val="sl-SI" w:eastAsia="hi-IN"/>
              </w:rPr>
              <w:t xml:space="preserve"> kos</w:t>
            </w:r>
          </w:p>
        </w:tc>
      </w:tr>
    </w:tbl>
    <w:p w14:paraId="2AA4A4B6" w14:textId="77777777" w:rsidR="00BD7D9D" w:rsidRDefault="00BD7D9D" w:rsidP="00BD7D9D">
      <w:pPr>
        <w:pStyle w:val="Standard"/>
        <w:rPr>
          <w:rFonts w:ascii="Arial" w:hAnsi="Arial"/>
          <w:sz w:val="20"/>
          <w:szCs w:val="20"/>
          <w:lang w:val="sl-SI"/>
        </w:rPr>
      </w:pPr>
    </w:p>
    <w:p w14:paraId="08CE7894" w14:textId="42859BF4" w:rsidR="008B7E74" w:rsidRDefault="008B7E74" w:rsidP="008B7E74">
      <w:pPr>
        <w:widowControl w:val="0"/>
        <w:rPr>
          <w:rFonts w:eastAsia="SimSun"/>
          <w:szCs w:val="20"/>
          <w:lang w:eastAsia="hi-IN"/>
        </w:rPr>
      </w:pPr>
      <w:bookmarkStart w:id="45" w:name="_Toc6225938"/>
      <w:r>
        <w:rPr>
          <w:rFonts w:eastAsia="SimSun"/>
          <w:szCs w:val="20"/>
          <w:lang w:eastAsia="hi-IN"/>
        </w:rPr>
        <w:t>Predmet dobave je 12 kosov LTO</w:t>
      </w:r>
      <w:r w:rsidR="0063765B">
        <w:rPr>
          <w:rFonts w:eastAsia="SimSun"/>
          <w:szCs w:val="20"/>
          <w:lang w:eastAsia="hi-IN"/>
        </w:rPr>
        <w:t xml:space="preserve"> </w:t>
      </w:r>
      <w:r>
        <w:rPr>
          <w:rFonts w:eastAsia="SimSun"/>
          <w:szCs w:val="20"/>
          <w:lang w:eastAsia="hi-IN"/>
        </w:rPr>
        <w:t xml:space="preserve">7 bralno pisalnih enot proizvajalca Qualstar. </w:t>
      </w:r>
    </w:p>
    <w:p w14:paraId="73F4732C" w14:textId="77777777" w:rsidR="008B7E74" w:rsidRDefault="008B7E74" w:rsidP="008B7E74">
      <w:pPr>
        <w:widowControl w:val="0"/>
        <w:rPr>
          <w:rFonts w:eastAsia="SimSun"/>
          <w:szCs w:val="20"/>
          <w:lang w:eastAsia="hi-IN"/>
        </w:rPr>
      </w:pPr>
    </w:p>
    <w:p w14:paraId="276C8EA5" w14:textId="3D8E3C48" w:rsidR="008B7E74" w:rsidRPr="00F27A56" w:rsidRDefault="008B7E74" w:rsidP="008B7E74">
      <w:pPr>
        <w:widowControl w:val="0"/>
        <w:rPr>
          <w:rFonts w:eastAsia="SimSun"/>
          <w:szCs w:val="20"/>
          <w:lang w:eastAsia="hi-IN"/>
        </w:rPr>
      </w:pPr>
      <w:r>
        <w:rPr>
          <w:rFonts w:eastAsia="SimSun"/>
          <w:szCs w:val="20"/>
          <w:lang w:eastAsia="hi-IN"/>
        </w:rPr>
        <w:t xml:space="preserve">Za model LTO knižnice Qualstar XLS-816110 tračne knjižnice se </w:t>
      </w:r>
      <w:r w:rsidRPr="00F27A56">
        <w:rPr>
          <w:rFonts w:eastAsia="SimSun"/>
          <w:szCs w:val="20"/>
          <w:lang w:eastAsia="hi-IN"/>
        </w:rPr>
        <w:t xml:space="preserve">zahteva dobava novih ali rabljenih  rezervnih bralno-pisalnih enot z oznako Qualstar MFG. NO: 520903-66-7 QUALSTAR DRIVE LTO 7 FC,  FULL HEIGHT TAPE DRIVE ali dobava  z Qualstar  številka rezervnega dela  520903-66-7  povsem združljivih novih ali rabljenih bralno-pisalnih pogonov (brez plug &amp; play ohišja) proizvajalca IBM. </w:t>
      </w:r>
    </w:p>
    <w:p w14:paraId="2AF7365A" w14:textId="77777777" w:rsidR="008B7E74" w:rsidRPr="00F27A56" w:rsidRDefault="008B7E74" w:rsidP="008B7E74">
      <w:pPr>
        <w:widowControl w:val="0"/>
        <w:rPr>
          <w:rFonts w:eastAsia="SimSun"/>
          <w:szCs w:val="20"/>
          <w:lang w:eastAsia="hi-IN"/>
        </w:rPr>
      </w:pPr>
    </w:p>
    <w:p w14:paraId="0AA91315" w14:textId="622BA856" w:rsidR="008B7E74" w:rsidRDefault="008B7E74" w:rsidP="008B7E74">
      <w:pPr>
        <w:widowControl w:val="0"/>
        <w:rPr>
          <w:rFonts w:eastAsia="SimSun"/>
          <w:szCs w:val="20"/>
          <w:lang w:eastAsia="hi-IN"/>
        </w:rPr>
      </w:pPr>
      <w:r w:rsidRPr="00F27A56">
        <w:rPr>
          <w:rFonts w:eastAsia="SimSun"/>
          <w:szCs w:val="20"/>
          <w:lang w:eastAsia="hi-IN"/>
        </w:rPr>
        <w:t xml:space="preserve">Če ponudnik ponuja </w:t>
      </w:r>
      <w:r w:rsidR="00F01FEF" w:rsidRPr="00F27A56">
        <w:rPr>
          <w:rFonts w:eastAsia="SimSun"/>
          <w:szCs w:val="20"/>
          <w:lang w:eastAsia="hi-IN"/>
        </w:rPr>
        <w:t xml:space="preserve">nove ali </w:t>
      </w:r>
      <w:r w:rsidRPr="00F27A56">
        <w:rPr>
          <w:rFonts w:eastAsia="SimSun"/>
          <w:szCs w:val="20"/>
          <w:lang w:eastAsia="hi-IN"/>
        </w:rPr>
        <w:t>rabljene bralno pisalne enote LTO7 Qualstar MFG. NO: 520903-66-7 ali povsem združljive  IBM LTO7 pogone, potem je dovoljeno ponuditi le pogone z MMH (Media movement hours) z največ 22000.</w:t>
      </w:r>
    </w:p>
    <w:p w14:paraId="3A650D16" w14:textId="77777777" w:rsidR="008B7E74" w:rsidRDefault="008B7E74" w:rsidP="008B7E74">
      <w:pPr>
        <w:rPr>
          <w:lang w:eastAsia="ar-SA"/>
        </w:rPr>
      </w:pPr>
    </w:p>
    <w:p w14:paraId="78DACCB1" w14:textId="77777777" w:rsidR="008B7E74" w:rsidRPr="008B7E74" w:rsidRDefault="008B7E74" w:rsidP="008B7E74">
      <w:pPr>
        <w:rPr>
          <w:lang w:eastAsia="ar-SA"/>
        </w:rPr>
      </w:pPr>
    </w:p>
    <w:bookmarkEnd w:id="45"/>
    <w:p w14:paraId="65F87083" w14:textId="77777777" w:rsidR="00567D6A" w:rsidRDefault="00567D6A" w:rsidP="00AE5EDC">
      <w:pPr>
        <w:rPr>
          <w:b/>
          <w:bCs/>
          <w:noProof w:val="0"/>
        </w:rPr>
      </w:pPr>
    </w:p>
    <w:p w14:paraId="0701327A" w14:textId="1E643528" w:rsidR="00567D6A" w:rsidRPr="00C459A6" w:rsidRDefault="00CE7A65" w:rsidP="00567D6A">
      <w:pPr>
        <w:pStyle w:val="Heading2"/>
        <w:numPr>
          <w:ilvl w:val="1"/>
          <w:numId w:val="1"/>
        </w:numPr>
        <w:rPr>
          <w:b/>
          <w:noProof w:val="0"/>
          <w:sz w:val="24"/>
          <w:szCs w:val="24"/>
          <w:lang w:eastAsia="ar-SA"/>
        </w:rPr>
      </w:pPr>
      <w:bookmarkStart w:id="46" w:name="_Toc239682044"/>
      <w:bookmarkStart w:id="47" w:name="_Toc239750952"/>
      <w:r w:rsidRPr="00C459A6">
        <w:rPr>
          <w:b/>
          <w:noProof w:val="0"/>
          <w:sz w:val="24"/>
          <w:szCs w:val="24"/>
          <w:lang w:eastAsia="ar-SA"/>
        </w:rPr>
        <w:t>SPLOŠNE TEHNIČNE ZAHTEVE</w:t>
      </w:r>
      <w:bookmarkEnd w:id="46"/>
      <w:bookmarkEnd w:id="47"/>
    </w:p>
    <w:p w14:paraId="53FA207A" w14:textId="77777777" w:rsidR="003C465A" w:rsidRPr="00C459A6" w:rsidRDefault="003C465A" w:rsidP="003C465A">
      <w:pPr>
        <w:rPr>
          <w:noProof w:val="0"/>
          <w:highlight w:val="yellow"/>
          <w:lang w:eastAsia="ar-SA"/>
        </w:rPr>
      </w:pPr>
    </w:p>
    <w:p w14:paraId="2A05F4BC" w14:textId="77777777" w:rsidR="008B7E74" w:rsidRPr="008B7E74" w:rsidRDefault="008B7E74" w:rsidP="0063765B">
      <w:pPr>
        <w:suppressAutoHyphens/>
        <w:spacing w:after="200" w:line="100" w:lineRule="atLeast"/>
        <w:rPr>
          <w:noProof w:val="0"/>
          <w:szCs w:val="32"/>
        </w:rPr>
      </w:pPr>
      <w:bookmarkStart w:id="48" w:name="_Toc489444869"/>
      <w:r w:rsidRPr="008B7E74">
        <w:rPr>
          <w:noProof w:val="0"/>
          <w:szCs w:val="32"/>
        </w:rPr>
        <w:t>Ponudnik mora ob dobavi za sklop A  na vsak posamezni kos dobavljene opreme nalepiti ali priložiti nalepko s podatki o imenu in naslovu ponudnika, številki pogodbe, datumu dobave in trajanju garancije, RTV tipu računalnika oz. monitorja, kot je navedeno v tehničnih specifikacijah ter trajanju garancijske dobe. Kopija nalepke mora biti nalepljena tudi na zaščitno embalažo. Velikost nalepke je največ 40 mm x 80 mm. Nalepka mora biti izdelana iz obstojnega materiala. Naročnik lahko ob neupoštevanju tega pogoja zavrne dobavljeno blago do izpolnitve zahteve.</w:t>
      </w:r>
    </w:p>
    <w:p w14:paraId="335C0E60" w14:textId="77777777" w:rsidR="008B7E74" w:rsidRPr="008B7E74" w:rsidRDefault="008B7E74" w:rsidP="0063765B">
      <w:pPr>
        <w:suppressAutoHyphens/>
        <w:spacing w:after="200" w:line="100" w:lineRule="atLeast"/>
        <w:rPr>
          <w:noProof w:val="0"/>
          <w:szCs w:val="32"/>
        </w:rPr>
      </w:pPr>
      <w:r w:rsidRPr="008B7E74">
        <w:rPr>
          <w:noProof w:val="0"/>
          <w:szCs w:val="32"/>
        </w:rPr>
        <w:t>Ponujena oprema mora biti v temnejših barvah, odtenki od sive do črne barve.</w:t>
      </w:r>
    </w:p>
    <w:p w14:paraId="6468EE13" w14:textId="1C98BABD" w:rsidR="00191506" w:rsidRPr="00C459A6" w:rsidRDefault="00191506" w:rsidP="0063765B">
      <w:pPr>
        <w:suppressAutoHyphens/>
        <w:spacing w:after="200" w:line="100" w:lineRule="atLeast"/>
        <w:rPr>
          <w:noProof w:val="0"/>
          <w:szCs w:val="20"/>
        </w:rPr>
      </w:pPr>
      <w:r w:rsidRPr="00C459A6">
        <w:rPr>
          <w:noProof w:val="0"/>
        </w:rPr>
        <w:t>Vsa ponujena oprema mora ustrezati naslednjim standardom in priporočilom:</w:t>
      </w:r>
    </w:p>
    <w:p w14:paraId="28823388" w14:textId="77777777" w:rsidR="00191506" w:rsidRPr="005F6F70" w:rsidRDefault="00191506" w:rsidP="002A6BC1">
      <w:pPr>
        <w:pStyle w:val="ListParagraph"/>
        <w:numPr>
          <w:ilvl w:val="0"/>
          <w:numId w:val="8"/>
        </w:numPr>
        <w:tabs>
          <w:tab w:val="left" w:pos="5400"/>
          <w:tab w:val="left" w:pos="5551"/>
        </w:tabs>
        <w:suppressAutoHyphens/>
        <w:spacing w:after="200" w:line="100" w:lineRule="atLeast"/>
        <w:rPr>
          <w:noProof w:val="0"/>
          <w:szCs w:val="20"/>
        </w:rPr>
      </w:pPr>
      <w:r w:rsidRPr="00C459A6">
        <w:rPr>
          <w:noProof w:val="0"/>
          <w:szCs w:val="20"/>
        </w:rPr>
        <w:t xml:space="preserve">za vso strojno opremo, ki bo vgrajena in priključena na električno omrežje nazivne napetosti 230/400V in je v skladu s </w:t>
      </w:r>
      <w:r w:rsidRPr="00C459A6">
        <w:rPr>
          <w:b/>
          <w:noProof w:val="0"/>
          <w:szCs w:val="20"/>
        </w:rPr>
        <w:t>standardom SIST EN 50160:2001</w:t>
      </w:r>
      <w:r w:rsidRPr="00C459A6">
        <w:rPr>
          <w:noProof w:val="0"/>
          <w:szCs w:val="20"/>
        </w:rPr>
        <w:t>. Naročnik zahteva njeno skladnost s</w:t>
      </w:r>
      <w:r w:rsidRPr="00C459A6">
        <w:rPr>
          <w:b/>
          <w:noProof w:val="0"/>
          <w:szCs w:val="20"/>
        </w:rPr>
        <w:t xml:space="preserve"> </w:t>
      </w:r>
      <w:r w:rsidRPr="005F6F70">
        <w:rPr>
          <w:b/>
          <w:noProof w:val="0"/>
          <w:szCs w:val="20"/>
        </w:rPr>
        <w:t xml:space="preserve">standardom </w:t>
      </w:r>
      <w:bookmarkStart w:id="49" w:name="_Hlk213309968"/>
      <w:r w:rsidRPr="005F6F70">
        <w:rPr>
          <w:b/>
          <w:noProof w:val="0"/>
          <w:szCs w:val="20"/>
        </w:rPr>
        <w:t>SIST EN 60950-1:2006</w:t>
      </w:r>
    </w:p>
    <w:bookmarkEnd w:id="49"/>
    <w:p w14:paraId="25FFC013" w14:textId="77777777" w:rsidR="00191506" w:rsidRPr="00C459A6" w:rsidRDefault="00191506" w:rsidP="002A6BC1">
      <w:pPr>
        <w:pStyle w:val="ListParagraph"/>
        <w:numPr>
          <w:ilvl w:val="0"/>
          <w:numId w:val="8"/>
        </w:numPr>
        <w:tabs>
          <w:tab w:val="left" w:pos="5400"/>
          <w:tab w:val="left" w:pos="5551"/>
        </w:tabs>
        <w:suppressAutoHyphens/>
        <w:spacing w:after="200" w:line="100" w:lineRule="atLeast"/>
        <w:rPr>
          <w:noProof w:val="0"/>
        </w:rPr>
      </w:pPr>
      <w:r w:rsidRPr="00C459A6">
        <w:rPr>
          <w:noProof w:val="0"/>
          <w:szCs w:val="20"/>
        </w:rPr>
        <w:t>direktivi evropskega parlamenta</w:t>
      </w:r>
      <w:r w:rsidRPr="00C459A6">
        <w:rPr>
          <w:b/>
          <w:bCs/>
          <w:noProof w:val="0"/>
          <w:szCs w:val="20"/>
        </w:rPr>
        <w:t xml:space="preserve"> 2002/95/EC</w:t>
      </w:r>
      <w:r w:rsidRPr="00C459A6">
        <w:rPr>
          <w:noProof w:val="0"/>
          <w:szCs w:val="20"/>
        </w:rPr>
        <w:t xml:space="preserve"> glede omejitvi uporabe nevarnih substanc v električnih in elektronskih napravah</w:t>
      </w:r>
    </w:p>
    <w:p w14:paraId="3FD913AF" w14:textId="77777777" w:rsidR="008B7E74" w:rsidRDefault="008B7E74" w:rsidP="000D100F">
      <w:pPr>
        <w:widowControl w:val="0"/>
        <w:tabs>
          <w:tab w:val="left" w:pos="1440"/>
        </w:tabs>
        <w:suppressAutoHyphens/>
        <w:spacing w:after="200" w:line="100" w:lineRule="atLeast"/>
        <w:jc w:val="left"/>
        <w:rPr>
          <w:noProof w:val="0"/>
        </w:rPr>
      </w:pPr>
    </w:p>
    <w:p w14:paraId="3EDBCCED" w14:textId="2B318858" w:rsidR="008D53D7" w:rsidRDefault="008D53D7" w:rsidP="008D53D7">
      <w:pPr>
        <w:pStyle w:val="Heading2"/>
        <w:numPr>
          <w:ilvl w:val="1"/>
          <w:numId w:val="1"/>
        </w:numPr>
        <w:rPr>
          <w:b/>
          <w:noProof w:val="0"/>
          <w:sz w:val="24"/>
          <w:szCs w:val="24"/>
          <w:lang w:eastAsia="ar-SA"/>
        </w:rPr>
      </w:pPr>
      <w:bookmarkStart w:id="50" w:name="_Toc239682045"/>
      <w:bookmarkStart w:id="51" w:name="_Toc239750953"/>
      <w:r>
        <w:rPr>
          <w:b/>
          <w:noProof w:val="0"/>
          <w:sz w:val="24"/>
          <w:szCs w:val="24"/>
          <w:lang w:eastAsia="ar-SA"/>
        </w:rPr>
        <w:t>DOBAVNI ROK</w:t>
      </w:r>
      <w:bookmarkEnd w:id="50"/>
      <w:bookmarkEnd w:id="51"/>
    </w:p>
    <w:p w14:paraId="43051428" w14:textId="77777777" w:rsidR="008D53D7" w:rsidRDefault="008D53D7" w:rsidP="008D53D7">
      <w:pPr>
        <w:rPr>
          <w:lang w:eastAsia="ar-SA"/>
        </w:rPr>
      </w:pPr>
    </w:p>
    <w:p w14:paraId="1569688C" w14:textId="760D2A2F" w:rsidR="008D53D7" w:rsidRPr="00E84570" w:rsidRDefault="008D53D7" w:rsidP="008D53D7">
      <w:pPr>
        <w:suppressAutoHyphens/>
        <w:spacing w:line="100" w:lineRule="atLeast"/>
        <w:rPr>
          <w:rFonts w:cs="Arial"/>
          <w:noProof w:val="0"/>
          <w:lang w:eastAsia="ar-SA"/>
        </w:rPr>
      </w:pPr>
      <w:r w:rsidRPr="00E84570">
        <w:rPr>
          <w:rFonts w:cs="Arial"/>
          <w:noProof w:val="0"/>
          <w:u w:val="single"/>
          <w:lang w:eastAsia="ar-SA"/>
        </w:rPr>
        <w:t>Dobavni rok za</w:t>
      </w:r>
      <w:r w:rsidR="00D50A6A" w:rsidRPr="00E84570">
        <w:rPr>
          <w:rFonts w:cs="Arial"/>
          <w:noProof w:val="0"/>
          <w:u w:val="single"/>
          <w:lang w:eastAsia="ar-SA"/>
        </w:rPr>
        <w:t xml:space="preserve"> vse</w:t>
      </w:r>
      <w:r w:rsidRPr="00E84570">
        <w:rPr>
          <w:rFonts w:cs="Arial"/>
          <w:noProof w:val="0"/>
          <w:u w:val="single"/>
          <w:lang w:eastAsia="ar-SA"/>
        </w:rPr>
        <w:t xml:space="preserve"> sklope:</w:t>
      </w:r>
      <w:r w:rsidRPr="00E84570">
        <w:rPr>
          <w:rFonts w:cs="Arial"/>
          <w:noProof w:val="0"/>
          <w:lang w:eastAsia="ar-SA"/>
        </w:rPr>
        <w:t xml:space="preserve"> </w:t>
      </w:r>
    </w:p>
    <w:p w14:paraId="07DC7045" w14:textId="591C7AD2" w:rsidR="008D53D7" w:rsidRPr="00D50A6A" w:rsidRDefault="008D53D7" w:rsidP="008D53D7">
      <w:pPr>
        <w:suppressAutoHyphens/>
        <w:spacing w:line="100" w:lineRule="atLeast"/>
        <w:rPr>
          <w:b/>
          <w:noProof w:val="0"/>
          <w:lang w:eastAsia="ar-SA"/>
        </w:rPr>
      </w:pPr>
      <w:r w:rsidRPr="00E84570">
        <w:rPr>
          <w:rFonts w:cs="Arial"/>
          <w:noProof w:val="0"/>
          <w:lang w:eastAsia="ar-SA"/>
        </w:rPr>
        <w:t>Maksimalni dobavni rok za vso opremo vseh sklopov je 60 dni od dneva pričetka veljavnosti pogodbe, ponudniki lahko ponudijo tudi krajši dobavni rok.</w:t>
      </w:r>
    </w:p>
    <w:p w14:paraId="6FFA5C89" w14:textId="2836CB28" w:rsidR="008D53D7" w:rsidRPr="00D50A6A" w:rsidRDefault="008D53D7" w:rsidP="00C748EA">
      <w:pPr>
        <w:tabs>
          <w:tab w:val="left" w:pos="975"/>
        </w:tabs>
        <w:suppressAutoHyphens/>
        <w:spacing w:line="100" w:lineRule="atLeast"/>
        <w:rPr>
          <w:rFonts w:cs="Arial"/>
          <w:noProof w:val="0"/>
          <w:u w:val="single"/>
          <w:lang w:eastAsia="ar-SA"/>
        </w:rPr>
      </w:pPr>
    </w:p>
    <w:p w14:paraId="28139483" w14:textId="77777777" w:rsidR="00191506" w:rsidRPr="00C459A6" w:rsidRDefault="00191506" w:rsidP="00191506">
      <w:pPr>
        <w:widowControl w:val="0"/>
        <w:tabs>
          <w:tab w:val="left" w:pos="1440"/>
        </w:tabs>
        <w:spacing w:line="100" w:lineRule="atLeast"/>
        <w:rPr>
          <w:noProof w:val="0"/>
        </w:rPr>
      </w:pPr>
    </w:p>
    <w:p w14:paraId="3005790B" w14:textId="37874EEC" w:rsidR="003C465A" w:rsidRPr="00C459A6" w:rsidRDefault="00CE7A65" w:rsidP="00212892">
      <w:pPr>
        <w:pStyle w:val="Heading2"/>
        <w:numPr>
          <w:ilvl w:val="1"/>
          <w:numId w:val="1"/>
        </w:numPr>
        <w:rPr>
          <w:b/>
          <w:noProof w:val="0"/>
          <w:sz w:val="24"/>
          <w:szCs w:val="24"/>
          <w:lang w:eastAsia="ar-SA"/>
        </w:rPr>
      </w:pPr>
      <w:bookmarkStart w:id="52" w:name="_Toc239682046"/>
      <w:bookmarkStart w:id="53" w:name="_Toc239750954"/>
      <w:bookmarkEnd w:id="48"/>
      <w:r w:rsidRPr="00C459A6">
        <w:rPr>
          <w:b/>
          <w:noProof w:val="0"/>
          <w:sz w:val="24"/>
          <w:szCs w:val="24"/>
          <w:lang w:eastAsia="ar-SA"/>
        </w:rPr>
        <w:t>GARANCIJSKI POGOJI</w:t>
      </w:r>
      <w:bookmarkEnd w:id="52"/>
      <w:bookmarkEnd w:id="53"/>
    </w:p>
    <w:p w14:paraId="5D016BEB" w14:textId="77777777" w:rsidR="00240F01" w:rsidRPr="00C459A6" w:rsidRDefault="00240F01" w:rsidP="00240F01">
      <w:pPr>
        <w:spacing w:line="100" w:lineRule="atLeast"/>
        <w:rPr>
          <w:rFonts w:cs="Arial"/>
          <w:noProof w:val="0"/>
          <w:szCs w:val="20"/>
        </w:rPr>
      </w:pPr>
    </w:p>
    <w:p w14:paraId="343A5D7A" w14:textId="77777777" w:rsidR="008B7E74" w:rsidRDefault="008B7E74" w:rsidP="008B7E74">
      <w:pPr>
        <w:spacing w:line="100" w:lineRule="atLeast"/>
      </w:pPr>
      <w:r>
        <w:t xml:space="preserve">Ponudniki morajo predložiti podatke o garancijskem vzdrževanju opreme in tehnični podpori, in sicer: podrobnejše podatke o garancijskem in pogarancijskem vzdrževanju opreme, iz katerih morajo biti razvidni: naslov servisa za ponujeno opremo, kontaktna oseba, številka tel., e-mail, odzivni čas, rok, v katerem bo napaka odpravljena oz. v katerem bo ponudnik naročniku zagotovil nadomestno opremo. </w:t>
      </w:r>
    </w:p>
    <w:p w14:paraId="3E20D4A5" w14:textId="77777777" w:rsidR="008B7E74" w:rsidRDefault="008B7E74" w:rsidP="008B7E74">
      <w:pPr>
        <w:spacing w:line="100" w:lineRule="atLeast"/>
      </w:pPr>
    </w:p>
    <w:p w14:paraId="0C8A8C6F" w14:textId="77777777" w:rsidR="008B7E74" w:rsidRDefault="008B7E74" w:rsidP="008B7E74">
      <w:pPr>
        <w:spacing w:line="100" w:lineRule="atLeast"/>
        <w:rPr>
          <w:b/>
          <w:szCs w:val="20"/>
          <w:u w:val="single"/>
        </w:rPr>
      </w:pPr>
      <w:r>
        <w:rPr>
          <w:szCs w:val="20"/>
          <w:u w:val="single"/>
        </w:rPr>
        <w:t xml:space="preserve">Naročnik zahteva za čas garancije za </w:t>
      </w:r>
      <w:r>
        <w:rPr>
          <w:b/>
          <w:szCs w:val="20"/>
          <w:u w:val="single"/>
        </w:rPr>
        <w:t>sklop A:</w:t>
      </w:r>
    </w:p>
    <w:p w14:paraId="3A3A28E2" w14:textId="77777777" w:rsidR="008B7E74" w:rsidRDefault="008B7E74" w:rsidP="008B7E74">
      <w:pPr>
        <w:numPr>
          <w:ilvl w:val="0"/>
          <w:numId w:val="52"/>
        </w:numPr>
        <w:tabs>
          <w:tab w:val="left" w:pos="720"/>
          <w:tab w:val="left" w:pos="1440"/>
        </w:tabs>
        <w:suppressAutoHyphens/>
        <w:spacing w:after="200" w:line="100" w:lineRule="atLeast"/>
        <w:ind w:left="720" w:hanging="360"/>
        <w:jc w:val="left"/>
      </w:pPr>
      <w:r>
        <w:rPr>
          <w:b/>
          <w:bCs/>
        </w:rPr>
        <w:t>Najmanj 12 mesečno garancijsko dobo,</w:t>
      </w:r>
      <w:r>
        <w:t xml:space="preserve"> ki prične teči z dnem, ko naročnik podpiše zapisnik o uspešno opravljenem končnem prevzemu opreme (blaga); </w:t>
      </w:r>
    </w:p>
    <w:p w14:paraId="643F4688" w14:textId="77777777" w:rsidR="008B7E74" w:rsidRDefault="008B7E74" w:rsidP="008B7E74">
      <w:pPr>
        <w:numPr>
          <w:ilvl w:val="0"/>
          <w:numId w:val="52"/>
        </w:numPr>
        <w:tabs>
          <w:tab w:val="left" w:pos="720"/>
          <w:tab w:val="left" w:pos="1440"/>
        </w:tabs>
        <w:suppressAutoHyphens/>
        <w:spacing w:after="200" w:line="100" w:lineRule="atLeast"/>
        <w:ind w:left="720" w:hanging="360"/>
        <w:jc w:val="left"/>
      </w:pPr>
      <w:r>
        <w:t>Brezplačno garancijsko vzdrževanje opreme z odpravo napak v času garancijske dobe.</w:t>
      </w:r>
    </w:p>
    <w:p w14:paraId="6A81C6D7" w14:textId="63B66768" w:rsidR="008B7E74" w:rsidRDefault="008B7E74" w:rsidP="008B7E74">
      <w:pPr>
        <w:numPr>
          <w:ilvl w:val="0"/>
          <w:numId w:val="52"/>
        </w:numPr>
        <w:tabs>
          <w:tab w:val="left" w:pos="720"/>
          <w:tab w:val="left" w:pos="1440"/>
        </w:tabs>
        <w:suppressAutoHyphens/>
        <w:spacing w:after="200" w:line="100" w:lineRule="atLeast"/>
        <w:ind w:left="720" w:hanging="360"/>
        <w:jc w:val="left"/>
        <w:rPr>
          <w:b/>
          <w:bCs/>
          <w:shd w:val="clear" w:color="auto" w:fill="FFFF00"/>
        </w:rPr>
      </w:pPr>
      <w:r>
        <w:rPr>
          <w:b/>
          <w:bCs/>
        </w:rPr>
        <w:lastRenderedPageBreak/>
        <w:t>Odzivni čas največ naslednji delovni dan, čas popravila največ 10 dni</w:t>
      </w:r>
      <w:r w:rsidR="00306DFF">
        <w:rPr>
          <w:b/>
          <w:bCs/>
        </w:rPr>
        <w:t>.</w:t>
      </w:r>
    </w:p>
    <w:p w14:paraId="0FB6147A" w14:textId="77777777" w:rsidR="008B7E74" w:rsidRDefault="008B7E74" w:rsidP="008B7E74">
      <w:pPr>
        <w:numPr>
          <w:ilvl w:val="0"/>
          <w:numId w:val="52"/>
        </w:numPr>
        <w:tabs>
          <w:tab w:val="left" w:pos="720"/>
          <w:tab w:val="left" w:pos="1440"/>
        </w:tabs>
        <w:suppressAutoHyphens/>
        <w:spacing w:after="200" w:line="100" w:lineRule="atLeast"/>
        <w:ind w:left="720" w:hanging="360"/>
        <w:jc w:val="left"/>
        <w:rPr>
          <w:b/>
          <w:bCs/>
          <w:shd w:val="clear" w:color="auto" w:fill="FFFF00"/>
        </w:rPr>
      </w:pPr>
      <w:r>
        <w:rPr>
          <w:rFonts w:cs="Arial"/>
          <w:b/>
          <w:bCs/>
        </w:rPr>
        <w:t>Ponudnik bo opremo za sklop A servisiral pri naročniku ali v dogovoru z naročnikom pri ponudniku.</w:t>
      </w:r>
    </w:p>
    <w:p w14:paraId="573C5526" w14:textId="77777777" w:rsidR="008B7E74" w:rsidRDefault="008B7E74" w:rsidP="008B7E74">
      <w:pPr>
        <w:numPr>
          <w:ilvl w:val="0"/>
          <w:numId w:val="52"/>
        </w:numPr>
        <w:tabs>
          <w:tab w:val="left" w:pos="720"/>
          <w:tab w:val="left" w:pos="1440"/>
        </w:tabs>
        <w:suppressAutoHyphens/>
        <w:spacing w:after="200" w:line="100" w:lineRule="atLeast"/>
        <w:ind w:left="720" w:hanging="360"/>
        <w:jc w:val="left"/>
        <w:rPr>
          <w:shd w:val="clear" w:color="auto" w:fill="FFFF00"/>
        </w:rPr>
      </w:pPr>
      <w:r>
        <w:rPr>
          <w:rFonts w:cs="Arial"/>
        </w:rPr>
        <w:t>V koliko se bo oprema servisirala pri ponudniku mora le-za zagotoviti, da bo opremo, ki bo predmet popravila, prevzemal in vračal na lokacijo naročnika ter zagotovil brezplačni prevoz opreme v popravilo in ponovno dostavo.</w:t>
      </w:r>
    </w:p>
    <w:p w14:paraId="409B81EC" w14:textId="77777777" w:rsidR="008B7E74" w:rsidRDefault="008B7E74" w:rsidP="008B7E74">
      <w:pPr>
        <w:spacing w:line="100" w:lineRule="atLeast"/>
        <w:rPr>
          <w:b/>
          <w:szCs w:val="20"/>
          <w:u w:val="single"/>
        </w:rPr>
      </w:pPr>
      <w:r>
        <w:rPr>
          <w:szCs w:val="20"/>
          <w:u w:val="single"/>
        </w:rPr>
        <w:t xml:space="preserve">Naročnik zahteva za čas garancije za </w:t>
      </w:r>
      <w:r>
        <w:rPr>
          <w:b/>
          <w:szCs w:val="20"/>
          <w:u w:val="single"/>
        </w:rPr>
        <w:t>sklop B:</w:t>
      </w:r>
    </w:p>
    <w:p w14:paraId="28D422E3" w14:textId="77777777" w:rsidR="008B7E74" w:rsidRDefault="008B7E74" w:rsidP="008B7E74">
      <w:pPr>
        <w:numPr>
          <w:ilvl w:val="0"/>
          <w:numId w:val="52"/>
        </w:numPr>
        <w:tabs>
          <w:tab w:val="left" w:pos="720"/>
          <w:tab w:val="left" w:pos="1440"/>
        </w:tabs>
        <w:suppressAutoHyphens/>
        <w:spacing w:after="200" w:line="100" w:lineRule="atLeast"/>
        <w:ind w:left="720" w:hanging="360"/>
        <w:jc w:val="left"/>
      </w:pPr>
      <w:r>
        <w:rPr>
          <w:b/>
          <w:bCs/>
        </w:rPr>
        <w:t>Najmanj 3 mesečno garancijsko dobo,</w:t>
      </w:r>
      <w:r>
        <w:t xml:space="preserve"> ki prične teči z dnem, ko naročnik podpiše zapisnik o uspešno opravljenem končnem prevzemu opreme (blaga); </w:t>
      </w:r>
    </w:p>
    <w:p w14:paraId="6D4B245F" w14:textId="77777777" w:rsidR="008B7E74" w:rsidRDefault="008B7E74" w:rsidP="008B7E74">
      <w:pPr>
        <w:numPr>
          <w:ilvl w:val="0"/>
          <w:numId w:val="52"/>
        </w:numPr>
        <w:tabs>
          <w:tab w:val="left" w:pos="720"/>
          <w:tab w:val="left" w:pos="1440"/>
        </w:tabs>
        <w:suppressAutoHyphens/>
        <w:spacing w:after="200" w:line="100" w:lineRule="atLeast"/>
        <w:ind w:left="720" w:hanging="360"/>
        <w:jc w:val="left"/>
      </w:pPr>
      <w:r>
        <w:t>Brezplačno garancijsko vzdrževanje opreme z odpravo napak v času garancijske dobe.</w:t>
      </w:r>
    </w:p>
    <w:p w14:paraId="76BF3C68" w14:textId="0C0513BB" w:rsidR="008B7E74" w:rsidRDefault="008B7E74" w:rsidP="008B7E74">
      <w:pPr>
        <w:numPr>
          <w:ilvl w:val="0"/>
          <w:numId w:val="52"/>
        </w:numPr>
        <w:tabs>
          <w:tab w:val="left" w:pos="720"/>
          <w:tab w:val="left" w:pos="1440"/>
        </w:tabs>
        <w:suppressAutoHyphens/>
        <w:spacing w:after="200" w:line="100" w:lineRule="atLeast"/>
        <w:ind w:left="720" w:hanging="360"/>
        <w:jc w:val="left"/>
        <w:rPr>
          <w:b/>
          <w:bCs/>
          <w:shd w:val="clear" w:color="auto" w:fill="FFFF00"/>
        </w:rPr>
      </w:pPr>
      <w:r>
        <w:rPr>
          <w:b/>
          <w:bCs/>
        </w:rPr>
        <w:t>Odzivni čas največ naslednji delovni dan, čas popravila največ 10 dni</w:t>
      </w:r>
      <w:r w:rsidR="00306DFF">
        <w:rPr>
          <w:b/>
          <w:bCs/>
        </w:rPr>
        <w:t>.</w:t>
      </w:r>
    </w:p>
    <w:p w14:paraId="217D5134" w14:textId="77777777" w:rsidR="008B7E74" w:rsidRDefault="008B7E74" w:rsidP="008B7E74">
      <w:pPr>
        <w:numPr>
          <w:ilvl w:val="0"/>
          <w:numId w:val="52"/>
        </w:numPr>
        <w:tabs>
          <w:tab w:val="left" w:pos="720"/>
          <w:tab w:val="left" w:pos="1440"/>
        </w:tabs>
        <w:suppressAutoHyphens/>
        <w:spacing w:after="200" w:line="100" w:lineRule="atLeast"/>
        <w:ind w:left="720" w:hanging="360"/>
        <w:jc w:val="left"/>
        <w:rPr>
          <w:b/>
          <w:bCs/>
          <w:shd w:val="clear" w:color="auto" w:fill="FFFF00"/>
        </w:rPr>
      </w:pPr>
      <w:r>
        <w:rPr>
          <w:rFonts w:cs="Arial"/>
          <w:b/>
          <w:bCs/>
        </w:rPr>
        <w:t>Ponudnik bo opremo za sklop B servisiral pri ponudniku.</w:t>
      </w:r>
    </w:p>
    <w:p w14:paraId="5FA0EF43" w14:textId="77777777" w:rsidR="008B7E74" w:rsidRDefault="008B7E74" w:rsidP="008B7E74">
      <w:pPr>
        <w:numPr>
          <w:ilvl w:val="0"/>
          <w:numId w:val="52"/>
        </w:numPr>
        <w:tabs>
          <w:tab w:val="left" w:pos="720"/>
          <w:tab w:val="left" w:pos="1440"/>
        </w:tabs>
        <w:suppressAutoHyphens/>
        <w:spacing w:after="200" w:line="100" w:lineRule="atLeast"/>
        <w:ind w:left="720" w:hanging="360"/>
        <w:jc w:val="left"/>
        <w:rPr>
          <w:shd w:val="clear" w:color="auto" w:fill="FFFF00"/>
        </w:rPr>
      </w:pPr>
      <w:r>
        <w:rPr>
          <w:rFonts w:cs="Arial"/>
        </w:rPr>
        <w:t>Opremo, ki bo predmet popravila, bo prevzemal in vračal na lokacijo naročnika ter zagotovil brezplačni prevoz opreme v popravilo in ponovno dostavo.</w:t>
      </w:r>
    </w:p>
    <w:p w14:paraId="0C4C84CA" w14:textId="77777777" w:rsidR="00B53B1F" w:rsidRPr="00C459A6" w:rsidRDefault="00B53B1F" w:rsidP="0067162F">
      <w:pPr>
        <w:suppressAutoHyphens/>
        <w:spacing w:after="200" w:line="100" w:lineRule="atLeast"/>
        <w:rPr>
          <w:noProof w:val="0"/>
          <w:shd w:val="clear" w:color="auto" w:fill="FFFF00"/>
        </w:rPr>
      </w:pPr>
    </w:p>
    <w:p w14:paraId="490AD10B" w14:textId="77777777" w:rsidR="003C465A" w:rsidRPr="00C459A6" w:rsidRDefault="003C465A" w:rsidP="003C465A">
      <w:pPr>
        <w:pStyle w:val="Heading2"/>
        <w:numPr>
          <w:ilvl w:val="1"/>
          <w:numId w:val="1"/>
        </w:numPr>
        <w:rPr>
          <w:b/>
          <w:noProof w:val="0"/>
          <w:sz w:val="24"/>
          <w:szCs w:val="24"/>
          <w:lang w:eastAsia="ar-SA"/>
        </w:rPr>
      </w:pPr>
      <w:bookmarkStart w:id="54" w:name="_Toc239682047"/>
      <w:bookmarkStart w:id="55" w:name="_Toc239750955"/>
      <w:r w:rsidRPr="00C459A6">
        <w:rPr>
          <w:b/>
          <w:noProof w:val="0"/>
          <w:sz w:val="24"/>
          <w:szCs w:val="24"/>
          <w:lang w:eastAsia="ar-SA"/>
        </w:rPr>
        <w:t>TESTIRANJE OPREME PRED KONČNO ODLOČITVIJO</w:t>
      </w:r>
      <w:bookmarkEnd w:id="54"/>
      <w:bookmarkEnd w:id="55"/>
    </w:p>
    <w:p w14:paraId="3F025ED3" w14:textId="77777777" w:rsidR="00E14FE3" w:rsidRPr="00C459A6" w:rsidRDefault="00E14FE3" w:rsidP="00E14FE3">
      <w:pPr>
        <w:rPr>
          <w:noProof w:val="0"/>
          <w:lang w:eastAsia="ar-SA"/>
        </w:rPr>
      </w:pPr>
    </w:p>
    <w:p w14:paraId="58FC9799" w14:textId="25C1FC34" w:rsidR="00191506" w:rsidRPr="00157EFC" w:rsidRDefault="00191506" w:rsidP="00191506">
      <w:pPr>
        <w:rPr>
          <w:noProof w:val="0"/>
        </w:rPr>
      </w:pPr>
      <w:r w:rsidRPr="00157EFC">
        <w:rPr>
          <w:noProof w:val="0"/>
        </w:rPr>
        <w:t xml:space="preserve">Naročnik si pridržuje pravico, </w:t>
      </w:r>
      <w:r w:rsidRPr="002E15CD">
        <w:rPr>
          <w:noProof w:val="0"/>
        </w:rPr>
        <w:t xml:space="preserve">da pred izbiro najugodnejšega ponudnika za posamezni tip računalnika iz </w:t>
      </w:r>
      <w:r w:rsidRPr="00C748EA">
        <w:rPr>
          <w:b/>
          <w:bCs/>
          <w:noProof w:val="0"/>
        </w:rPr>
        <w:t>sklop</w:t>
      </w:r>
      <w:r w:rsidR="008B7E74">
        <w:rPr>
          <w:b/>
          <w:bCs/>
          <w:noProof w:val="0"/>
        </w:rPr>
        <w:t>a</w:t>
      </w:r>
      <w:r w:rsidRPr="00C748EA">
        <w:rPr>
          <w:b/>
          <w:bCs/>
          <w:noProof w:val="0"/>
        </w:rPr>
        <w:t xml:space="preserve"> </w:t>
      </w:r>
      <w:r w:rsidR="008B7E74">
        <w:rPr>
          <w:b/>
          <w:bCs/>
          <w:noProof w:val="0"/>
        </w:rPr>
        <w:t>A</w:t>
      </w:r>
      <w:r w:rsidR="002E73FD" w:rsidRPr="002E15CD">
        <w:rPr>
          <w:noProof w:val="0"/>
        </w:rPr>
        <w:t xml:space="preserve"> </w:t>
      </w:r>
      <w:r w:rsidRPr="002E15CD">
        <w:rPr>
          <w:noProof w:val="0"/>
        </w:rPr>
        <w:t>izbranega na podlagi merila za izbiro najugodnejšega ponudnika, pred sprejemom odločitve o oddaji javnega naročila pozove</w:t>
      </w:r>
      <w:r w:rsidRPr="00157EFC">
        <w:rPr>
          <w:noProof w:val="0"/>
        </w:rPr>
        <w:t xml:space="preserve"> ponudnika na dostavo vzorčne opreme.</w:t>
      </w:r>
    </w:p>
    <w:p w14:paraId="6D50A557" w14:textId="77777777" w:rsidR="00191506" w:rsidRPr="00157EFC" w:rsidRDefault="00191506" w:rsidP="00191506">
      <w:pPr>
        <w:rPr>
          <w:noProof w:val="0"/>
        </w:rPr>
      </w:pPr>
    </w:p>
    <w:p w14:paraId="49E3F5DD" w14:textId="77777777" w:rsidR="00191506" w:rsidRPr="00C459A6" w:rsidRDefault="00191506" w:rsidP="00191506">
      <w:pPr>
        <w:rPr>
          <w:noProof w:val="0"/>
        </w:rPr>
      </w:pPr>
      <w:r w:rsidRPr="00157EFC">
        <w:rPr>
          <w:noProof w:val="0"/>
        </w:rPr>
        <w:t>V kolikor se bo izkazalo, da ponudniki z dostavljeno vzorčno opremo ne bodo izpolnjevali</w:t>
      </w:r>
      <w:r w:rsidRPr="00C459A6">
        <w:rPr>
          <w:noProof w:val="0"/>
        </w:rPr>
        <w:t xml:space="preserve"> vseh zahtev, navedenih v tehnični specifikaciji, bo njihova ponudba kot nedopustna izločena iz nadaljnjega postopka javnega naročila.</w:t>
      </w:r>
    </w:p>
    <w:p w14:paraId="495BF17B" w14:textId="77777777" w:rsidR="00191506" w:rsidRPr="00C459A6" w:rsidRDefault="00191506" w:rsidP="00191506">
      <w:pPr>
        <w:rPr>
          <w:noProof w:val="0"/>
        </w:rPr>
      </w:pPr>
    </w:p>
    <w:p w14:paraId="674BDF7C" w14:textId="6A4DA35C" w:rsidR="00191506" w:rsidRPr="00C459A6" w:rsidRDefault="00191506" w:rsidP="00191506">
      <w:pPr>
        <w:rPr>
          <w:noProof w:val="0"/>
        </w:rPr>
      </w:pPr>
      <w:r w:rsidRPr="00C459A6">
        <w:rPr>
          <w:noProof w:val="0"/>
        </w:rPr>
        <w:t>V tem primeru bo naročnik k dostavi vzorčne</w:t>
      </w:r>
      <w:r w:rsidR="00B91092">
        <w:rPr>
          <w:noProof w:val="0"/>
        </w:rPr>
        <w:t xml:space="preserve">ga računalnika </w:t>
      </w:r>
      <w:r w:rsidRPr="00C459A6">
        <w:rPr>
          <w:noProof w:val="0"/>
        </w:rPr>
        <w:t>pozval naslednjega najugodnejšega ponudnika (izbranega na podlagi merila za izbiro najugodnejšega ponudnika).</w:t>
      </w:r>
    </w:p>
    <w:p w14:paraId="64C99626" w14:textId="77777777" w:rsidR="00191506" w:rsidRPr="00C459A6" w:rsidRDefault="00191506" w:rsidP="00191506">
      <w:pPr>
        <w:rPr>
          <w:noProof w:val="0"/>
        </w:rPr>
      </w:pPr>
    </w:p>
    <w:p w14:paraId="2492248C" w14:textId="4F9DB2DA" w:rsidR="003C465A" w:rsidRPr="00C459A6" w:rsidRDefault="00191506" w:rsidP="003C465A">
      <w:pPr>
        <w:rPr>
          <w:noProof w:val="0"/>
          <w:shd w:val="clear" w:color="auto" w:fill="FFFF00"/>
        </w:rPr>
      </w:pPr>
      <w:r w:rsidRPr="00C459A6">
        <w:rPr>
          <w:noProof w:val="0"/>
        </w:rPr>
        <w:t>Ponudniki morajo imeti za zahtevan sklop pripravljen vzorčni računalnik, ki ga morajo dostaviti v enem tednu od prejetega obvestila. V primeru, da ponudnik ne dostavi vzorčnega kosa, se šteje, da ponudnik za ponujeni sklop ne izpolnjuje razpisnih zahtev.</w:t>
      </w:r>
    </w:p>
    <w:p w14:paraId="1590C230" w14:textId="77777777" w:rsidR="00D06DA6" w:rsidRDefault="00D06DA6" w:rsidP="003C465A">
      <w:pPr>
        <w:rPr>
          <w:noProof w:val="0"/>
          <w:shd w:val="clear" w:color="auto" w:fill="FFFF00"/>
        </w:rPr>
      </w:pPr>
    </w:p>
    <w:p w14:paraId="7C08A17D" w14:textId="77777777" w:rsidR="00B91092" w:rsidRPr="00C459A6" w:rsidRDefault="00B91092" w:rsidP="003C465A">
      <w:pPr>
        <w:rPr>
          <w:noProof w:val="0"/>
          <w:shd w:val="clear" w:color="auto" w:fill="FFFF00"/>
        </w:rPr>
      </w:pPr>
    </w:p>
    <w:p w14:paraId="7393CC9D" w14:textId="77777777" w:rsidR="003C465A" w:rsidRPr="00C459A6" w:rsidRDefault="003C465A" w:rsidP="003C465A">
      <w:pPr>
        <w:pStyle w:val="Heading2"/>
        <w:numPr>
          <w:ilvl w:val="1"/>
          <w:numId w:val="1"/>
        </w:numPr>
        <w:rPr>
          <w:b/>
          <w:noProof w:val="0"/>
          <w:sz w:val="24"/>
          <w:szCs w:val="24"/>
          <w:lang w:eastAsia="ar-SA"/>
        </w:rPr>
      </w:pPr>
      <w:bookmarkStart w:id="56" w:name="_Toc239682048"/>
      <w:bookmarkStart w:id="57" w:name="_Toc239750956"/>
      <w:r w:rsidRPr="00C459A6">
        <w:rPr>
          <w:b/>
          <w:noProof w:val="0"/>
          <w:sz w:val="24"/>
          <w:szCs w:val="24"/>
          <w:lang w:eastAsia="ar-SA"/>
        </w:rPr>
        <w:t>KONČNI PREVZEM OPREME</w:t>
      </w:r>
      <w:bookmarkEnd w:id="56"/>
      <w:bookmarkEnd w:id="57"/>
    </w:p>
    <w:p w14:paraId="081D96F4" w14:textId="77777777" w:rsidR="00E14FE3" w:rsidRPr="00C459A6" w:rsidRDefault="00E14FE3" w:rsidP="003C465A">
      <w:pPr>
        <w:rPr>
          <w:noProof w:val="0"/>
          <w:lang w:eastAsia="ar-SA"/>
        </w:rPr>
      </w:pPr>
    </w:p>
    <w:p w14:paraId="7234C21D" w14:textId="34E240F1" w:rsidR="003C465A" w:rsidRPr="00C459A6" w:rsidRDefault="00E14FE3" w:rsidP="003C465A">
      <w:pPr>
        <w:rPr>
          <w:noProof w:val="0"/>
          <w:highlight w:val="yellow"/>
          <w:lang w:eastAsia="ar-SA"/>
        </w:rPr>
      </w:pPr>
      <w:r w:rsidRPr="00C459A6">
        <w:rPr>
          <w:noProof w:val="0"/>
          <w:lang w:eastAsia="ar-SA"/>
        </w:rPr>
        <w:t xml:space="preserve">Končni prevzem bo opravljen, ko bo naročnik (RTV Slovenija) potrdil, da vsa dobavljena oprema ustreza vsem tehničnim in operativnim zahtevam, navedenim v </w:t>
      </w:r>
      <w:r w:rsidR="00B84E55">
        <w:rPr>
          <w:noProof w:val="0"/>
          <w:lang w:eastAsia="ar-SA"/>
        </w:rPr>
        <w:t xml:space="preserve">7.členu vzorca pogodbe v </w:t>
      </w:r>
      <w:r w:rsidRPr="00C459A6">
        <w:rPr>
          <w:noProof w:val="0"/>
          <w:lang w:eastAsia="ar-SA"/>
        </w:rPr>
        <w:t>dokumentaciji v zvezi z oddajo javnega naročila. Pri končnem prevzemu opreme je lahko navzoč tudi predstavnik ponudnika.</w:t>
      </w:r>
    </w:p>
    <w:p w14:paraId="6D07CA91" w14:textId="77777777" w:rsidR="003C465A" w:rsidRPr="00C459A6" w:rsidRDefault="003C465A" w:rsidP="003C465A">
      <w:pPr>
        <w:rPr>
          <w:noProof w:val="0"/>
          <w:highlight w:val="yellow"/>
          <w:lang w:eastAsia="ar-SA"/>
        </w:rPr>
      </w:pPr>
    </w:p>
    <w:p w14:paraId="5EF31C94" w14:textId="77777777" w:rsidR="003C465A" w:rsidRPr="00C459A6" w:rsidRDefault="003C465A" w:rsidP="003C465A">
      <w:pPr>
        <w:rPr>
          <w:noProof w:val="0"/>
          <w:highlight w:val="yellow"/>
          <w:lang w:eastAsia="ar-SA"/>
        </w:rPr>
      </w:pPr>
    </w:p>
    <w:p w14:paraId="2F9C3601" w14:textId="411A34A9" w:rsidR="003C465A" w:rsidRPr="00B54123" w:rsidRDefault="003C465A" w:rsidP="00234B89">
      <w:pPr>
        <w:pStyle w:val="Heading2"/>
        <w:numPr>
          <w:ilvl w:val="1"/>
          <w:numId w:val="1"/>
        </w:numPr>
        <w:spacing w:before="0" w:after="0"/>
        <w:rPr>
          <w:b/>
          <w:noProof w:val="0"/>
          <w:sz w:val="24"/>
          <w:szCs w:val="24"/>
          <w:lang w:eastAsia="ar-SA"/>
        </w:rPr>
      </w:pPr>
      <w:bookmarkStart w:id="58" w:name="_Toc239682049"/>
      <w:bookmarkStart w:id="59" w:name="_Toc239750957"/>
      <w:r w:rsidRPr="00B54123">
        <w:rPr>
          <w:b/>
          <w:noProof w:val="0"/>
          <w:sz w:val="24"/>
          <w:szCs w:val="24"/>
          <w:lang w:eastAsia="ar-SA"/>
        </w:rPr>
        <w:t>INSTALACIJA OPREME</w:t>
      </w:r>
      <w:bookmarkEnd w:id="58"/>
      <w:bookmarkEnd w:id="59"/>
    </w:p>
    <w:p w14:paraId="16D08ED8" w14:textId="77777777" w:rsidR="00234B89" w:rsidRPr="00B54123" w:rsidRDefault="00234B89" w:rsidP="00234B89">
      <w:pPr>
        <w:rPr>
          <w:noProof w:val="0"/>
          <w:lang w:eastAsia="ar-SA"/>
        </w:rPr>
      </w:pPr>
    </w:p>
    <w:p w14:paraId="641D2FE1" w14:textId="213C51AC" w:rsidR="00B54123" w:rsidRPr="00B54123" w:rsidRDefault="00B54123" w:rsidP="00B54123">
      <w:pPr>
        <w:suppressAutoHyphens/>
        <w:rPr>
          <w:noProof w:val="0"/>
          <w:lang w:eastAsia="ar-SA"/>
        </w:rPr>
      </w:pPr>
      <w:r w:rsidRPr="00B54123">
        <w:rPr>
          <w:noProof w:val="0"/>
          <w:lang w:eastAsia="ar-SA"/>
        </w:rPr>
        <w:t xml:space="preserve">Naročnik bo sam, v skladu z navodili ponudnika, </w:t>
      </w:r>
      <w:r w:rsidRPr="002E15CD">
        <w:rPr>
          <w:noProof w:val="0"/>
          <w:lang w:eastAsia="ar-SA"/>
        </w:rPr>
        <w:t xml:space="preserve">vgradil dobavljeno opremo </w:t>
      </w:r>
      <w:r w:rsidR="00B91092">
        <w:rPr>
          <w:noProof w:val="0"/>
          <w:lang w:eastAsia="ar-SA"/>
        </w:rPr>
        <w:t xml:space="preserve">iz sklopa A </w:t>
      </w:r>
      <w:r w:rsidRPr="002E15CD">
        <w:rPr>
          <w:noProof w:val="0"/>
          <w:lang w:eastAsia="ar-SA"/>
        </w:rPr>
        <w:t>na različne lokacije. Vse lokacije so klimatizirane in opremljene za vgradnjo 19” širokih industrijskih naprav.</w:t>
      </w:r>
    </w:p>
    <w:p w14:paraId="02D65C1F" w14:textId="77777777" w:rsidR="00234B89" w:rsidRPr="00B54123" w:rsidRDefault="00234B89" w:rsidP="00234B89">
      <w:pPr>
        <w:rPr>
          <w:noProof w:val="0"/>
          <w:lang w:eastAsia="ar-SA"/>
        </w:rPr>
      </w:pPr>
    </w:p>
    <w:p w14:paraId="2DF7628C" w14:textId="72282009" w:rsidR="002E73FD" w:rsidRPr="00C459A6" w:rsidRDefault="00234B89" w:rsidP="00B91092">
      <w:pPr>
        <w:rPr>
          <w:rFonts w:cs="Arial"/>
          <w:b/>
          <w:noProof w:val="0"/>
          <w:kern w:val="32"/>
          <w:sz w:val="24"/>
          <w:szCs w:val="32"/>
        </w:rPr>
      </w:pPr>
      <w:r w:rsidRPr="00B54123">
        <w:rPr>
          <w:noProof w:val="0"/>
          <w:lang w:eastAsia="ar-SA"/>
        </w:rPr>
        <w:t>Če ponudnik zahteva</w:t>
      </w:r>
      <w:r w:rsidRPr="00C459A6">
        <w:rPr>
          <w:noProof w:val="0"/>
          <w:lang w:eastAsia="ar-SA"/>
        </w:rPr>
        <w:t xml:space="preserve"> vgradnjo opreme v prisotnosti ponudnikovih strokovnjakov, potem mora vse predvidene stroške prisotnosti ponudnikovih strokovnjakov vključiti v osnovno ceno ponujene opreme, ter to tudi navesti v specifikaciji ponudbe. Naročnik na zahtevo vsakokratnega ponudnika na Javnem razpisu dostavi seznam lokacij  za postavitev opreme. Čas instalacije oziroma vgradnje opreme ali selitve opreme določi naročnik v času najmanj enega leta od dobave opreme. (Morebitne selitve instalirane opreme med različnimi lokacijami pri tem niso izključene).</w:t>
      </w:r>
      <w:bookmarkEnd w:id="31"/>
      <w:bookmarkEnd w:id="32"/>
      <w:bookmarkEnd w:id="33"/>
      <w:r w:rsidR="002E73FD" w:rsidRPr="00C459A6">
        <w:rPr>
          <w:b/>
          <w:noProof w:val="0"/>
        </w:rPr>
        <w:br w:type="page"/>
      </w:r>
    </w:p>
    <w:p w14:paraId="21FFEC83" w14:textId="07A70855" w:rsidR="009E399D" w:rsidRPr="00C459A6" w:rsidRDefault="009E399D" w:rsidP="00201CE5">
      <w:pPr>
        <w:pStyle w:val="Heading1"/>
        <w:rPr>
          <w:b/>
          <w:noProof w:val="0"/>
        </w:rPr>
      </w:pPr>
      <w:bookmarkStart w:id="60" w:name="_Toc239682050"/>
      <w:bookmarkStart w:id="61" w:name="_Toc239750958"/>
      <w:r w:rsidRPr="00C459A6">
        <w:rPr>
          <w:b/>
          <w:noProof w:val="0"/>
        </w:rPr>
        <w:lastRenderedPageBreak/>
        <w:t>PONUDBENA DOKUMENTACIJA</w:t>
      </w:r>
      <w:bookmarkEnd w:id="34"/>
      <w:bookmarkEnd w:id="35"/>
      <w:bookmarkEnd w:id="36"/>
      <w:bookmarkEnd w:id="37"/>
      <w:bookmarkEnd w:id="38"/>
      <w:bookmarkEnd w:id="60"/>
      <w:bookmarkEnd w:id="61"/>
    </w:p>
    <w:p w14:paraId="72211E66" w14:textId="77777777" w:rsidR="009E399D" w:rsidRPr="00C459A6" w:rsidRDefault="009E399D" w:rsidP="009E399D">
      <w:pPr>
        <w:rPr>
          <w:noProof w:val="0"/>
        </w:rPr>
      </w:pPr>
    </w:p>
    <w:p w14:paraId="7B9833D3" w14:textId="77777777" w:rsidR="009E399D" w:rsidRPr="00C459A6" w:rsidRDefault="009E399D" w:rsidP="00ED746F">
      <w:pPr>
        <w:pStyle w:val="Heading2"/>
        <w:numPr>
          <w:ilvl w:val="1"/>
          <w:numId w:val="1"/>
        </w:numPr>
        <w:spacing w:before="0" w:after="0"/>
        <w:rPr>
          <w:b/>
          <w:noProof w:val="0"/>
          <w:sz w:val="24"/>
          <w:szCs w:val="24"/>
          <w:lang w:eastAsia="ar-SA"/>
        </w:rPr>
      </w:pPr>
      <w:bookmarkStart w:id="62" w:name="_Toc224527382"/>
      <w:bookmarkStart w:id="63" w:name="_Toc239682051"/>
      <w:bookmarkStart w:id="64" w:name="_Toc239750959"/>
      <w:r w:rsidRPr="00C459A6">
        <w:rPr>
          <w:b/>
          <w:noProof w:val="0"/>
          <w:sz w:val="24"/>
          <w:szCs w:val="24"/>
          <w:lang w:eastAsia="ar-SA"/>
        </w:rPr>
        <w:t>Splošni pogoji za izdelavo ponudbene dokumentacije</w:t>
      </w:r>
      <w:bookmarkEnd w:id="62"/>
      <w:bookmarkEnd w:id="63"/>
      <w:bookmarkEnd w:id="64"/>
    </w:p>
    <w:p w14:paraId="0E3A9D1A" w14:textId="77777777" w:rsidR="009E399D" w:rsidRPr="00C459A6" w:rsidRDefault="009E399D" w:rsidP="009E399D">
      <w:pPr>
        <w:pStyle w:val="Heading3"/>
        <w:rPr>
          <w:b/>
          <w:noProof w:val="0"/>
          <w:sz w:val="22"/>
          <w:szCs w:val="22"/>
        </w:rPr>
      </w:pPr>
      <w:bookmarkStart w:id="65" w:name="_Toc16654475"/>
      <w:bookmarkStart w:id="66" w:name="_Toc170288908"/>
      <w:bookmarkStart w:id="67" w:name="_Toc218393783"/>
      <w:bookmarkStart w:id="68" w:name="_Toc224527383"/>
      <w:bookmarkStart w:id="69" w:name="_Toc239682052"/>
      <w:bookmarkStart w:id="70" w:name="_Toc239750960"/>
      <w:r w:rsidRPr="00C459A6">
        <w:rPr>
          <w:b/>
          <w:noProof w:val="0"/>
          <w:sz w:val="22"/>
          <w:szCs w:val="22"/>
        </w:rPr>
        <w:t xml:space="preserve">Pojasnila k </w:t>
      </w:r>
      <w:bookmarkEnd w:id="65"/>
      <w:bookmarkEnd w:id="66"/>
      <w:bookmarkEnd w:id="67"/>
      <w:bookmarkEnd w:id="68"/>
      <w:r w:rsidRPr="00C459A6">
        <w:rPr>
          <w:b/>
          <w:noProof w:val="0"/>
          <w:color w:val="282828"/>
          <w:sz w:val="22"/>
          <w:szCs w:val="22"/>
        </w:rPr>
        <w:t>dokumentaciji v zvezi z oddajo javnega naročila</w:t>
      </w:r>
      <w:bookmarkEnd w:id="69"/>
      <w:bookmarkEnd w:id="70"/>
    </w:p>
    <w:p w14:paraId="79A9B420" w14:textId="77777777" w:rsidR="009E399D" w:rsidRPr="00C459A6" w:rsidRDefault="009E399D" w:rsidP="009E399D">
      <w:pPr>
        <w:rPr>
          <w:noProof w:val="0"/>
        </w:rPr>
      </w:pPr>
    </w:p>
    <w:p w14:paraId="19391C9E" w14:textId="77777777" w:rsidR="00784608" w:rsidRPr="00033943" w:rsidRDefault="00784608" w:rsidP="00784608">
      <w:pPr>
        <w:rPr>
          <w:noProof w:val="0"/>
        </w:rPr>
      </w:pPr>
      <w:r w:rsidRPr="00C459A6">
        <w:rPr>
          <w:noProof w:val="0"/>
        </w:rPr>
        <w:t xml:space="preserve">Ponudnik lahko zahteva pojasnila k Dokumentaciji v zvezi z oddajo javnega naročila oziroma kakršnokoli drugo vprašanje v zvezi z javnim naročilom </w:t>
      </w:r>
      <w:r w:rsidRPr="00C459A6">
        <w:rPr>
          <w:b/>
          <w:noProof w:val="0"/>
        </w:rPr>
        <w:t>izključno preko Portala javnih naročil</w:t>
      </w:r>
      <w:r w:rsidRPr="00C459A6">
        <w:rPr>
          <w:noProof w:val="0"/>
        </w:rPr>
        <w:t xml:space="preserve">, dosegljivem na naslovu: </w:t>
      </w:r>
      <w:hyperlink r:id="rId16" w:history="1">
        <w:r w:rsidRPr="00C459A6">
          <w:rPr>
            <w:rStyle w:val="Hyperlink"/>
            <w:b/>
            <w:noProof w:val="0"/>
            <w:color w:val="auto"/>
          </w:rPr>
          <w:t>www.enarocanje.si</w:t>
        </w:r>
      </w:hyperlink>
      <w:r w:rsidRPr="00C459A6">
        <w:rPr>
          <w:noProof w:val="0"/>
        </w:rPr>
        <w:t xml:space="preserve"> - </w:t>
      </w:r>
      <w:r w:rsidRPr="00033943">
        <w:rPr>
          <w:noProof w:val="0"/>
        </w:rPr>
        <w:t>pri objavi predmetnega javnega naročila.</w:t>
      </w:r>
    </w:p>
    <w:p w14:paraId="62F1022D" w14:textId="77777777" w:rsidR="00784608" w:rsidRPr="00033943" w:rsidRDefault="00784608" w:rsidP="00784608">
      <w:pPr>
        <w:rPr>
          <w:noProof w:val="0"/>
        </w:rPr>
      </w:pPr>
    </w:p>
    <w:p w14:paraId="02C733C0" w14:textId="5C186286" w:rsidR="00784608" w:rsidRPr="00C459A6" w:rsidRDefault="00784608" w:rsidP="00784608">
      <w:pPr>
        <w:rPr>
          <w:noProof w:val="0"/>
        </w:rPr>
      </w:pPr>
      <w:r w:rsidRPr="00033943">
        <w:rPr>
          <w:noProof w:val="0"/>
        </w:rPr>
        <w:t xml:space="preserve">Rok za vprašanja je do </w:t>
      </w:r>
      <w:r w:rsidR="008C1882" w:rsidRPr="00033943">
        <w:rPr>
          <w:b/>
          <w:bCs/>
          <w:noProof w:val="0"/>
        </w:rPr>
        <w:t>06</w:t>
      </w:r>
      <w:r w:rsidRPr="00033943">
        <w:rPr>
          <w:b/>
          <w:bCs/>
          <w:noProof w:val="0"/>
        </w:rPr>
        <w:t xml:space="preserve">. </w:t>
      </w:r>
      <w:r w:rsidR="008C1882" w:rsidRPr="00033943">
        <w:rPr>
          <w:b/>
          <w:bCs/>
          <w:noProof w:val="0"/>
        </w:rPr>
        <w:t>10</w:t>
      </w:r>
      <w:r w:rsidRPr="00033943">
        <w:rPr>
          <w:b/>
          <w:bCs/>
          <w:noProof w:val="0"/>
        </w:rPr>
        <w:t xml:space="preserve">. </w:t>
      </w:r>
      <w:r w:rsidR="00BD7D9D" w:rsidRPr="00033943">
        <w:rPr>
          <w:b/>
          <w:bCs/>
          <w:noProof w:val="0"/>
        </w:rPr>
        <w:t>2026</w:t>
      </w:r>
      <w:r w:rsidRPr="00033943">
        <w:rPr>
          <w:b/>
          <w:noProof w:val="0"/>
        </w:rPr>
        <w:t xml:space="preserve"> do 09:00</w:t>
      </w:r>
      <w:r w:rsidRPr="00033943">
        <w:rPr>
          <w:noProof w:val="0"/>
        </w:rPr>
        <w:t>. Na zahteve za pojasnila oziroma druga vprašanja v zvezi z naročilom, zastavljena po tem roku, naročnik</w:t>
      </w:r>
      <w:r w:rsidRPr="00A45026">
        <w:rPr>
          <w:noProof w:val="0"/>
        </w:rPr>
        <w:t xml:space="preserve"> ne bo odgovarjal.</w:t>
      </w:r>
    </w:p>
    <w:p w14:paraId="307A6EAE" w14:textId="77777777" w:rsidR="00466F90" w:rsidRPr="00C459A6" w:rsidRDefault="00466F90" w:rsidP="00FA5992">
      <w:pPr>
        <w:rPr>
          <w:rFonts w:eastAsia="Calibri"/>
          <w:b/>
          <w:noProof w:val="0"/>
          <w:szCs w:val="22"/>
        </w:rPr>
      </w:pPr>
    </w:p>
    <w:p w14:paraId="36EE1C4A" w14:textId="77777777" w:rsidR="00784608" w:rsidRPr="00C459A6" w:rsidRDefault="00FA5992" w:rsidP="00FA5992">
      <w:pPr>
        <w:rPr>
          <w:rFonts w:cs="Arial"/>
          <w:noProof w:val="0"/>
          <w:lang w:eastAsia="sl-SI"/>
        </w:rPr>
      </w:pPr>
      <w:r w:rsidRPr="00C459A6">
        <w:rPr>
          <w:noProof w:val="0"/>
        </w:rPr>
        <w:t xml:space="preserve">Naročnik sme v skladu s 67. členom ZJN-3 spremeniti ali dopolniti dokumentacijo zvezi z oddajo javnega naročila. Tovrstne spremembe in dopolnitve bo naročnik izdal v obliki sprememb dokumentacije v zvezi z oddajo javnega naročila, ki bodo </w:t>
      </w:r>
      <w:r w:rsidRPr="00C459A6">
        <w:rPr>
          <w:rFonts w:cs="Arial"/>
          <w:noProof w:val="0"/>
          <w:lang w:eastAsia="sl-SI"/>
        </w:rPr>
        <w:t xml:space="preserve">objavljene na isti spletni strani kot prvotna dokumentacija v zvezi z oddajo javnega naročila. </w:t>
      </w:r>
    </w:p>
    <w:p w14:paraId="5184E695" w14:textId="77777777" w:rsidR="00784608" w:rsidRPr="00C459A6" w:rsidRDefault="00784608" w:rsidP="00FA5992">
      <w:pPr>
        <w:rPr>
          <w:rFonts w:cs="Arial"/>
          <w:noProof w:val="0"/>
          <w:lang w:eastAsia="sl-SI"/>
        </w:rPr>
      </w:pPr>
    </w:p>
    <w:p w14:paraId="6F2F2565" w14:textId="6B68CCC2" w:rsidR="00FA5992" w:rsidRPr="00C459A6" w:rsidRDefault="00FA5992" w:rsidP="00FA5992">
      <w:pPr>
        <w:rPr>
          <w:noProof w:val="0"/>
        </w:rPr>
      </w:pPr>
      <w:r w:rsidRPr="00C459A6">
        <w:rPr>
          <w:noProof w:val="0"/>
        </w:rPr>
        <w:t>Vse spremembe postanejo sestavni del dokumentacije v zvezi z oddajo javnega naročila. Kot del dokumentacije v zvezi z oddajo javnega naročila štejejo tudi vprašanja in odgovori, objavljeni na portalu javnih naročil.</w:t>
      </w:r>
    </w:p>
    <w:p w14:paraId="550DDDDA" w14:textId="77777777" w:rsidR="009E399D" w:rsidRPr="00C459A6" w:rsidRDefault="009E399D" w:rsidP="00DD3F18">
      <w:pPr>
        <w:pStyle w:val="Heading3"/>
        <w:tabs>
          <w:tab w:val="clear" w:pos="720"/>
          <w:tab w:val="num" w:pos="862"/>
        </w:tabs>
        <w:ind w:left="862"/>
        <w:rPr>
          <w:b/>
          <w:noProof w:val="0"/>
          <w:sz w:val="22"/>
          <w:szCs w:val="22"/>
        </w:rPr>
      </w:pPr>
      <w:bookmarkStart w:id="71" w:name="_Toc224527384"/>
      <w:bookmarkStart w:id="72" w:name="_Toc239682053"/>
      <w:bookmarkStart w:id="73" w:name="_Toc239750961"/>
      <w:r w:rsidRPr="00C459A6">
        <w:rPr>
          <w:b/>
          <w:noProof w:val="0"/>
          <w:sz w:val="22"/>
          <w:szCs w:val="22"/>
        </w:rPr>
        <w:t>Jezik</w:t>
      </w:r>
      <w:bookmarkEnd w:id="71"/>
      <w:bookmarkEnd w:id="72"/>
      <w:bookmarkEnd w:id="73"/>
    </w:p>
    <w:p w14:paraId="520B7F54" w14:textId="77777777" w:rsidR="00A31793" w:rsidRPr="00C459A6" w:rsidRDefault="00A31793" w:rsidP="00330820">
      <w:pPr>
        <w:spacing w:line="100" w:lineRule="atLeast"/>
        <w:rPr>
          <w:rFonts w:cs="Arial"/>
          <w:noProof w:val="0"/>
        </w:rPr>
      </w:pPr>
    </w:p>
    <w:p w14:paraId="277D119C" w14:textId="43E255EE" w:rsidR="00330820" w:rsidRPr="00C00DE6" w:rsidRDefault="00330820" w:rsidP="00330820">
      <w:pPr>
        <w:spacing w:line="100" w:lineRule="atLeast"/>
        <w:rPr>
          <w:rFonts w:cs="Arial"/>
          <w:noProof w:val="0"/>
          <w:szCs w:val="22"/>
        </w:rPr>
      </w:pPr>
      <w:r w:rsidRPr="00C459A6">
        <w:rPr>
          <w:rFonts w:cs="Arial"/>
          <w:noProof w:val="0"/>
        </w:rPr>
        <w:t xml:space="preserve">Ponudbe morajo biti izdelane v slovenskem jeziku. Tehnična </w:t>
      </w:r>
      <w:r w:rsidRPr="00C00DE6">
        <w:rPr>
          <w:rFonts w:cs="Arial"/>
          <w:noProof w:val="0"/>
        </w:rPr>
        <w:t xml:space="preserve">dokumentacija, prospekti oz. katalogi </w:t>
      </w:r>
      <w:r w:rsidR="00F70012" w:rsidRPr="00C00DE6">
        <w:rPr>
          <w:rFonts w:cs="Arial"/>
          <w:noProof w:val="0"/>
        </w:rPr>
        <w:t xml:space="preserve">in izjava principala </w:t>
      </w:r>
      <w:r w:rsidRPr="00C00DE6">
        <w:rPr>
          <w:rFonts w:cs="Arial"/>
          <w:noProof w:val="0"/>
        </w:rPr>
        <w:t xml:space="preserve">pa so lahko predloženi v slovenskem ali </w:t>
      </w:r>
      <w:r w:rsidRPr="00C00DE6">
        <w:rPr>
          <w:rFonts w:cs="Arial"/>
          <w:noProof w:val="0"/>
          <w:szCs w:val="22"/>
        </w:rPr>
        <w:t xml:space="preserve">v angleškem jeziku. </w:t>
      </w:r>
    </w:p>
    <w:p w14:paraId="5BC1F3FD" w14:textId="77777777" w:rsidR="009E399D" w:rsidRPr="00C00DE6" w:rsidRDefault="009E399D" w:rsidP="00DD3F18">
      <w:pPr>
        <w:pStyle w:val="Heading3"/>
        <w:tabs>
          <w:tab w:val="clear" w:pos="720"/>
          <w:tab w:val="num" w:pos="862"/>
        </w:tabs>
        <w:ind w:left="862"/>
        <w:rPr>
          <w:b/>
          <w:noProof w:val="0"/>
          <w:sz w:val="22"/>
          <w:szCs w:val="22"/>
        </w:rPr>
      </w:pPr>
      <w:bookmarkStart w:id="74" w:name="_Toc224527385"/>
      <w:bookmarkStart w:id="75" w:name="_Toc239682054"/>
      <w:bookmarkStart w:id="76" w:name="_Toc239750962"/>
      <w:r w:rsidRPr="00C00DE6">
        <w:rPr>
          <w:b/>
          <w:noProof w:val="0"/>
          <w:sz w:val="22"/>
          <w:szCs w:val="22"/>
        </w:rPr>
        <w:t>Označevanje</w:t>
      </w:r>
      <w:bookmarkEnd w:id="74"/>
      <w:bookmarkEnd w:id="75"/>
      <w:bookmarkEnd w:id="76"/>
    </w:p>
    <w:p w14:paraId="611880A2" w14:textId="77777777" w:rsidR="00A31793" w:rsidRPr="00C459A6" w:rsidRDefault="00A31793" w:rsidP="009E399D">
      <w:pPr>
        <w:rPr>
          <w:noProof w:val="0"/>
        </w:rPr>
      </w:pPr>
    </w:p>
    <w:p w14:paraId="0E6EF719" w14:textId="242CADE9" w:rsidR="009E399D" w:rsidRPr="00C459A6" w:rsidRDefault="009E399D" w:rsidP="009E399D">
      <w:pPr>
        <w:rPr>
          <w:noProof w:val="0"/>
        </w:rPr>
      </w:pPr>
      <w:r w:rsidRPr="00C459A6">
        <w:rPr>
          <w:noProof w:val="0"/>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8666F76" w14:textId="77777777" w:rsidR="00E90911" w:rsidRPr="00C459A6" w:rsidRDefault="00E90911" w:rsidP="009E399D">
      <w:pPr>
        <w:rPr>
          <w:noProof w:val="0"/>
        </w:rPr>
      </w:pPr>
    </w:p>
    <w:p w14:paraId="520A2FA8" w14:textId="77777777" w:rsidR="009E399D" w:rsidRPr="00C459A6" w:rsidRDefault="009E399D" w:rsidP="009E399D">
      <w:pPr>
        <w:rPr>
          <w:noProof w:val="0"/>
        </w:rPr>
      </w:pPr>
      <w:r w:rsidRPr="00C459A6">
        <w:rPr>
          <w:noProof w:val="0"/>
        </w:rPr>
        <w:t>Kot zaupne lahko ponudnik označi dokumente, ki vsebujejo osebne podatke, pa ti niso vsebovani v nobenem javnem registru ali drugače javno dostopni ter poslovne podatke, ki so s predpisi ali internimi akti ponudnika označeni kot zaupni.</w:t>
      </w:r>
    </w:p>
    <w:p w14:paraId="11BC3AE2" w14:textId="77777777" w:rsidR="00E90911" w:rsidRPr="00C459A6" w:rsidRDefault="00E90911" w:rsidP="009E399D">
      <w:pPr>
        <w:rPr>
          <w:noProof w:val="0"/>
        </w:rPr>
      </w:pPr>
    </w:p>
    <w:p w14:paraId="6BD314FF" w14:textId="77777777" w:rsidR="009E399D" w:rsidRPr="00C459A6" w:rsidRDefault="009E399D" w:rsidP="009E399D">
      <w:pPr>
        <w:rPr>
          <w:noProof w:val="0"/>
        </w:rPr>
      </w:pPr>
      <w:r w:rsidRPr="00C459A6">
        <w:rPr>
          <w:noProof w:val="0"/>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14E527D" w14:textId="77777777" w:rsidR="00E90911" w:rsidRPr="00C459A6" w:rsidRDefault="00E90911" w:rsidP="009E399D">
      <w:pPr>
        <w:rPr>
          <w:noProof w:val="0"/>
        </w:rPr>
      </w:pPr>
    </w:p>
    <w:p w14:paraId="1BD97A18" w14:textId="77777777" w:rsidR="009E399D" w:rsidRPr="00C459A6" w:rsidRDefault="009E399D" w:rsidP="009E399D">
      <w:pPr>
        <w:rPr>
          <w:noProof w:val="0"/>
        </w:rPr>
      </w:pPr>
      <w:r w:rsidRPr="00C459A6">
        <w:rPr>
          <w:noProof w:val="0"/>
        </w:rPr>
        <w:t>Naročnik ne odgovarja za zaupnost podatkov, ki ne bodo označeni kot je zgoraj navedeno.</w:t>
      </w:r>
    </w:p>
    <w:p w14:paraId="37AE25DC" w14:textId="77777777" w:rsidR="00E90911" w:rsidRPr="00C459A6" w:rsidRDefault="00E90911" w:rsidP="009E399D">
      <w:pPr>
        <w:rPr>
          <w:noProof w:val="0"/>
        </w:rPr>
      </w:pPr>
    </w:p>
    <w:p w14:paraId="012D9D26" w14:textId="77777777" w:rsidR="009E399D" w:rsidRPr="00C459A6" w:rsidRDefault="009E399D" w:rsidP="009E399D">
      <w:pPr>
        <w:rPr>
          <w:noProof w:val="0"/>
        </w:rPr>
      </w:pPr>
      <w:r w:rsidRPr="00C459A6">
        <w:rPr>
          <w:noProof w:val="0"/>
        </w:rPr>
        <w:t>Če bodo kot zaupno označeni podatki, ki ne ustrezajo zgoraj navedenim pogojem, bo naročnik ponudnika pozval, da oznako zaupnosti umakne. Ponudnik to naredi tako, da njegov zastopnik nad oznako napiše »</w:t>
      </w:r>
      <w:r w:rsidR="00DD3F18" w:rsidRPr="00C459A6">
        <w:rPr>
          <w:noProof w:val="0"/>
        </w:rPr>
        <w:t>PREKLIC«, vpiše</w:t>
      </w:r>
      <w:r w:rsidRPr="00C459A6">
        <w:rPr>
          <w:noProof w:val="0"/>
        </w:rPr>
        <w:t xml:space="preserve"> datum in čas ter se podpiše. </w:t>
      </w:r>
    </w:p>
    <w:p w14:paraId="2C87BD03" w14:textId="77777777" w:rsidR="00E90911" w:rsidRPr="00C459A6" w:rsidRDefault="00E90911" w:rsidP="009E399D">
      <w:pPr>
        <w:rPr>
          <w:noProof w:val="0"/>
        </w:rPr>
      </w:pPr>
    </w:p>
    <w:p w14:paraId="4DF277A5" w14:textId="77777777" w:rsidR="009E399D" w:rsidRPr="00C459A6" w:rsidRDefault="009E399D" w:rsidP="009E399D">
      <w:pPr>
        <w:rPr>
          <w:noProof w:val="0"/>
        </w:rPr>
      </w:pPr>
      <w:r w:rsidRPr="00C459A6">
        <w:rPr>
          <w:noProof w:val="0"/>
        </w:rPr>
        <w:t>Če ponudnik v roku, ki ga določi naročnik, ne prekliče zaupnosti, naročnik ponudbo v celoti zavrne.</w:t>
      </w:r>
    </w:p>
    <w:p w14:paraId="1AA71349" w14:textId="77777777" w:rsidR="00A31793" w:rsidRPr="00C459A6" w:rsidRDefault="00A31793" w:rsidP="009E399D">
      <w:pPr>
        <w:rPr>
          <w:noProof w:val="0"/>
        </w:rPr>
      </w:pPr>
    </w:p>
    <w:p w14:paraId="1E5777FA" w14:textId="77777777" w:rsidR="00A31793" w:rsidRPr="00C459A6" w:rsidRDefault="00A31793" w:rsidP="00A31793">
      <w:pPr>
        <w:pStyle w:val="Heading3"/>
        <w:tabs>
          <w:tab w:val="clear" w:pos="720"/>
          <w:tab w:val="num" w:pos="862"/>
        </w:tabs>
        <w:ind w:left="862"/>
        <w:rPr>
          <w:b/>
          <w:noProof w:val="0"/>
          <w:sz w:val="22"/>
          <w:szCs w:val="22"/>
        </w:rPr>
      </w:pPr>
      <w:bookmarkStart w:id="77" w:name="_Toc208318618"/>
      <w:bookmarkStart w:id="78" w:name="_Toc239682055"/>
      <w:bookmarkStart w:id="79" w:name="_Toc239750963"/>
      <w:r w:rsidRPr="00C459A6">
        <w:rPr>
          <w:b/>
          <w:noProof w:val="0"/>
          <w:sz w:val="22"/>
          <w:szCs w:val="22"/>
        </w:rPr>
        <w:t>Dopustne dopolnitve ponudbe</w:t>
      </w:r>
      <w:bookmarkEnd w:id="77"/>
      <w:bookmarkEnd w:id="78"/>
      <w:bookmarkEnd w:id="79"/>
    </w:p>
    <w:p w14:paraId="0623BD95" w14:textId="77777777" w:rsidR="00A31793" w:rsidRPr="00C459A6" w:rsidRDefault="00A31793" w:rsidP="00A31793">
      <w:pPr>
        <w:rPr>
          <w:noProof w:val="0"/>
        </w:rPr>
      </w:pPr>
    </w:p>
    <w:p w14:paraId="1CA268AC" w14:textId="0C3AD7B9" w:rsidR="00A31793" w:rsidRPr="00C459A6" w:rsidRDefault="00A31793" w:rsidP="00A31793">
      <w:pPr>
        <w:rPr>
          <w:noProof w:val="0"/>
        </w:rPr>
      </w:pPr>
      <w:r w:rsidRPr="00C459A6">
        <w:rPr>
          <w:noProof w:val="0"/>
        </w:rPr>
        <w:t xml:space="preserve">Če bodo ali se bodo zdele informacije ali dokumentacija, ki jo mora predložiti ponudnik, nepopolne ali </w:t>
      </w:r>
      <w:r w:rsidR="00A1415F" w:rsidRPr="00C459A6">
        <w:rPr>
          <w:noProof w:val="0"/>
        </w:rPr>
        <w:t>napačne</w:t>
      </w:r>
      <w:r w:rsidRPr="00C459A6">
        <w:rPr>
          <w:noProof w:val="0"/>
        </w:rPr>
        <w:t xml:space="preserve"> oziroma </w:t>
      </w:r>
      <w:r w:rsidR="00A1415F" w:rsidRPr="00C459A6">
        <w:rPr>
          <w:noProof w:val="0"/>
        </w:rPr>
        <w:t>če</w:t>
      </w:r>
      <w:r w:rsidRPr="00C459A6">
        <w:rPr>
          <w:noProof w:val="0"/>
        </w:rPr>
        <w:t xml:space="preserve"> bodo posamezni dokumenti manjkali, bo </w:t>
      </w:r>
      <w:r w:rsidR="00A1415F" w:rsidRPr="00C459A6">
        <w:rPr>
          <w:noProof w:val="0"/>
        </w:rPr>
        <w:t>naročnik</w:t>
      </w:r>
      <w:r w:rsidRPr="00C459A6">
        <w:rPr>
          <w:noProof w:val="0"/>
        </w:rPr>
        <w:t xml:space="preserve"> zahteval, da ponudnik v ustreznem roku predloži </w:t>
      </w:r>
      <w:r w:rsidR="00A1415F" w:rsidRPr="00C459A6">
        <w:rPr>
          <w:noProof w:val="0"/>
        </w:rPr>
        <w:t>manjkajoče</w:t>
      </w:r>
      <w:r w:rsidRPr="00C459A6">
        <w:rPr>
          <w:noProof w:val="0"/>
        </w:rPr>
        <w:t xml:space="preserve"> dokumente ali jih dopolni, popravi ali pojasni ustrezne informacije ali dokumentacijo, pod pogojem, da je takšna zahteva popolnoma skladna z </w:t>
      </w:r>
      <w:r w:rsidR="00A1415F" w:rsidRPr="00C459A6">
        <w:rPr>
          <w:noProof w:val="0"/>
        </w:rPr>
        <w:t>načeloma</w:t>
      </w:r>
      <w:r w:rsidRPr="00C459A6">
        <w:rPr>
          <w:noProof w:val="0"/>
        </w:rPr>
        <w:t xml:space="preserve"> enake obravnave in transparentnosti. </w:t>
      </w:r>
      <w:r w:rsidR="007956FE" w:rsidRPr="00C459A6">
        <w:rPr>
          <w:noProof w:val="0"/>
        </w:rPr>
        <w:t>Naročnik</w:t>
      </w:r>
      <w:r w:rsidRPr="00C459A6">
        <w:rPr>
          <w:noProof w:val="0"/>
        </w:rPr>
        <w:t xml:space="preserve"> od ponudnika zahteva dopolnitev, popravek, spremembo ali pojasnilo </w:t>
      </w:r>
      <w:r w:rsidRPr="00C459A6">
        <w:rPr>
          <w:noProof w:val="0"/>
        </w:rPr>
        <w:lastRenderedPageBreak/>
        <w:t xml:space="preserve">njegove ponudbe le, kadar </w:t>
      </w:r>
      <w:r w:rsidR="00A1415F" w:rsidRPr="00C459A6">
        <w:rPr>
          <w:noProof w:val="0"/>
        </w:rPr>
        <w:t>določenega</w:t>
      </w:r>
      <w:r w:rsidRPr="00C459A6">
        <w:rPr>
          <w:noProof w:val="0"/>
        </w:rPr>
        <w:t xml:space="preserve"> dejstva ne more preveriti sam. Predložitev </w:t>
      </w:r>
      <w:r w:rsidR="00A1415F" w:rsidRPr="00C459A6">
        <w:rPr>
          <w:noProof w:val="0"/>
        </w:rPr>
        <w:t>manjkajočega</w:t>
      </w:r>
      <w:r w:rsidRPr="00C459A6">
        <w:rPr>
          <w:noProof w:val="0"/>
        </w:rPr>
        <w:t xml:space="preserve"> dokumenta ali dopolnitev, popravek ali pojasnilo informacije ali dokumentacije se lahko nanaša </w:t>
      </w:r>
      <w:r w:rsidR="00A1415F" w:rsidRPr="00C459A6">
        <w:rPr>
          <w:noProof w:val="0"/>
        </w:rPr>
        <w:t>izključno</w:t>
      </w:r>
      <w:r w:rsidRPr="00C459A6">
        <w:rPr>
          <w:noProof w:val="0"/>
        </w:rPr>
        <w:t xml:space="preserve">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D964077" w14:textId="77777777" w:rsidR="00A31793" w:rsidRPr="00C459A6" w:rsidRDefault="00A31793" w:rsidP="00A31793">
      <w:pPr>
        <w:rPr>
          <w:noProof w:val="0"/>
        </w:rPr>
      </w:pPr>
    </w:p>
    <w:p w14:paraId="2833CEA1" w14:textId="429B3EC3" w:rsidR="00A31793" w:rsidRPr="00C459A6" w:rsidRDefault="00A31793" w:rsidP="00A31793">
      <w:pPr>
        <w:rPr>
          <w:noProof w:val="0"/>
        </w:rPr>
      </w:pPr>
      <w:r w:rsidRPr="00C459A6">
        <w:rPr>
          <w:noProof w:val="0"/>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w:t>
      </w:r>
      <w:r w:rsidR="00A1415F" w:rsidRPr="00C459A6">
        <w:rPr>
          <w:noProof w:val="0"/>
        </w:rPr>
        <w:t>tehnične</w:t>
      </w:r>
      <w:r w:rsidRPr="00C459A6">
        <w:rPr>
          <w:noProof w:val="0"/>
        </w:rPr>
        <w:t xml:space="preserve"> specifikacije predmeta javnega naročila. </w:t>
      </w:r>
    </w:p>
    <w:p w14:paraId="668AAF35" w14:textId="77777777" w:rsidR="00A31793" w:rsidRPr="00C459A6" w:rsidRDefault="00A31793" w:rsidP="00A31793">
      <w:pPr>
        <w:rPr>
          <w:noProof w:val="0"/>
        </w:rPr>
      </w:pPr>
    </w:p>
    <w:p w14:paraId="71707159" w14:textId="2DA6BD0D" w:rsidR="00A31793" w:rsidRPr="00C459A6" w:rsidRDefault="00A31793" w:rsidP="00A31793">
      <w:pPr>
        <w:rPr>
          <w:noProof w:val="0"/>
        </w:rPr>
      </w:pPr>
      <w:r w:rsidRPr="00C459A6">
        <w:rPr>
          <w:noProof w:val="0"/>
        </w:rPr>
        <w:t xml:space="preserve">Ne glede na prejšnji odstavek sme izključno naročnik ob pisnem soglasju ponudnika popraviti </w:t>
      </w:r>
      <w:r w:rsidR="00A1415F" w:rsidRPr="00C459A6">
        <w:rPr>
          <w:noProof w:val="0"/>
        </w:rPr>
        <w:t>računske</w:t>
      </w:r>
      <w:r w:rsidRPr="00C459A6">
        <w:rPr>
          <w:noProof w:val="0"/>
        </w:rPr>
        <w:t xml:space="preserve"> napake, ki jih odkrije pri pregledu in ocenjevanju ponudb. Pri tem se </w:t>
      </w:r>
      <w:r w:rsidR="00A1415F" w:rsidRPr="00C459A6">
        <w:rPr>
          <w:noProof w:val="0"/>
        </w:rPr>
        <w:t>količina</w:t>
      </w:r>
      <w:r w:rsidRPr="00C459A6">
        <w:rPr>
          <w:noProof w:val="0"/>
        </w:rPr>
        <w:t xml:space="preserve"> in cena na enoto brez DDV ne smeta spreminjati. Če se pri pregledu in ocenjevanju ponudb ugotovi, da je prišlo do </w:t>
      </w:r>
      <w:r w:rsidR="00A1415F" w:rsidRPr="00C459A6">
        <w:rPr>
          <w:noProof w:val="0"/>
        </w:rPr>
        <w:t>računske</w:t>
      </w:r>
      <w:r w:rsidRPr="00C459A6">
        <w:rPr>
          <w:noProof w:val="0"/>
        </w:rPr>
        <w:t xml:space="preserve"> napake zaradi nepravilne vnaprej </w:t>
      </w:r>
      <w:r w:rsidR="00A1415F" w:rsidRPr="00C459A6">
        <w:rPr>
          <w:noProof w:val="0"/>
        </w:rPr>
        <w:t>določene</w:t>
      </w:r>
      <w:r w:rsidRPr="00C459A6">
        <w:rPr>
          <w:noProof w:val="0"/>
        </w:rPr>
        <w:t xml:space="preserve"> </w:t>
      </w:r>
      <w:r w:rsidR="00A1415F" w:rsidRPr="00C459A6">
        <w:rPr>
          <w:noProof w:val="0"/>
        </w:rPr>
        <w:t>matematične</w:t>
      </w:r>
      <w:r w:rsidRPr="00C459A6">
        <w:rPr>
          <w:noProof w:val="0"/>
        </w:rPr>
        <w:t xml:space="preserve"> operacije s strani </w:t>
      </w:r>
      <w:r w:rsidR="00A1415F" w:rsidRPr="00C459A6">
        <w:rPr>
          <w:noProof w:val="0"/>
        </w:rPr>
        <w:t>naročnika</w:t>
      </w:r>
      <w:r w:rsidRPr="00C459A6">
        <w:rPr>
          <w:noProof w:val="0"/>
        </w:rPr>
        <w:t xml:space="preserve">, lahko </w:t>
      </w:r>
      <w:r w:rsidR="00A1415F" w:rsidRPr="00C459A6">
        <w:rPr>
          <w:noProof w:val="0"/>
        </w:rPr>
        <w:t>naročnik</w:t>
      </w:r>
      <w:r w:rsidRPr="00C459A6">
        <w:rPr>
          <w:noProof w:val="0"/>
        </w:rPr>
        <w:t xml:space="preserve"> ob pisnem soglasju ponudnika popravi </w:t>
      </w:r>
      <w:r w:rsidR="00A1415F" w:rsidRPr="00C459A6">
        <w:rPr>
          <w:noProof w:val="0"/>
        </w:rPr>
        <w:t>računsko</w:t>
      </w:r>
      <w:r w:rsidRPr="00C459A6">
        <w:rPr>
          <w:noProof w:val="0"/>
        </w:rPr>
        <w:t xml:space="preserve"> napako tako, da ob upoštevanju cen na enoto brez DDV in </w:t>
      </w:r>
      <w:r w:rsidR="00A1415F" w:rsidRPr="00C459A6">
        <w:rPr>
          <w:noProof w:val="0"/>
        </w:rPr>
        <w:t>količin</w:t>
      </w:r>
      <w:r w:rsidRPr="00C459A6">
        <w:rPr>
          <w:noProof w:val="0"/>
        </w:rPr>
        <w:t xml:space="preserve">, ki jih ponudi ponudnik, </w:t>
      </w:r>
      <w:r w:rsidR="00A1415F" w:rsidRPr="00C459A6">
        <w:rPr>
          <w:noProof w:val="0"/>
        </w:rPr>
        <w:t>izračuna</w:t>
      </w:r>
      <w:r w:rsidRPr="00C459A6">
        <w:rPr>
          <w:noProof w:val="0"/>
        </w:rPr>
        <w:t xml:space="preserve"> vrednost ponudbe z upoštevanjem pravilne </w:t>
      </w:r>
      <w:r w:rsidR="00A1415F" w:rsidRPr="00C459A6">
        <w:rPr>
          <w:noProof w:val="0"/>
        </w:rPr>
        <w:t>matematične</w:t>
      </w:r>
      <w:r w:rsidRPr="00C459A6">
        <w:rPr>
          <w:noProof w:val="0"/>
        </w:rPr>
        <w:t xml:space="preserve"> operacije. Ne glede na prejšnji odstavek lahko </w:t>
      </w:r>
      <w:r w:rsidR="00A1415F" w:rsidRPr="00C459A6">
        <w:rPr>
          <w:noProof w:val="0"/>
        </w:rPr>
        <w:t>naročnik</w:t>
      </w:r>
      <w:r w:rsidRPr="00C459A6">
        <w:rPr>
          <w:noProof w:val="0"/>
        </w:rPr>
        <w:t xml:space="preserve"> ob pisnem soglasju ponudnika </w:t>
      </w:r>
      <w:r w:rsidR="00A1415F" w:rsidRPr="00C459A6">
        <w:rPr>
          <w:noProof w:val="0"/>
        </w:rPr>
        <w:t>napačno</w:t>
      </w:r>
      <w:r w:rsidRPr="00C459A6">
        <w:rPr>
          <w:noProof w:val="0"/>
        </w:rPr>
        <w:t xml:space="preserve"> zapisano stopnjo DDV popravi v pravilno.</w:t>
      </w:r>
    </w:p>
    <w:p w14:paraId="01B94F28" w14:textId="77777777" w:rsidR="00A31793" w:rsidRPr="00C459A6" w:rsidRDefault="00A31793" w:rsidP="00A31793">
      <w:pPr>
        <w:rPr>
          <w:noProof w:val="0"/>
        </w:rPr>
      </w:pPr>
    </w:p>
    <w:p w14:paraId="3D1E73B2" w14:textId="77777777" w:rsidR="00A31793" w:rsidRPr="00C459A6" w:rsidRDefault="00A31793" w:rsidP="00A31793">
      <w:pPr>
        <w:pStyle w:val="Heading3"/>
        <w:tabs>
          <w:tab w:val="clear" w:pos="720"/>
          <w:tab w:val="num" w:pos="862"/>
        </w:tabs>
        <w:ind w:left="862"/>
        <w:rPr>
          <w:b/>
          <w:noProof w:val="0"/>
          <w:sz w:val="22"/>
          <w:szCs w:val="22"/>
        </w:rPr>
      </w:pPr>
      <w:bookmarkStart w:id="80" w:name="_Toc208318619"/>
      <w:bookmarkStart w:id="81" w:name="_Toc239682056"/>
      <w:bookmarkStart w:id="82" w:name="_Toc239750964"/>
      <w:r w:rsidRPr="00C459A6">
        <w:rPr>
          <w:b/>
          <w:noProof w:val="0"/>
          <w:sz w:val="22"/>
          <w:szCs w:val="22"/>
        </w:rPr>
        <w:t>Navedba zavajajočih podatkov</w:t>
      </w:r>
      <w:bookmarkEnd w:id="80"/>
      <w:bookmarkEnd w:id="81"/>
      <w:bookmarkEnd w:id="82"/>
    </w:p>
    <w:p w14:paraId="44F90238" w14:textId="77777777" w:rsidR="00A31793" w:rsidRPr="00C459A6" w:rsidRDefault="00A31793" w:rsidP="00A31793">
      <w:pPr>
        <w:rPr>
          <w:noProof w:val="0"/>
        </w:rPr>
      </w:pPr>
    </w:p>
    <w:p w14:paraId="5449360D" w14:textId="769ECBAF" w:rsidR="00A31793" w:rsidRPr="00C459A6" w:rsidRDefault="00A31793" w:rsidP="00A31793">
      <w:pPr>
        <w:rPr>
          <w:noProof w:val="0"/>
        </w:rPr>
      </w:pPr>
      <w:r w:rsidRPr="00C459A6">
        <w:rPr>
          <w:noProof w:val="0"/>
        </w:rPr>
        <w:t>Naročnik bo Državni revizijski komisiji podal predlog za uvedbo postopka o prekršku:</w:t>
      </w:r>
    </w:p>
    <w:p w14:paraId="17AB7F05" w14:textId="26A28456" w:rsidR="00A31793" w:rsidRPr="00C459A6" w:rsidRDefault="00A31793" w:rsidP="00D70FC6">
      <w:pPr>
        <w:pStyle w:val="ListParagraph"/>
        <w:numPr>
          <w:ilvl w:val="0"/>
          <w:numId w:val="10"/>
        </w:numPr>
        <w:suppressAutoHyphens/>
        <w:rPr>
          <w:noProof w:val="0"/>
        </w:rPr>
      </w:pPr>
      <w:r w:rsidRPr="00C459A6">
        <w:rPr>
          <w:noProof w:val="0"/>
        </w:rPr>
        <w:t xml:space="preserve">v primeru, da se bo pri naročniku pojavil utemeljen sum, da je ponudnik v postopku javnega </w:t>
      </w:r>
      <w:r w:rsidR="00A1415F" w:rsidRPr="00C459A6">
        <w:rPr>
          <w:noProof w:val="0"/>
        </w:rPr>
        <w:t>naročila</w:t>
      </w:r>
      <w:r w:rsidRPr="00C459A6">
        <w:rPr>
          <w:noProof w:val="0"/>
        </w:rPr>
        <w:t xml:space="preserve"> predložil </w:t>
      </w:r>
      <w:r w:rsidR="00A1415F" w:rsidRPr="00C459A6">
        <w:rPr>
          <w:noProof w:val="0"/>
        </w:rPr>
        <w:t>neresnično</w:t>
      </w:r>
      <w:r w:rsidRPr="00C459A6">
        <w:rPr>
          <w:noProof w:val="0"/>
        </w:rPr>
        <w:t xml:space="preserve"> izjavo ali ponarejeno ali spremenjeno listino kot pravo v skladu z enajstim odstavkom 89. člena ZJN-3, </w:t>
      </w:r>
    </w:p>
    <w:p w14:paraId="2934A4AE" w14:textId="77777777" w:rsidR="00A31793" w:rsidRPr="00C459A6" w:rsidRDefault="00A31793" w:rsidP="00D70FC6">
      <w:pPr>
        <w:pStyle w:val="ListParagraph"/>
        <w:numPr>
          <w:ilvl w:val="0"/>
          <w:numId w:val="10"/>
        </w:numPr>
        <w:suppressAutoHyphens/>
        <w:rPr>
          <w:noProof w:val="0"/>
        </w:rPr>
      </w:pPr>
      <w:r w:rsidRPr="00C459A6">
        <w:rPr>
          <w:noProof w:val="0"/>
        </w:rPr>
        <w:t>če glavni izvajalec ne ravna v skladu s 94. členom ZJN-3.</w:t>
      </w:r>
    </w:p>
    <w:p w14:paraId="639E7416" w14:textId="77777777" w:rsidR="00A31793" w:rsidRPr="00C459A6" w:rsidRDefault="00A31793" w:rsidP="00A31793">
      <w:pPr>
        <w:rPr>
          <w:noProof w:val="0"/>
        </w:rPr>
      </w:pPr>
    </w:p>
    <w:p w14:paraId="50D857C4" w14:textId="77777777" w:rsidR="00A31793" w:rsidRPr="00C459A6" w:rsidRDefault="00A31793" w:rsidP="00A31793">
      <w:pPr>
        <w:pStyle w:val="Heading3"/>
        <w:tabs>
          <w:tab w:val="clear" w:pos="720"/>
          <w:tab w:val="num" w:pos="862"/>
        </w:tabs>
        <w:ind w:left="862"/>
        <w:rPr>
          <w:b/>
          <w:noProof w:val="0"/>
          <w:sz w:val="22"/>
          <w:szCs w:val="22"/>
        </w:rPr>
      </w:pPr>
      <w:bookmarkStart w:id="83" w:name="_Toc208318620"/>
      <w:bookmarkStart w:id="84" w:name="_Toc239682057"/>
      <w:bookmarkStart w:id="85" w:name="_Toc239750965"/>
      <w:r w:rsidRPr="00C459A6">
        <w:rPr>
          <w:b/>
          <w:noProof w:val="0"/>
          <w:sz w:val="22"/>
          <w:szCs w:val="22"/>
        </w:rPr>
        <w:t>Neobičajno nizka ponudba</w:t>
      </w:r>
      <w:bookmarkEnd w:id="83"/>
      <w:bookmarkEnd w:id="84"/>
      <w:bookmarkEnd w:id="85"/>
    </w:p>
    <w:p w14:paraId="33184C81" w14:textId="77777777" w:rsidR="00A31793" w:rsidRPr="00C459A6" w:rsidRDefault="00A31793" w:rsidP="00A31793">
      <w:pPr>
        <w:rPr>
          <w:noProof w:val="0"/>
        </w:rPr>
      </w:pPr>
    </w:p>
    <w:p w14:paraId="16ABEA00" w14:textId="2E84AE1D" w:rsidR="00A31793" w:rsidRPr="00C459A6" w:rsidRDefault="00A31793" w:rsidP="00A31793">
      <w:pPr>
        <w:rPr>
          <w:noProof w:val="0"/>
        </w:rPr>
      </w:pPr>
      <w:r w:rsidRPr="00C459A6">
        <w:rPr>
          <w:noProof w:val="0"/>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5C3CB5C6" w14:textId="77777777" w:rsidR="00A31793" w:rsidRPr="00C459A6" w:rsidRDefault="00A31793" w:rsidP="00A31793">
      <w:pPr>
        <w:rPr>
          <w:noProof w:val="0"/>
        </w:rPr>
      </w:pPr>
    </w:p>
    <w:p w14:paraId="20165A7A" w14:textId="19589B8B" w:rsidR="00A31793" w:rsidRPr="00C459A6" w:rsidRDefault="00CA5297" w:rsidP="00A31793">
      <w:pPr>
        <w:rPr>
          <w:noProof w:val="0"/>
        </w:rPr>
      </w:pPr>
      <w:r w:rsidRPr="00C459A6">
        <w:rPr>
          <w:noProof w:val="0"/>
        </w:rPr>
        <w:t>Naročnik</w:t>
      </w:r>
      <w:r w:rsidR="00A31793" w:rsidRPr="00C459A6">
        <w:rPr>
          <w:noProof w:val="0"/>
        </w:rPr>
        <w:t xml:space="preserve"> bo preveril, ali je ponudba </w:t>
      </w:r>
      <w:r w:rsidR="00FB6ECD" w:rsidRPr="00C459A6">
        <w:rPr>
          <w:noProof w:val="0"/>
        </w:rPr>
        <w:t>neobičajno</w:t>
      </w:r>
      <w:r w:rsidR="00A31793" w:rsidRPr="00C459A6">
        <w:rPr>
          <w:noProof w:val="0"/>
        </w:rPr>
        <w:t xml:space="preserve"> nizka tudi, </w:t>
      </w:r>
      <w:r w:rsidR="00A1415F" w:rsidRPr="00C459A6">
        <w:rPr>
          <w:noProof w:val="0"/>
        </w:rPr>
        <w:t>če</w:t>
      </w:r>
      <w:r w:rsidR="00A31793" w:rsidRPr="00C459A6">
        <w:rPr>
          <w:noProof w:val="0"/>
        </w:rPr>
        <w:t xml:space="preserve"> je vrednost ponudbe za </w:t>
      </w:r>
      <w:r w:rsidR="00A1415F" w:rsidRPr="00C459A6">
        <w:rPr>
          <w:noProof w:val="0"/>
        </w:rPr>
        <w:t>več</w:t>
      </w:r>
      <w:r w:rsidR="00A31793" w:rsidRPr="00C459A6">
        <w:rPr>
          <w:noProof w:val="0"/>
        </w:rPr>
        <w:t xml:space="preserve">̌ kot 50 odstotkov nižja od </w:t>
      </w:r>
      <w:r w:rsidR="00C748EA" w:rsidRPr="00C459A6">
        <w:rPr>
          <w:noProof w:val="0"/>
        </w:rPr>
        <w:t>povprečne</w:t>
      </w:r>
      <w:r w:rsidR="00A31793" w:rsidRPr="00C459A6">
        <w:rPr>
          <w:noProof w:val="0"/>
        </w:rPr>
        <w:t xml:space="preserve"> vrednosti </w:t>
      </w:r>
      <w:r w:rsidR="00A1415F" w:rsidRPr="00C459A6">
        <w:rPr>
          <w:noProof w:val="0"/>
        </w:rPr>
        <w:t>pravočasnih</w:t>
      </w:r>
      <w:r w:rsidR="00A31793" w:rsidRPr="00C459A6">
        <w:rPr>
          <w:noProof w:val="0"/>
        </w:rPr>
        <w:t xml:space="preserve"> ponudb in za </w:t>
      </w:r>
      <w:r w:rsidR="00C748EA" w:rsidRPr="00C459A6">
        <w:rPr>
          <w:noProof w:val="0"/>
        </w:rPr>
        <w:t>več</w:t>
      </w:r>
      <w:r w:rsidR="00A31793" w:rsidRPr="00C459A6">
        <w:rPr>
          <w:noProof w:val="0"/>
        </w:rPr>
        <w:t xml:space="preserve">̌ kot 20 odstotkov nižja od naslednje </w:t>
      </w:r>
      <w:r w:rsidR="00C748EA" w:rsidRPr="00C459A6">
        <w:rPr>
          <w:noProof w:val="0"/>
        </w:rPr>
        <w:t>uvrščene</w:t>
      </w:r>
      <w:r w:rsidR="00A31793" w:rsidRPr="00C459A6">
        <w:rPr>
          <w:noProof w:val="0"/>
        </w:rPr>
        <w:t xml:space="preserve"> ponudbe, vendar le, </w:t>
      </w:r>
      <w:r w:rsidR="00A1415F" w:rsidRPr="00C459A6">
        <w:rPr>
          <w:noProof w:val="0"/>
        </w:rPr>
        <w:t>če</w:t>
      </w:r>
      <w:r w:rsidR="00A31793" w:rsidRPr="00C459A6">
        <w:rPr>
          <w:noProof w:val="0"/>
        </w:rPr>
        <w:t xml:space="preserve"> je prejel vsaj štiri </w:t>
      </w:r>
      <w:r w:rsidR="00A1415F" w:rsidRPr="00C459A6">
        <w:rPr>
          <w:noProof w:val="0"/>
        </w:rPr>
        <w:t>pravočasne</w:t>
      </w:r>
      <w:r w:rsidR="00A31793" w:rsidRPr="00C459A6">
        <w:rPr>
          <w:noProof w:val="0"/>
        </w:rPr>
        <w:t xml:space="preserve"> ponudbe. </w:t>
      </w:r>
    </w:p>
    <w:p w14:paraId="1499C33B" w14:textId="77777777" w:rsidR="00A31793" w:rsidRPr="00C459A6" w:rsidRDefault="00A31793" w:rsidP="00A31793">
      <w:pPr>
        <w:rPr>
          <w:noProof w:val="0"/>
        </w:rPr>
      </w:pPr>
    </w:p>
    <w:p w14:paraId="69E357CB" w14:textId="665C80C6" w:rsidR="00A31793" w:rsidRPr="00C459A6" w:rsidRDefault="00A31793" w:rsidP="00A31793">
      <w:pPr>
        <w:rPr>
          <w:noProof w:val="0"/>
        </w:rPr>
      </w:pPr>
      <w:r w:rsidRPr="00C459A6">
        <w:rPr>
          <w:noProof w:val="0"/>
        </w:rPr>
        <w:t xml:space="preserve">Kadar </w:t>
      </w:r>
      <w:r w:rsidR="00A1415F" w:rsidRPr="00C459A6">
        <w:rPr>
          <w:noProof w:val="0"/>
        </w:rPr>
        <w:t>naročnik</w:t>
      </w:r>
      <w:r w:rsidRPr="00C459A6">
        <w:rPr>
          <w:noProof w:val="0"/>
        </w:rPr>
        <w:t xml:space="preserve"> v postopku javnega </w:t>
      </w:r>
      <w:r w:rsidR="00A1415F" w:rsidRPr="00C459A6">
        <w:rPr>
          <w:noProof w:val="0"/>
        </w:rPr>
        <w:t>naročanja</w:t>
      </w:r>
      <w:r w:rsidRPr="00C459A6">
        <w:rPr>
          <w:noProof w:val="0"/>
        </w:rPr>
        <w:t xml:space="preserve"> preveri dopustnost vseh ponudb, v skladu s prejšnjim stavkom preveri, ali je ponudba </w:t>
      </w:r>
      <w:r w:rsidR="00CA5297" w:rsidRPr="00C459A6">
        <w:rPr>
          <w:noProof w:val="0"/>
        </w:rPr>
        <w:t>neobičajno</w:t>
      </w:r>
      <w:r w:rsidRPr="00C459A6">
        <w:rPr>
          <w:noProof w:val="0"/>
        </w:rPr>
        <w:t xml:space="preserve"> nizka glede na dopustne ponudbe. </w:t>
      </w:r>
    </w:p>
    <w:p w14:paraId="51ABEAC6" w14:textId="77777777" w:rsidR="00A31793" w:rsidRPr="00C459A6" w:rsidRDefault="00A31793" w:rsidP="00A31793">
      <w:pPr>
        <w:rPr>
          <w:noProof w:val="0"/>
        </w:rPr>
      </w:pPr>
    </w:p>
    <w:p w14:paraId="4B5A9A93" w14:textId="77777777" w:rsidR="00A31793" w:rsidRPr="00C459A6" w:rsidRDefault="00A31793" w:rsidP="00A31793">
      <w:pPr>
        <w:rPr>
          <w:noProof w:val="0"/>
        </w:rPr>
      </w:pPr>
      <w:r w:rsidRPr="00C459A6">
        <w:rPr>
          <w:noProof w:val="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DE8E1C6" w14:textId="77777777" w:rsidR="00A31793" w:rsidRPr="00C459A6" w:rsidRDefault="00A31793" w:rsidP="00A31793">
      <w:pPr>
        <w:rPr>
          <w:noProof w:val="0"/>
        </w:rPr>
      </w:pPr>
    </w:p>
    <w:p w14:paraId="1A2A6A1C" w14:textId="64C3DE05" w:rsidR="00A31793" w:rsidRPr="00C459A6" w:rsidRDefault="00FB6ECD" w:rsidP="00A31793">
      <w:pPr>
        <w:rPr>
          <w:noProof w:val="0"/>
        </w:rPr>
      </w:pPr>
      <w:r w:rsidRPr="00C459A6">
        <w:rPr>
          <w:noProof w:val="0"/>
        </w:rPr>
        <w:t>Naročnik</w:t>
      </w:r>
      <w:r w:rsidR="00A31793" w:rsidRPr="00C459A6">
        <w:rPr>
          <w:noProof w:val="0"/>
        </w:rPr>
        <w:t xml:space="preserve"> bo ocenil pojasnila tako, da se bo posvetoval s ponudnikom. </w:t>
      </w:r>
    </w:p>
    <w:p w14:paraId="68356D57" w14:textId="77777777" w:rsidR="00A31793" w:rsidRPr="00C459A6" w:rsidRDefault="00A31793" w:rsidP="00A31793">
      <w:pPr>
        <w:rPr>
          <w:noProof w:val="0"/>
        </w:rPr>
      </w:pPr>
    </w:p>
    <w:p w14:paraId="64B09325" w14:textId="3E9DD5F3" w:rsidR="00A31793" w:rsidRPr="00C459A6" w:rsidRDefault="00A31793" w:rsidP="00A31793">
      <w:pPr>
        <w:rPr>
          <w:noProof w:val="0"/>
        </w:rPr>
      </w:pPr>
      <w:r w:rsidRPr="00C459A6">
        <w:rPr>
          <w:noProof w:val="0"/>
        </w:rPr>
        <w:t xml:space="preserve">Če bo </w:t>
      </w:r>
      <w:r w:rsidR="00A1415F" w:rsidRPr="00C459A6">
        <w:rPr>
          <w:noProof w:val="0"/>
        </w:rPr>
        <w:t>naročnik</w:t>
      </w:r>
      <w:r w:rsidRPr="00C459A6">
        <w:rPr>
          <w:noProof w:val="0"/>
        </w:rPr>
        <w:t xml:space="preserve"> ugotovil, da je ponudba </w:t>
      </w:r>
      <w:r w:rsidR="00FB6ECD" w:rsidRPr="00C459A6">
        <w:rPr>
          <w:noProof w:val="0"/>
        </w:rPr>
        <w:t>neobičajno</w:t>
      </w:r>
      <w:r w:rsidRPr="00C459A6">
        <w:rPr>
          <w:noProof w:val="0"/>
        </w:rPr>
        <w:t xml:space="preserve"> nizka, ker ni skladna z veljavnimi obveznostmi iz drugega odstavka 3. </w:t>
      </w:r>
      <w:r w:rsidR="00A1415F" w:rsidRPr="00C459A6">
        <w:rPr>
          <w:noProof w:val="0"/>
        </w:rPr>
        <w:t>člena</w:t>
      </w:r>
      <w:r w:rsidRPr="00C459A6">
        <w:rPr>
          <w:noProof w:val="0"/>
        </w:rPr>
        <w:t xml:space="preserve"> ZJN-3, jo bo naročnik zavrnil.</w:t>
      </w:r>
    </w:p>
    <w:p w14:paraId="40872DFB" w14:textId="77777777" w:rsidR="00A31793" w:rsidRPr="00C459A6" w:rsidRDefault="00A31793" w:rsidP="009E399D">
      <w:pPr>
        <w:rPr>
          <w:noProof w:val="0"/>
        </w:rPr>
      </w:pPr>
    </w:p>
    <w:p w14:paraId="0CB20B35" w14:textId="77777777" w:rsidR="009E399D" w:rsidRPr="00C459A6" w:rsidRDefault="009E399D" w:rsidP="00DD3F18">
      <w:pPr>
        <w:pStyle w:val="Heading3"/>
        <w:tabs>
          <w:tab w:val="clear" w:pos="720"/>
          <w:tab w:val="num" w:pos="862"/>
        </w:tabs>
        <w:ind w:left="862"/>
        <w:rPr>
          <w:b/>
          <w:noProof w:val="0"/>
          <w:sz w:val="22"/>
          <w:szCs w:val="22"/>
        </w:rPr>
      </w:pPr>
      <w:bookmarkStart w:id="86" w:name="_Toc218393786"/>
      <w:bookmarkStart w:id="87" w:name="_Toc224527386"/>
      <w:bookmarkStart w:id="88" w:name="_Toc239682058"/>
      <w:bookmarkStart w:id="89" w:name="_Toc239750966"/>
      <w:r w:rsidRPr="00C459A6">
        <w:rPr>
          <w:b/>
          <w:noProof w:val="0"/>
          <w:sz w:val="22"/>
          <w:szCs w:val="22"/>
        </w:rPr>
        <w:t>Vsebina ponudbe</w:t>
      </w:r>
      <w:bookmarkEnd w:id="86"/>
      <w:bookmarkEnd w:id="87"/>
      <w:bookmarkEnd w:id="88"/>
      <w:bookmarkEnd w:id="89"/>
    </w:p>
    <w:p w14:paraId="7A5B80EB" w14:textId="77777777" w:rsidR="00A31793" w:rsidRPr="00C459A6" w:rsidRDefault="00A31793" w:rsidP="00330820">
      <w:pPr>
        <w:spacing w:line="100" w:lineRule="atLeast"/>
        <w:rPr>
          <w:rFonts w:cs="Arial"/>
          <w:noProof w:val="0"/>
        </w:rPr>
      </w:pPr>
      <w:bookmarkStart w:id="90" w:name="_Toc51479599"/>
      <w:bookmarkStart w:id="91" w:name="_Toc94670871"/>
      <w:bookmarkStart w:id="92" w:name="_Toc96133089"/>
      <w:bookmarkStart w:id="93" w:name="_Toc218393787"/>
      <w:bookmarkStart w:id="94" w:name="_Toc224527387"/>
    </w:p>
    <w:p w14:paraId="1F3DC1E1" w14:textId="463BACA8" w:rsidR="00330820" w:rsidRPr="00C459A6" w:rsidRDefault="00330820" w:rsidP="00330820">
      <w:pPr>
        <w:spacing w:line="100" w:lineRule="atLeast"/>
        <w:rPr>
          <w:rFonts w:cs="Arial"/>
          <w:noProof w:val="0"/>
          <w:szCs w:val="20"/>
        </w:rPr>
      </w:pPr>
      <w:r w:rsidRPr="00C459A6">
        <w:rPr>
          <w:rFonts w:cs="Arial"/>
          <w:noProof w:val="0"/>
        </w:rPr>
        <w:t>Ponudniki lahko ponudijo blago, ki je predmet javnega naročila</w:t>
      </w:r>
      <w:r w:rsidR="00466F90" w:rsidRPr="00C459A6">
        <w:rPr>
          <w:rFonts w:cs="Arial"/>
          <w:noProof w:val="0"/>
        </w:rPr>
        <w:t>,</w:t>
      </w:r>
      <w:r w:rsidRPr="00C459A6">
        <w:rPr>
          <w:rFonts w:cs="Arial"/>
          <w:noProof w:val="0"/>
        </w:rPr>
        <w:t xml:space="preserve"> v celoti ali po posameznih celotnih sklopih. Posameznih delov naročila iz posameznega sklopa ponudniki ne morejo ponuditi.</w:t>
      </w:r>
    </w:p>
    <w:p w14:paraId="7CC4D809" w14:textId="77777777" w:rsidR="009E399D" w:rsidRPr="00C459A6" w:rsidRDefault="009E399D" w:rsidP="00DD3F18">
      <w:pPr>
        <w:pStyle w:val="Heading3"/>
        <w:tabs>
          <w:tab w:val="clear" w:pos="720"/>
          <w:tab w:val="num" w:pos="862"/>
        </w:tabs>
        <w:ind w:left="862"/>
        <w:rPr>
          <w:b/>
          <w:noProof w:val="0"/>
          <w:sz w:val="22"/>
          <w:szCs w:val="22"/>
        </w:rPr>
      </w:pPr>
      <w:bookmarkStart w:id="95" w:name="_Toc239682059"/>
      <w:bookmarkStart w:id="96" w:name="_Toc239750967"/>
      <w:r w:rsidRPr="00C459A6">
        <w:rPr>
          <w:b/>
          <w:noProof w:val="0"/>
          <w:sz w:val="22"/>
          <w:szCs w:val="22"/>
        </w:rPr>
        <w:lastRenderedPageBreak/>
        <w:t>Alternativne ponudbe in variante ponudbe</w:t>
      </w:r>
      <w:bookmarkEnd w:id="90"/>
      <w:bookmarkEnd w:id="91"/>
      <w:bookmarkEnd w:id="92"/>
      <w:bookmarkEnd w:id="93"/>
      <w:bookmarkEnd w:id="94"/>
      <w:bookmarkEnd w:id="95"/>
      <w:bookmarkEnd w:id="96"/>
    </w:p>
    <w:p w14:paraId="43872FCE" w14:textId="77777777" w:rsidR="00A31793" w:rsidRPr="00C459A6" w:rsidRDefault="00A31793" w:rsidP="009E399D">
      <w:pPr>
        <w:rPr>
          <w:noProof w:val="0"/>
        </w:rPr>
      </w:pPr>
    </w:p>
    <w:p w14:paraId="0459EC38" w14:textId="236DBA0C" w:rsidR="009E399D" w:rsidRPr="00C459A6" w:rsidRDefault="009E399D" w:rsidP="009E399D">
      <w:pPr>
        <w:rPr>
          <w:noProof w:val="0"/>
        </w:rPr>
      </w:pPr>
      <w:r w:rsidRPr="00C459A6">
        <w:rPr>
          <w:noProof w:val="0"/>
        </w:rPr>
        <w:t>Alternativne in variantne ponudbe niso dopustne.</w:t>
      </w:r>
    </w:p>
    <w:p w14:paraId="4605658F" w14:textId="77777777" w:rsidR="009E399D" w:rsidRPr="00C459A6" w:rsidRDefault="009E399D" w:rsidP="00DD3F18">
      <w:pPr>
        <w:pStyle w:val="Heading3"/>
        <w:tabs>
          <w:tab w:val="clear" w:pos="720"/>
          <w:tab w:val="num" w:pos="862"/>
        </w:tabs>
        <w:ind w:left="862"/>
        <w:rPr>
          <w:b/>
          <w:noProof w:val="0"/>
          <w:sz w:val="22"/>
          <w:szCs w:val="22"/>
        </w:rPr>
      </w:pPr>
      <w:bookmarkStart w:id="97" w:name="_Toc454884893"/>
      <w:bookmarkStart w:id="98" w:name="_Toc457911325"/>
      <w:bookmarkStart w:id="99" w:name="_Toc239682060"/>
      <w:bookmarkStart w:id="100" w:name="_Toc239750968"/>
      <w:r w:rsidRPr="00C459A6">
        <w:rPr>
          <w:b/>
          <w:noProof w:val="0"/>
          <w:sz w:val="22"/>
          <w:szCs w:val="22"/>
        </w:rPr>
        <w:t>Samo ena ponudba od vsakega ponudnika</w:t>
      </w:r>
      <w:bookmarkEnd w:id="97"/>
      <w:bookmarkEnd w:id="98"/>
      <w:bookmarkEnd w:id="99"/>
      <w:bookmarkEnd w:id="100"/>
    </w:p>
    <w:p w14:paraId="5DBC0029" w14:textId="77777777" w:rsidR="00A31793" w:rsidRPr="00C459A6" w:rsidRDefault="00A31793" w:rsidP="009E399D">
      <w:pPr>
        <w:rPr>
          <w:noProof w:val="0"/>
        </w:rPr>
      </w:pPr>
    </w:p>
    <w:p w14:paraId="5E46AB6F" w14:textId="3441DCAF" w:rsidR="009E399D" w:rsidRPr="00C459A6" w:rsidRDefault="009E399D" w:rsidP="009E399D">
      <w:pPr>
        <w:rPr>
          <w:noProof w:val="0"/>
        </w:rPr>
      </w:pPr>
      <w:r w:rsidRPr="00C459A6">
        <w:rPr>
          <w:noProof w:val="0"/>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582B9A6A" w14:textId="77777777" w:rsidR="009E399D" w:rsidRPr="00C459A6" w:rsidRDefault="009E399D" w:rsidP="009E399D">
      <w:pPr>
        <w:rPr>
          <w:noProof w:val="0"/>
        </w:rPr>
      </w:pPr>
    </w:p>
    <w:p w14:paraId="1BCFAD3A" w14:textId="77777777" w:rsidR="009E399D" w:rsidRPr="00C459A6" w:rsidRDefault="009E399D" w:rsidP="00DD3F18">
      <w:pPr>
        <w:pStyle w:val="Heading3"/>
        <w:tabs>
          <w:tab w:val="clear" w:pos="720"/>
          <w:tab w:val="num" w:pos="862"/>
        </w:tabs>
        <w:ind w:left="862"/>
        <w:rPr>
          <w:b/>
          <w:noProof w:val="0"/>
          <w:sz w:val="22"/>
          <w:szCs w:val="22"/>
        </w:rPr>
      </w:pPr>
      <w:bookmarkStart w:id="101" w:name="_Toc349201012"/>
      <w:bookmarkStart w:id="102" w:name="_Toc351387312"/>
      <w:bookmarkStart w:id="103" w:name="_Toc360107152"/>
      <w:bookmarkStart w:id="104" w:name="_Toc370472162"/>
      <w:bookmarkStart w:id="105" w:name="_Toc435370577"/>
      <w:bookmarkStart w:id="106" w:name="_Toc239682061"/>
      <w:bookmarkStart w:id="107" w:name="_Toc239750969"/>
      <w:r w:rsidRPr="00C459A6">
        <w:rPr>
          <w:b/>
          <w:noProof w:val="0"/>
          <w:sz w:val="22"/>
          <w:szCs w:val="22"/>
        </w:rPr>
        <w:t>O</w:t>
      </w:r>
      <w:bookmarkEnd w:id="101"/>
      <w:bookmarkEnd w:id="102"/>
      <w:bookmarkEnd w:id="103"/>
      <w:bookmarkEnd w:id="104"/>
      <w:bookmarkEnd w:id="105"/>
      <w:r w:rsidRPr="00C459A6">
        <w:rPr>
          <w:b/>
          <w:noProof w:val="0"/>
          <w:sz w:val="22"/>
          <w:szCs w:val="22"/>
        </w:rPr>
        <w:t>blika ponudbe</w:t>
      </w:r>
      <w:bookmarkEnd w:id="106"/>
      <w:bookmarkEnd w:id="107"/>
    </w:p>
    <w:p w14:paraId="2AD77C02" w14:textId="77777777" w:rsidR="00A31793" w:rsidRPr="00C459A6" w:rsidRDefault="00A31793" w:rsidP="009E399D">
      <w:pPr>
        <w:rPr>
          <w:rFonts w:cs="Arial"/>
          <w:noProof w:val="0"/>
          <w:color w:val="282828"/>
          <w:szCs w:val="20"/>
        </w:rPr>
      </w:pPr>
    </w:p>
    <w:p w14:paraId="5AE2F164" w14:textId="105F15E4" w:rsidR="0093052D" w:rsidRPr="00C459A6" w:rsidRDefault="009E399D" w:rsidP="009E399D">
      <w:pPr>
        <w:rPr>
          <w:rFonts w:cs="Arial"/>
          <w:noProof w:val="0"/>
          <w:color w:val="282828"/>
          <w:szCs w:val="20"/>
        </w:rPr>
      </w:pPr>
      <w:r w:rsidRPr="00C459A6">
        <w:rPr>
          <w:rFonts w:cs="Arial"/>
          <w:noProof w:val="0"/>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C459A6">
        <w:rPr>
          <w:rFonts w:cs="Arial"/>
          <w:noProof w:val="0"/>
          <w:color w:val="282828"/>
          <w:szCs w:val="20"/>
        </w:rPr>
        <w:t>.</w:t>
      </w:r>
      <w:r w:rsidR="00DD3F18" w:rsidRPr="00C459A6">
        <w:rPr>
          <w:rFonts w:cs="Arial"/>
          <w:noProof w:val="0"/>
          <w:color w:val="282828"/>
          <w:szCs w:val="20"/>
        </w:rPr>
        <w:t xml:space="preserve"> </w:t>
      </w:r>
    </w:p>
    <w:p w14:paraId="4F53784C" w14:textId="77777777" w:rsidR="0093052D" w:rsidRPr="00C459A6" w:rsidRDefault="0093052D" w:rsidP="009E399D">
      <w:pPr>
        <w:rPr>
          <w:rFonts w:cs="Arial"/>
          <w:noProof w:val="0"/>
          <w:color w:val="282828"/>
          <w:szCs w:val="20"/>
        </w:rPr>
      </w:pPr>
    </w:p>
    <w:p w14:paraId="503AD5D3" w14:textId="77777777" w:rsidR="009E399D" w:rsidRPr="00C459A6" w:rsidRDefault="009E399D" w:rsidP="009E399D">
      <w:pPr>
        <w:rPr>
          <w:rFonts w:cs="Arial"/>
          <w:noProof w:val="0"/>
          <w:color w:val="282828"/>
          <w:szCs w:val="20"/>
        </w:rPr>
      </w:pPr>
      <w:r w:rsidRPr="00C459A6">
        <w:rPr>
          <w:rFonts w:cs="Arial"/>
          <w:noProof w:val="0"/>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7C29CDCD" w14:textId="77777777" w:rsidR="009E399D" w:rsidRPr="00C459A6" w:rsidRDefault="009E399D" w:rsidP="009E399D">
      <w:pPr>
        <w:rPr>
          <w:rFonts w:cs="Arial"/>
          <w:noProof w:val="0"/>
          <w:color w:val="282828"/>
          <w:szCs w:val="20"/>
        </w:rPr>
      </w:pPr>
    </w:p>
    <w:p w14:paraId="6AC91C9E" w14:textId="77777777" w:rsidR="009E399D" w:rsidRPr="00C459A6" w:rsidRDefault="009E399D" w:rsidP="009E399D">
      <w:pPr>
        <w:rPr>
          <w:rFonts w:cs="Arial"/>
          <w:noProof w:val="0"/>
          <w:color w:val="282828"/>
          <w:szCs w:val="20"/>
        </w:rPr>
      </w:pPr>
      <w:r w:rsidRPr="00C459A6">
        <w:rPr>
          <w:rFonts w:cs="Arial"/>
          <w:noProof w:val="0"/>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4D19DE6A" w14:textId="77777777" w:rsidR="00E90911" w:rsidRPr="00C459A6" w:rsidRDefault="00E90911" w:rsidP="009E399D">
      <w:pPr>
        <w:rPr>
          <w:rFonts w:cs="Arial"/>
          <w:noProof w:val="0"/>
          <w:color w:val="282828"/>
          <w:szCs w:val="20"/>
        </w:rPr>
      </w:pPr>
    </w:p>
    <w:p w14:paraId="1D47CB40" w14:textId="77777777" w:rsidR="009E399D" w:rsidRPr="00C459A6" w:rsidRDefault="009E399D" w:rsidP="00DD3F18">
      <w:pPr>
        <w:pStyle w:val="Heading3"/>
        <w:tabs>
          <w:tab w:val="clear" w:pos="720"/>
          <w:tab w:val="num" w:pos="862"/>
        </w:tabs>
        <w:ind w:left="862"/>
        <w:rPr>
          <w:b/>
          <w:noProof w:val="0"/>
          <w:sz w:val="22"/>
          <w:szCs w:val="22"/>
        </w:rPr>
      </w:pPr>
      <w:bookmarkStart w:id="108" w:name="_Toc224527388"/>
      <w:bookmarkStart w:id="109" w:name="_Toc239682062"/>
      <w:bookmarkStart w:id="110" w:name="_Toc239750970"/>
      <w:r w:rsidRPr="00C459A6">
        <w:rPr>
          <w:b/>
          <w:noProof w:val="0"/>
          <w:sz w:val="22"/>
          <w:szCs w:val="22"/>
        </w:rPr>
        <w:t>Veljavnost ponudb</w:t>
      </w:r>
      <w:bookmarkEnd w:id="108"/>
      <w:bookmarkEnd w:id="109"/>
      <w:bookmarkEnd w:id="110"/>
    </w:p>
    <w:p w14:paraId="1F1BE3EE" w14:textId="77777777" w:rsidR="00A31793" w:rsidRPr="00C459A6" w:rsidRDefault="00A31793" w:rsidP="009E399D">
      <w:pPr>
        <w:rPr>
          <w:b/>
          <w:bCs/>
          <w:noProof w:val="0"/>
        </w:rPr>
      </w:pPr>
    </w:p>
    <w:p w14:paraId="34051B8C" w14:textId="27BD2AB3" w:rsidR="009E399D" w:rsidRPr="00C459A6" w:rsidRDefault="00E90911" w:rsidP="009E399D">
      <w:pPr>
        <w:rPr>
          <w:noProof w:val="0"/>
        </w:rPr>
      </w:pPr>
      <w:r w:rsidRPr="00C459A6">
        <w:rPr>
          <w:b/>
          <w:bCs/>
          <w:noProof w:val="0"/>
        </w:rPr>
        <w:t>Ponudbe morajo biti veljavne vsaj 60 dni od roka za oddajo ponudb</w:t>
      </w:r>
      <w:r w:rsidR="009E399D" w:rsidRPr="00C459A6">
        <w:rPr>
          <w:b/>
          <w:bCs/>
          <w:noProof w:val="0"/>
        </w:rPr>
        <w:t>.</w:t>
      </w:r>
      <w:r w:rsidR="009E399D" w:rsidRPr="00C459A6">
        <w:rPr>
          <w:noProof w:val="0"/>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A5CE3EC" w14:textId="18795EB3" w:rsidR="009E399D" w:rsidRPr="00C459A6" w:rsidRDefault="009E399D" w:rsidP="009E399D">
      <w:pPr>
        <w:rPr>
          <w:noProof w:val="0"/>
        </w:rPr>
      </w:pPr>
    </w:p>
    <w:p w14:paraId="0332BC78" w14:textId="77777777" w:rsidR="006252F2" w:rsidRPr="00C459A6" w:rsidRDefault="006252F2" w:rsidP="009E399D">
      <w:pPr>
        <w:rPr>
          <w:noProof w:val="0"/>
        </w:rPr>
      </w:pPr>
    </w:p>
    <w:p w14:paraId="678DFF3B" w14:textId="77777777" w:rsidR="001A13E8" w:rsidRPr="00C459A6" w:rsidRDefault="001A13E8" w:rsidP="00D01BB5">
      <w:pPr>
        <w:pStyle w:val="Heading2"/>
        <w:numPr>
          <w:ilvl w:val="1"/>
          <w:numId w:val="1"/>
        </w:numPr>
        <w:rPr>
          <w:b/>
          <w:noProof w:val="0"/>
          <w:sz w:val="22"/>
          <w:szCs w:val="22"/>
          <w:lang w:eastAsia="ar-SA"/>
        </w:rPr>
      </w:pPr>
      <w:bookmarkStart w:id="111" w:name="_Toc511213836"/>
      <w:bookmarkStart w:id="112" w:name="_Toc239682063"/>
      <w:bookmarkStart w:id="113" w:name="_Toc224527390"/>
      <w:bookmarkStart w:id="114" w:name="_Toc239750971"/>
      <w:r w:rsidRPr="00C459A6">
        <w:rPr>
          <w:b/>
          <w:noProof w:val="0"/>
          <w:sz w:val="22"/>
          <w:szCs w:val="22"/>
          <w:lang w:eastAsia="ar-SA"/>
        </w:rPr>
        <w:t>Dokumenti v ponudbeni dokumentaciji</w:t>
      </w:r>
      <w:bookmarkEnd w:id="111"/>
      <w:bookmarkEnd w:id="112"/>
      <w:bookmarkEnd w:id="114"/>
    </w:p>
    <w:p w14:paraId="0B969B25" w14:textId="77777777" w:rsidR="00A31793" w:rsidRPr="00C459A6" w:rsidRDefault="00A31793" w:rsidP="00603378">
      <w:pPr>
        <w:rPr>
          <w:b/>
          <w:noProof w:val="0"/>
          <w:highlight w:val="yellow"/>
        </w:rPr>
      </w:pPr>
    </w:p>
    <w:p w14:paraId="4B59C600" w14:textId="0C03DF35" w:rsidR="00603378" w:rsidRPr="00697AB4" w:rsidRDefault="00603378" w:rsidP="00603378">
      <w:pPr>
        <w:rPr>
          <w:b/>
          <w:noProof w:val="0"/>
        </w:rPr>
      </w:pPr>
      <w:r w:rsidRPr="00697AB4">
        <w:rPr>
          <w:b/>
          <w:noProof w:val="0"/>
        </w:rPr>
        <w:t>Ponudnik v sistem e-JN v razdelek »Skupna ponudbena vrednost« v zato namenjen prostor vpiše skupni ponudbeni znesek brez davka v EUR in znesek davka v EUR. Znesek skupaj z davkom v EUR se izračuna samodejno.</w:t>
      </w:r>
    </w:p>
    <w:p w14:paraId="4E0DBED9" w14:textId="77777777" w:rsidR="00603378" w:rsidRPr="00697AB4" w:rsidRDefault="00603378" w:rsidP="00603378">
      <w:pPr>
        <w:rPr>
          <w:b/>
          <w:noProof w:val="0"/>
        </w:rPr>
      </w:pPr>
    </w:p>
    <w:p w14:paraId="66978CCD" w14:textId="582DB02B" w:rsidR="00603378" w:rsidRPr="00697AB4" w:rsidRDefault="00603378" w:rsidP="00603378">
      <w:pPr>
        <w:rPr>
          <w:b/>
          <w:noProof w:val="0"/>
        </w:rPr>
      </w:pPr>
      <w:r w:rsidRPr="00697AB4">
        <w:rPr>
          <w:b/>
          <w:noProof w:val="0"/>
        </w:rPr>
        <w:t>V del »Predračun« pa naloži obraz</w:t>
      </w:r>
      <w:r w:rsidR="00697AB4" w:rsidRPr="00697AB4">
        <w:rPr>
          <w:b/>
          <w:noProof w:val="0"/>
        </w:rPr>
        <w:t xml:space="preserve">ce </w:t>
      </w:r>
      <w:r w:rsidR="00697AB4" w:rsidRPr="00BB3C86">
        <w:rPr>
          <w:b/>
          <w:noProof w:val="0"/>
        </w:rPr>
        <w:t>Povzetek predračuna / Rekapitulacija (OBR-</w:t>
      </w:r>
      <w:r w:rsidR="00697AB4" w:rsidRPr="00697AB4">
        <w:rPr>
          <w:b/>
          <w:noProof w:val="0"/>
        </w:rPr>
        <w:t xml:space="preserve">3) </w:t>
      </w:r>
      <w:r w:rsidRPr="00697AB4">
        <w:rPr>
          <w:b/>
          <w:noProof w:val="0"/>
        </w:rPr>
        <w:t>za sklop</w:t>
      </w:r>
      <w:r w:rsidR="00E90911" w:rsidRPr="00697AB4">
        <w:rPr>
          <w:b/>
          <w:noProof w:val="0"/>
        </w:rPr>
        <w:t xml:space="preserve"> na katerega se prijavlja</w:t>
      </w:r>
      <w:r w:rsidRPr="00697AB4">
        <w:rPr>
          <w:b/>
          <w:noProof w:val="0"/>
        </w:rPr>
        <w:t>, zahtevan v točki 4.2.</w:t>
      </w:r>
      <w:r w:rsidR="00697AB4" w:rsidRPr="00697AB4">
        <w:rPr>
          <w:b/>
          <w:noProof w:val="0"/>
        </w:rPr>
        <w:t>3</w:t>
      </w:r>
      <w:r w:rsidRPr="00697AB4">
        <w:rPr>
          <w:b/>
          <w:noProof w:val="0"/>
        </w:rPr>
        <w:t xml:space="preserve"> Dokumentacije v zvezo z oddajo javnega naročila, v obliki </w:t>
      </w:r>
      <w:r w:rsidR="00E90911" w:rsidRPr="00697AB4">
        <w:rPr>
          <w:b/>
          <w:noProof w:val="0"/>
        </w:rPr>
        <w:t>Word, Excel ali PDF.</w:t>
      </w:r>
    </w:p>
    <w:p w14:paraId="5B8C06B1" w14:textId="77777777" w:rsidR="00E90911" w:rsidRPr="00697AB4" w:rsidRDefault="00E90911" w:rsidP="00603378">
      <w:pPr>
        <w:rPr>
          <w:b/>
          <w:noProof w:val="0"/>
        </w:rPr>
      </w:pPr>
    </w:p>
    <w:p w14:paraId="3C3A6572" w14:textId="77777777" w:rsidR="00603378" w:rsidRPr="00697AB4" w:rsidRDefault="00603378" w:rsidP="00603378">
      <w:pPr>
        <w:rPr>
          <w:b/>
          <w:noProof w:val="0"/>
        </w:rPr>
      </w:pPr>
      <w:r w:rsidRPr="00697AB4">
        <w:rPr>
          <w:b/>
          <w:noProof w:val="0"/>
        </w:rPr>
        <w:t>»Skupna ponudbena vrednost«, ki bo vpisana v istoimenski razdelek in dokument, ki bo naložen kot predračun v del »Predračun«, bosta razvidna in dostopna na javnem odpiranju ponudb.</w:t>
      </w:r>
    </w:p>
    <w:p w14:paraId="275294B7" w14:textId="77777777" w:rsidR="00603378" w:rsidRPr="00697AB4" w:rsidRDefault="00603378" w:rsidP="00603378">
      <w:pPr>
        <w:rPr>
          <w:b/>
          <w:noProof w:val="0"/>
        </w:rPr>
      </w:pPr>
    </w:p>
    <w:p w14:paraId="017CDB7B" w14:textId="77777777" w:rsidR="004D6C80" w:rsidRDefault="004D6C80" w:rsidP="004D6C80">
      <w:pPr>
        <w:rPr>
          <w:b/>
          <w:noProof w:val="0"/>
        </w:rPr>
      </w:pPr>
      <w:r w:rsidRPr="004D6C80">
        <w:rPr>
          <w:b/>
          <w:noProof w:val="0"/>
        </w:rPr>
        <w:t>V primeru razhajanj med podatki navedenimi v razdelku »Skupna ponudbena vrednost« in dokumentih, ki so predloženi v delu »Predračun«, kot veljavni štejejo podatki v dokumentih, ki so predloženi v delu »Predračun«.</w:t>
      </w:r>
    </w:p>
    <w:p w14:paraId="4682D3B4" w14:textId="77777777" w:rsidR="004D6C80" w:rsidRDefault="004D6C80" w:rsidP="004D6C80">
      <w:pPr>
        <w:rPr>
          <w:b/>
          <w:noProof w:val="0"/>
        </w:rPr>
      </w:pPr>
    </w:p>
    <w:p w14:paraId="66AD1D74" w14:textId="7285BB87" w:rsidR="004D6C80" w:rsidRPr="00E50F9A" w:rsidRDefault="004D6C80" w:rsidP="004D6C80">
      <w:pPr>
        <w:rPr>
          <w:b/>
          <w:noProof w:val="0"/>
        </w:rPr>
      </w:pPr>
      <w:r w:rsidRPr="00E50F9A">
        <w:rPr>
          <w:b/>
          <w:noProof w:val="0"/>
        </w:rPr>
        <w:t xml:space="preserve">Ponudnik mora predložiti tudi ostale dokumente, ki so zahtevani v točkah od 4.2.1 </w:t>
      </w:r>
      <w:r w:rsidRPr="0086163D">
        <w:rPr>
          <w:b/>
          <w:noProof w:val="0"/>
        </w:rPr>
        <w:t>do 4.2.1</w:t>
      </w:r>
      <w:r w:rsidR="0063765B">
        <w:rPr>
          <w:b/>
          <w:noProof w:val="0"/>
        </w:rPr>
        <w:t>1</w:t>
      </w:r>
      <w:r w:rsidRPr="0086163D">
        <w:rPr>
          <w:b/>
          <w:noProof w:val="0"/>
        </w:rPr>
        <w:t xml:space="preserve"> Dokumentacije v zvezi z oddajo javnega naročila v razdelek »Dokumenti«, del »Ostale priloge«.</w:t>
      </w:r>
    </w:p>
    <w:p w14:paraId="43B3E035" w14:textId="77777777" w:rsidR="004D6C80" w:rsidRPr="004D6C80" w:rsidRDefault="004D6C80" w:rsidP="004D6C80">
      <w:pPr>
        <w:rPr>
          <w:b/>
          <w:noProof w:val="0"/>
        </w:rPr>
      </w:pPr>
    </w:p>
    <w:p w14:paraId="3527A9BF" w14:textId="77777777" w:rsidR="00603378" w:rsidRPr="004D6C80" w:rsidRDefault="00603378" w:rsidP="00603378">
      <w:pPr>
        <w:rPr>
          <w:b/>
          <w:noProof w:val="0"/>
        </w:rPr>
      </w:pPr>
    </w:p>
    <w:p w14:paraId="74C312C0" w14:textId="77777777" w:rsidR="00697AB4" w:rsidRDefault="00697AB4" w:rsidP="00697AB4">
      <w:pPr>
        <w:rPr>
          <w:b/>
        </w:rPr>
      </w:pPr>
      <w:bookmarkStart w:id="115" w:name="_Hlk66690918"/>
      <w:bookmarkStart w:id="116" w:name="_Hlk66690595"/>
      <w:bookmarkStart w:id="117" w:name="_Hlk76978485"/>
      <w:r>
        <w:rPr>
          <w:b/>
          <w:iCs/>
        </w:rPr>
        <w:lastRenderedPageBreak/>
        <w:t>Ponudnik, ki v sistemu e-JN oddaja ponudbo, naloži svoj ESPD v razdelek »Dokumenti«, del »ESPD – ponudnik«, ESPD ostalih sodelujočih pa naloži v razdelek »Sodelujoči«, del »ESPD – ostali sodelujoči«.</w:t>
      </w:r>
      <w:bookmarkEnd w:id="115"/>
      <w:bookmarkEnd w:id="116"/>
      <w:bookmarkEnd w:id="117"/>
    </w:p>
    <w:p w14:paraId="7AB33EA4" w14:textId="77777777" w:rsidR="00697AB4" w:rsidRDefault="00697AB4" w:rsidP="00697AB4">
      <w:pPr>
        <w:rPr>
          <w:rFonts w:cs="Arial"/>
        </w:rPr>
      </w:pPr>
    </w:p>
    <w:p w14:paraId="49771330" w14:textId="77777777" w:rsidR="00697AB4" w:rsidRDefault="00697AB4" w:rsidP="00697AB4">
      <w:pPr>
        <w:rPr>
          <w:rFonts w:eastAsia="Calibri"/>
        </w:rPr>
      </w:pPr>
      <w:r>
        <w:rPr>
          <w:rFonts w:eastAsia="Calibri"/>
        </w:rPr>
        <w:t xml:space="preserve">Ponudnik mora vse ponudbene dokumente skenirati ter jih v PDF obliki predložiti v svojo elektronsko ponudbo. Pred tem mora obrazce, kjer je to zahtevano, izpolniti, podpisati in žigosati. </w:t>
      </w:r>
    </w:p>
    <w:p w14:paraId="03496E95" w14:textId="77777777" w:rsidR="00E90911" w:rsidRPr="00C459A6" w:rsidRDefault="00E90911" w:rsidP="001A13E8">
      <w:pPr>
        <w:rPr>
          <w:rFonts w:cs="Arial"/>
          <w:b/>
          <w:noProof w:val="0"/>
          <w:sz w:val="22"/>
          <w:szCs w:val="22"/>
        </w:rPr>
      </w:pPr>
    </w:p>
    <w:p w14:paraId="48471313" w14:textId="63A670FC" w:rsidR="001A13E8" w:rsidRPr="00C459A6" w:rsidRDefault="001A13E8" w:rsidP="001A13E8">
      <w:pPr>
        <w:rPr>
          <w:rFonts w:cs="Arial"/>
          <w:b/>
          <w:noProof w:val="0"/>
          <w:sz w:val="22"/>
          <w:szCs w:val="22"/>
        </w:rPr>
      </w:pPr>
      <w:r w:rsidRPr="00C459A6">
        <w:rPr>
          <w:rFonts w:cs="Arial"/>
          <w:b/>
          <w:noProof w:val="0"/>
          <w:sz w:val="22"/>
          <w:szCs w:val="22"/>
        </w:rPr>
        <w:t>Ponudbena dokumentacija mora vsebovati spodaj navedene dokumente:</w:t>
      </w:r>
    </w:p>
    <w:p w14:paraId="69B3976B" w14:textId="77777777" w:rsidR="00A445EC" w:rsidRPr="00C459A6" w:rsidRDefault="00A445EC" w:rsidP="001A13E8">
      <w:pPr>
        <w:rPr>
          <w:rFonts w:cs="Arial"/>
          <w:b/>
          <w:noProof w:val="0"/>
          <w:sz w:val="22"/>
          <w:szCs w:val="22"/>
        </w:rPr>
      </w:pPr>
    </w:p>
    <w:p w14:paraId="29C4C3B5" w14:textId="7A6F114B" w:rsidR="008A48C3" w:rsidRPr="00C459A6" w:rsidRDefault="008A48C3" w:rsidP="008A48C3">
      <w:pPr>
        <w:pStyle w:val="Heading3"/>
        <w:tabs>
          <w:tab w:val="clear" w:pos="720"/>
          <w:tab w:val="num" w:pos="862"/>
        </w:tabs>
        <w:ind w:left="862"/>
        <w:rPr>
          <w:b/>
          <w:noProof w:val="0"/>
          <w:sz w:val="22"/>
          <w:szCs w:val="22"/>
        </w:rPr>
      </w:pPr>
      <w:bookmarkStart w:id="118" w:name="_Toc239682064"/>
      <w:bookmarkStart w:id="119" w:name="_Toc239750972"/>
      <w:r w:rsidRPr="00C459A6">
        <w:rPr>
          <w:b/>
          <w:noProof w:val="0"/>
          <w:sz w:val="22"/>
          <w:szCs w:val="22"/>
        </w:rPr>
        <w:t>Podatki o ponudniku in ponudbi</w:t>
      </w:r>
      <w:r w:rsidR="004D14DC" w:rsidRPr="00C459A6">
        <w:rPr>
          <w:b/>
          <w:noProof w:val="0"/>
          <w:sz w:val="22"/>
          <w:szCs w:val="22"/>
        </w:rPr>
        <w:t xml:space="preserve"> (OBR-1)</w:t>
      </w:r>
      <w:bookmarkEnd w:id="118"/>
      <w:bookmarkEnd w:id="119"/>
    </w:p>
    <w:p w14:paraId="17841837" w14:textId="77777777" w:rsidR="00A31793" w:rsidRPr="00C459A6" w:rsidRDefault="00A31793" w:rsidP="00A31793">
      <w:pPr>
        <w:pStyle w:val="Heading3"/>
        <w:tabs>
          <w:tab w:val="clear" w:pos="720"/>
          <w:tab w:val="num" w:pos="862"/>
        </w:tabs>
        <w:ind w:left="862"/>
        <w:rPr>
          <w:b/>
          <w:noProof w:val="0"/>
          <w:sz w:val="22"/>
          <w:szCs w:val="22"/>
        </w:rPr>
      </w:pPr>
      <w:bookmarkStart w:id="120" w:name="_Toc208318627"/>
      <w:bookmarkStart w:id="121" w:name="_Toc239682065"/>
      <w:bookmarkStart w:id="122" w:name="_Toc239750973"/>
      <w:r w:rsidRPr="00C459A6">
        <w:rPr>
          <w:b/>
          <w:noProof w:val="0"/>
          <w:sz w:val="22"/>
          <w:szCs w:val="22"/>
        </w:rPr>
        <w:t>Izjava o sprejemu pogojev javnega naročila (OBR-2)</w:t>
      </w:r>
      <w:bookmarkEnd w:id="120"/>
      <w:bookmarkEnd w:id="121"/>
      <w:bookmarkEnd w:id="122"/>
    </w:p>
    <w:p w14:paraId="7027F606" w14:textId="77777777" w:rsidR="00AC7B9D" w:rsidRPr="00C459A6" w:rsidRDefault="00AC7B9D" w:rsidP="001A13E8">
      <w:pPr>
        <w:rPr>
          <w:rFonts w:cs="Arial"/>
          <w:b/>
          <w:noProof w:val="0"/>
        </w:rPr>
      </w:pPr>
    </w:p>
    <w:p w14:paraId="48163073" w14:textId="0A111E6C" w:rsidR="001A13E8" w:rsidRPr="00C459A6" w:rsidRDefault="00617E7D" w:rsidP="00A445EC">
      <w:pPr>
        <w:pStyle w:val="Heading3"/>
        <w:tabs>
          <w:tab w:val="clear" w:pos="720"/>
          <w:tab w:val="num" w:pos="862"/>
        </w:tabs>
        <w:spacing w:before="0" w:after="0"/>
        <w:ind w:left="862"/>
        <w:rPr>
          <w:b/>
          <w:noProof w:val="0"/>
          <w:sz w:val="22"/>
          <w:szCs w:val="22"/>
        </w:rPr>
      </w:pPr>
      <w:bookmarkStart w:id="123" w:name="_Toc239682066"/>
      <w:bookmarkStart w:id="124" w:name="_Toc239750974"/>
      <w:r w:rsidRPr="00BB3C86">
        <w:rPr>
          <w:b/>
          <w:noProof w:val="0"/>
          <w:sz w:val="22"/>
          <w:szCs w:val="22"/>
        </w:rPr>
        <w:t>Predračun</w:t>
      </w:r>
      <w:r w:rsidR="004E45D3" w:rsidRPr="00BB3C86">
        <w:rPr>
          <w:b/>
          <w:noProof w:val="0"/>
          <w:sz w:val="22"/>
          <w:szCs w:val="22"/>
        </w:rPr>
        <w:t xml:space="preserve"> / rekapitulacija</w:t>
      </w:r>
      <w:r w:rsidR="004D14DC" w:rsidRPr="00BB3C86">
        <w:rPr>
          <w:b/>
          <w:noProof w:val="0"/>
          <w:sz w:val="22"/>
          <w:szCs w:val="22"/>
        </w:rPr>
        <w:t xml:space="preserve"> (OBR</w:t>
      </w:r>
      <w:r w:rsidR="004D14DC" w:rsidRPr="00C459A6">
        <w:rPr>
          <w:b/>
          <w:noProof w:val="0"/>
          <w:sz w:val="22"/>
          <w:szCs w:val="22"/>
        </w:rPr>
        <w:t>-</w:t>
      </w:r>
      <w:r w:rsidR="00A31793" w:rsidRPr="00C459A6">
        <w:rPr>
          <w:b/>
          <w:noProof w:val="0"/>
          <w:sz w:val="22"/>
          <w:szCs w:val="22"/>
        </w:rPr>
        <w:t>3</w:t>
      </w:r>
      <w:r w:rsidR="004D14DC" w:rsidRPr="00C459A6">
        <w:rPr>
          <w:b/>
          <w:noProof w:val="0"/>
          <w:sz w:val="22"/>
          <w:szCs w:val="22"/>
        </w:rPr>
        <w:t>)</w:t>
      </w:r>
      <w:bookmarkEnd w:id="123"/>
      <w:bookmarkEnd w:id="124"/>
    </w:p>
    <w:p w14:paraId="6DFAB12D" w14:textId="77777777" w:rsidR="00603378" w:rsidRPr="00C459A6" w:rsidRDefault="00603378" w:rsidP="006D63C7">
      <w:pPr>
        <w:suppressAutoHyphens/>
        <w:spacing w:line="100" w:lineRule="atLeast"/>
        <w:rPr>
          <w:rFonts w:cs="Arial"/>
          <w:noProof w:val="0"/>
          <w:u w:val="single"/>
          <w:lang w:eastAsia="ar-SA"/>
        </w:rPr>
      </w:pPr>
      <w:bookmarkStart w:id="125" w:name="_Toc84640983"/>
      <w:bookmarkStart w:id="126" w:name="_Toc141504402"/>
      <w:bookmarkStart w:id="127" w:name="_Toc224527394"/>
      <w:bookmarkEnd w:id="113"/>
    </w:p>
    <w:p w14:paraId="39C370C6" w14:textId="71087EF0" w:rsidR="006D63C7" w:rsidRPr="00C459A6" w:rsidRDefault="006D63C7" w:rsidP="006D63C7">
      <w:pPr>
        <w:suppressAutoHyphens/>
        <w:spacing w:line="100" w:lineRule="atLeast"/>
        <w:rPr>
          <w:rFonts w:cs="Arial"/>
          <w:noProof w:val="0"/>
          <w:lang w:eastAsia="ar-SA"/>
        </w:rPr>
      </w:pPr>
      <w:r w:rsidRPr="00C459A6">
        <w:rPr>
          <w:rFonts w:cs="Arial"/>
          <w:noProof w:val="0"/>
          <w:u w:val="single"/>
          <w:lang w:eastAsia="ar-SA"/>
        </w:rPr>
        <w:t>Cene</w:t>
      </w:r>
      <w:r w:rsidRPr="00C459A6">
        <w:rPr>
          <w:rFonts w:cs="Arial"/>
          <w:noProof w:val="0"/>
          <w:lang w:eastAsia="ar-SA"/>
        </w:rPr>
        <w:t xml:space="preserve"> morajo biti izražene skladno z zahtevami, navedenimi v tehničnem delu dokumentacije v zvezi z oddajo javnega naročila, za vsak sklop posebej</w:t>
      </w:r>
      <w:r w:rsidR="00B57A99" w:rsidRPr="00C459A6">
        <w:rPr>
          <w:rFonts w:cs="Arial"/>
          <w:noProof w:val="0"/>
          <w:lang w:eastAsia="ar-SA"/>
        </w:rPr>
        <w:t>. Cene morajo biti podane</w:t>
      </w:r>
      <w:r w:rsidRPr="00C459A6">
        <w:rPr>
          <w:rFonts w:cs="Arial"/>
          <w:noProof w:val="0"/>
          <w:lang w:eastAsia="ar-SA"/>
        </w:rPr>
        <w:t xml:space="preserve"> v EUR, </w:t>
      </w:r>
      <w:r w:rsidR="00B57A99" w:rsidRPr="00C459A6">
        <w:rPr>
          <w:rFonts w:cs="Arial"/>
          <w:noProof w:val="0"/>
          <w:lang w:eastAsia="ar-SA"/>
        </w:rPr>
        <w:t xml:space="preserve">na osnovi </w:t>
      </w:r>
      <w:r w:rsidRPr="00C459A6">
        <w:rPr>
          <w:rFonts w:cs="Arial"/>
          <w:noProof w:val="0"/>
          <w:lang w:eastAsia="ar-SA"/>
        </w:rPr>
        <w:t xml:space="preserve">DDP </w:t>
      </w:r>
      <w:r w:rsidR="00B57A99" w:rsidRPr="00C459A6">
        <w:rPr>
          <w:rFonts w:cs="Arial"/>
          <w:noProof w:val="0"/>
          <w:lang w:eastAsia="ar-SA"/>
        </w:rPr>
        <w:t>Ljubljana, dostavljeno v skladišče naročnika, Čufarjeva 6, Ljubljana;</w:t>
      </w:r>
      <w:r w:rsidRPr="00C459A6">
        <w:rPr>
          <w:rFonts w:cs="Arial"/>
          <w:noProof w:val="0"/>
          <w:lang w:eastAsia="ar-SA"/>
        </w:rPr>
        <w:t xml:space="preserve"> brez DDV. Odobreni popusti morajo biti izraženi ločeno. </w:t>
      </w:r>
    </w:p>
    <w:p w14:paraId="19CA3579" w14:textId="77777777" w:rsidR="006D63C7" w:rsidRPr="00C459A6" w:rsidRDefault="006D63C7" w:rsidP="006D63C7">
      <w:pPr>
        <w:suppressAutoHyphens/>
        <w:spacing w:line="100" w:lineRule="atLeast"/>
        <w:rPr>
          <w:rFonts w:cs="Arial"/>
          <w:noProof w:val="0"/>
          <w:lang w:eastAsia="ar-SA"/>
        </w:rPr>
      </w:pPr>
    </w:p>
    <w:p w14:paraId="7D7218C1" w14:textId="77777777" w:rsidR="006D63C7" w:rsidRPr="00C459A6" w:rsidRDefault="006D63C7" w:rsidP="006D63C7">
      <w:pPr>
        <w:suppressAutoHyphens/>
        <w:spacing w:line="100" w:lineRule="atLeast"/>
        <w:rPr>
          <w:rFonts w:cs="Arial"/>
          <w:noProof w:val="0"/>
          <w:u w:val="single"/>
          <w:lang w:eastAsia="ar-SA"/>
        </w:rPr>
      </w:pPr>
      <w:r w:rsidRPr="00C459A6">
        <w:rPr>
          <w:rFonts w:cs="Arial"/>
          <w:noProof w:val="0"/>
          <w:lang w:eastAsia="ar-SA"/>
        </w:rPr>
        <w:t>Izkazana mora biti tudi končna vrednost v EUR, brez DDV, vrednost DDV in skupna končna vrednost posameznega sklopa z DDV. Cene morajo biti fiksne za čas trajanja pogodbe.</w:t>
      </w:r>
    </w:p>
    <w:p w14:paraId="1D2C8DFD" w14:textId="77777777" w:rsidR="006D63C7" w:rsidRPr="00C459A6" w:rsidRDefault="006D63C7" w:rsidP="006D63C7">
      <w:pPr>
        <w:suppressAutoHyphens/>
        <w:spacing w:line="100" w:lineRule="atLeast"/>
        <w:rPr>
          <w:rFonts w:cs="Arial"/>
          <w:noProof w:val="0"/>
          <w:u w:val="single"/>
          <w:lang w:eastAsia="ar-SA"/>
        </w:rPr>
      </w:pPr>
    </w:p>
    <w:p w14:paraId="514FEFB6" w14:textId="77777777" w:rsidR="006D63C7" w:rsidRPr="00C459A6" w:rsidRDefault="006D63C7" w:rsidP="006D63C7">
      <w:pPr>
        <w:suppressAutoHyphens/>
        <w:spacing w:line="100" w:lineRule="atLeast"/>
        <w:rPr>
          <w:rFonts w:cs="Arial"/>
          <w:i/>
          <w:iCs/>
          <w:noProof w:val="0"/>
          <w:lang w:eastAsia="ar-SA"/>
        </w:rPr>
      </w:pPr>
      <w:r w:rsidRPr="00C459A6">
        <w:rPr>
          <w:rFonts w:eastAsia="Arial" w:cs="Arial"/>
          <w:noProof w:val="0"/>
          <w:kern w:val="1"/>
          <w:szCs w:val="20"/>
          <w:u w:val="single"/>
          <w:lang w:eastAsia="ar-SA"/>
        </w:rPr>
        <w:t>Obvezni plačilni pogoji:</w:t>
      </w:r>
      <w:r w:rsidRPr="00C459A6">
        <w:rPr>
          <w:rFonts w:eastAsia="Arial" w:cs="Arial"/>
          <w:noProof w:val="0"/>
          <w:kern w:val="1"/>
          <w:szCs w:val="20"/>
          <w:lang w:eastAsia="ar-SA"/>
        </w:rPr>
        <w:t xml:space="preserve"> 100 %  v 30 dneh po kosovnem prevzemu opreme v skladišču RTV Slovenija (ob upoštevanju pogojev v zvezi s končnim prevzemom opreme - skladno s 7. čl.  pogodbe)</w:t>
      </w:r>
    </w:p>
    <w:p w14:paraId="02ABF9EE" w14:textId="77777777" w:rsidR="006D63C7" w:rsidRPr="00C459A6" w:rsidRDefault="006D63C7" w:rsidP="006D63C7">
      <w:pPr>
        <w:suppressAutoHyphens/>
        <w:spacing w:line="100" w:lineRule="atLeast"/>
        <w:rPr>
          <w:rFonts w:cs="Arial"/>
          <w:i/>
          <w:iCs/>
          <w:noProof w:val="0"/>
          <w:lang w:eastAsia="ar-SA"/>
        </w:rPr>
      </w:pPr>
    </w:p>
    <w:p w14:paraId="1A9FC6A7" w14:textId="77777777" w:rsidR="006D63C7" w:rsidRPr="00E84570" w:rsidRDefault="006D63C7" w:rsidP="006D63C7">
      <w:pPr>
        <w:suppressAutoHyphens/>
        <w:spacing w:line="100" w:lineRule="atLeast"/>
        <w:rPr>
          <w:rFonts w:cs="Arial"/>
          <w:noProof w:val="0"/>
          <w:sz w:val="24"/>
          <w:lang w:eastAsia="ar-SA"/>
        </w:rPr>
      </w:pPr>
      <w:r w:rsidRPr="00C459A6">
        <w:rPr>
          <w:rFonts w:cs="Arial"/>
          <w:i/>
          <w:iCs/>
          <w:noProof w:val="0"/>
          <w:lang w:eastAsia="ar-SA"/>
        </w:rPr>
        <w:t xml:space="preserve">Naročnik ne bo predložil garancije za zavarovanje odloženih plačil, kakor tudi ne bo predložil kakšnega drugega instrumenta za </w:t>
      </w:r>
      <w:r w:rsidRPr="00E84570">
        <w:rPr>
          <w:rFonts w:cs="Arial"/>
          <w:i/>
          <w:iCs/>
          <w:noProof w:val="0"/>
          <w:lang w:eastAsia="ar-SA"/>
        </w:rPr>
        <w:t>zavarovanje plačil.</w:t>
      </w:r>
    </w:p>
    <w:p w14:paraId="7E94A811" w14:textId="77777777" w:rsidR="006D63C7" w:rsidRPr="00E84570" w:rsidRDefault="006D63C7" w:rsidP="006D63C7">
      <w:pPr>
        <w:suppressAutoHyphens/>
        <w:spacing w:line="100" w:lineRule="atLeast"/>
        <w:rPr>
          <w:rFonts w:cs="Arial"/>
          <w:noProof w:val="0"/>
          <w:sz w:val="24"/>
          <w:lang w:eastAsia="ar-SA"/>
        </w:rPr>
      </w:pPr>
    </w:p>
    <w:p w14:paraId="28009C3F" w14:textId="70450081" w:rsidR="0032523C" w:rsidRPr="00E84570" w:rsidRDefault="006D63C7" w:rsidP="006D63C7">
      <w:pPr>
        <w:suppressAutoHyphens/>
        <w:spacing w:line="100" w:lineRule="atLeast"/>
        <w:rPr>
          <w:rFonts w:cs="Arial"/>
          <w:noProof w:val="0"/>
          <w:lang w:eastAsia="ar-SA"/>
        </w:rPr>
      </w:pPr>
      <w:r w:rsidRPr="00E84570">
        <w:rPr>
          <w:rFonts w:cs="Arial"/>
          <w:noProof w:val="0"/>
          <w:u w:val="single"/>
          <w:lang w:eastAsia="ar-SA"/>
        </w:rPr>
        <w:t>Dobavni rok</w:t>
      </w:r>
      <w:r w:rsidR="00362834" w:rsidRPr="00E84570">
        <w:rPr>
          <w:rFonts w:cs="Arial"/>
          <w:noProof w:val="0"/>
          <w:u w:val="single"/>
          <w:lang w:eastAsia="ar-SA"/>
        </w:rPr>
        <w:t xml:space="preserve"> za</w:t>
      </w:r>
      <w:r w:rsidR="002E15CD" w:rsidRPr="00E84570">
        <w:rPr>
          <w:rFonts w:cs="Arial"/>
          <w:noProof w:val="0"/>
          <w:u w:val="single"/>
          <w:lang w:eastAsia="ar-SA"/>
        </w:rPr>
        <w:t xml:space="preserve"> vse</w:t>
      </w:r>
      <w:r w:rsidR="00362834" w:rsidRPr="00E84570">
        <w:rPr>
          <w:rFonts w:cs="Arial"/>
          <w:noProof w:val="0"/>
          <w:u w:val="single"/>
          <w:lang w:eastAsia="ar-SA"/>
        </w:rPr>
        <w:t xml:space="preserve"> sklope</w:t>
      </w:r>
      <w:r w:rsidRPr="00E84570">
        <w:rPr>
          <w:rFonts w:cs="Arial"/>
          <w:noProof w:val="0"/>
          <w:u w:val="single"/>
          <w:lang w:eastAsia="ar-SA"/>
        </w:rPr>
        <w:t>:</w:t>
      </w:r>
      <w:r w:rsidRPr="00E84570">
        <w:rPr>
          <w:rFonts w:cs="Arial"/>
          <w:noProof w:val="0"/>
          <w:lang w:eastAsia="ar-SA"/>
        </w:rPr>
        <w:t xml:space="preserve"> </w:t>
      </w:r>
    </w:p>
    <w:p w14:paraId="3A76F155" w14:textId="07C26561" w:rsidR="006D63C7" w:rsidRPr="00E84570" w:rsidRDefault="006D63C7" w:rsidP="006D63C7">
      <w:pPr>
        <w:suppressAutoHyphens/>
        <w:spacing w:line="100" w:lineRule="atLeast"/>
        <w:rPr>
          <w:b/>
          <w:noProof w:val="0"/>
          <w:lang w:eastAsia="ar-SA"/>
        </w:rPr>
      </w:pPr>
      <w:r w:rsidRPr="00E84570">
        <w:rPr>
          <w:rFonts w:cs="Arial"/>
          <w:noProof w:val="0"/>
          <w:lang w:eastAsia="ar-SA"/>
        </w:rPr>
        <w:t>Maksimalni dobavni rok za vso opremo</w:t>
      </w:r>
      <w:r w:rsidR="0032523C" w:rsidRPr="00E84570">
        <w:rPr>
          <w:rFonts w:cs="Arial"/>
          <w:noProof w:val="0"/>
          <w:lang w:eastAsia="ar-SA"/>
        </w:rPr>
        <w:t xml:space="preserve"> vseh sklopov</w:t>
      </w:r>
      <w:r w:rsidRPr="00E84570">
        <w:rPr>
          <w:rFonts w:cs="Arial"/>
          <w:noProof w:val="0"/>
          <w:lang w:eastAsia="ar-SA"/>
        </w:rPr>
        <w:t xml:space="preserve"> je </w:t>
      </w:r>
      <w:r w:rsidR="001C2E48" w:rsidRPr="00E84570">
        <w:rPr>
          <w:rFonts w:cs="Arial"/>
          <w:noProof w:val="0"/>
          <w:lang w:eastAsia="ar-SA"/>
        </w:rPr>
        <w:t>60</w:t>
      </w:r>
      <w:r w:rsidRPr="00E84570">
        <w:rPr>
          <w:rFonts w:cs="Arial"/>
          <w:noProof w:val="0"/>
          <w:lang w:eastAsia="ar-SA"/>
        </w:rPr>
        <w:t xml:space="preserve"> dni od dneva pričetka veljavnosti pogodbe, ponudniki pa lahko ponudijo tudi krajši dobavni rok.</w:t>
      </w:r>
    </w:p>
    <w:p w14:paraId="0015188F" w14:textId="77777777" w:rsidR="00814199" w:rsidRPr="00E84570" w:rsidRDefault="00814199" w:rsidP="009E399D">
      <w:pPr>
        <w:pStyle w:val="Header"/>
        <w:jc w:val="both"/>
        <w:rPr>
          <w:rFonts w:ascii="Arial" w:hAnsi="Arial" w:cs="Arial"/>
          <w:noProof w:val="0"/>
          <w:sz w:val="20"/>
          <w:lang w:val="sl-SI"/>
        </w:rPr>
      </w:pPr>
    </w:p>
    <w:p w14:paraId="445BCEC9" w14:textId="142BE16B" w:rsidR="009E399D" w:rsidRPr="00E84570" w:rsidRDefault="00183A22" w:rsidP="00DD3F18">
      <w:pPr>
        <w:pStyle w:val="Heading3"/>
        <w:tabs>
          <w:tab w:val="clear" w:pos="720"/>
          <w:tab w:val="num" w:pos="862"/>
        </w:tabs>
        <w:ind w:left="862"/>
        <w:rPr>
          <w:b/>
          <w:noProof w:val="0"/>
          <w:sz w:val="22"/>
          <w:szCs w:val="22"/>
        </w:rPr>
      </w:pPr>
      <w:bookmarkStart w:id="128" w:name="_Toc239682067"/>
      <w:bookmarkStart w:id="129" w:name="_Toc239750975"/>
      <w:r w:rsidRPr="00E84570">
        <w:rPr>
          <w:b/>
          <w:noProof w:val="0"/>
          <w:sz w:val="22"/>
          <w:szCs w:val="22"/>
        </w:rPr>
        <w:t xml:space="preserve">Specifikacija </w:t>
      </w:r>
      <w:bookmarkEnd w:id="125"/>
      <w:bookmarkEnd w:id="126"/>
      <w:bookmarkEnd w:id="127"/>
      <w:r w:rsidR="00561AEB" w:rsidRPr="00E84570">
        <w:rPr>
          <w:b/>
          <w:noProof w:val="0"/>
          <w:sz w:val="22"/>
          <w:szCs w:val="22"/>
        </w:rPr>
        <w:t xml:space="preserve">predračuna </w:t>
      </w:r>
      <w:r w:rsidR="004D14DC" w:rsidRPr="00E84570">
        <w:rPr>
          <w:b/>
          <w:noProof w:val="0"/>
          <w:sz w:val="22"/>
          <w:szCs w:val="22"/>
        </w:rPr>
        <w:t>(OBR-3A)</w:t>
      </w:r>
      <w:bookmarkEnd w:id="128"/>
      <w:bookmarkEnd w:id="129"/>
    </w:p>
    <w:p w14:paraId="37B79643" w14:textId="77777777" w:rsidR="004D14DC" w:rsidRPr="00E84570" w:rsidRDefault="004D14DC" w:rsidP="004D14DC">
      <w:pPr>
        <w:rPr>
          <w:noProof w:val="0"/>
        </w:rPr>
      </w:pPr>
    </w:p>
    <w:p w14:paraId="7FBC0D9D" w14:textId="539ED686" w:rsidR="006D63C7" w:rsidRPr="00E84570" w:rsidRDefault="00183A22" w:rsidP="006D63C7">
      <w:pPr>
        <w:spacing w:line="100" w:lineRule="atLeast"/>
        <w:rPr>
          <w:rFonts w:cs="Arial"/>
          <w:noProof w:val="0"/>
        </w:rPr>
      </w:pPr>
      <w:bookmarkStart w:id="130" w:name="_Hlk511217324"/>
      <w:r w:rsidRPr="00E84570">
        <w:rPr>
          <w:rFonts w:cs="Arial"/>
          <w:noProof w:val="0"/>
        </w:rPr>
        <w:t xml:space="preserve">Ponudnik mora podrobno specificirati svoj predračun ter navesti ločene cene po posameznih postavkah </w:t>
      </w:r>
      <w:bookmarkEnd w:id="130"/>
      <w:r w:rsidR="006D63C7" w:rsidRPr="00E84570">
        <w:rPr>
          <w:rFonts w:cs="Arial"/>
          <w:noProof w:val="0"/>
        </w:rPr>
        <w:t xml:space="preserve">- </w:t>
      </w:r>
      <w:r w:rsidR="006D63C7" w:rsidRPr="00E84570">
        <w:rPr>
          <w:rFonts w:cs="Arial"/>
          <w:b/>
          <w:noProof w:val="0"/>
          <w:u w:val="single"/>
        </w:rPr>
        <w:t>za vsak ponujeni sklop posebej.</w:t>
      </w:r>
      <w:r w:rsidR="006D63C7" w:rsidRPr="00E84570">
        <w:rPr>
          <w:rFonts w:cs="Arial"/>
          <w:b/>
          <w:noProof w:val="0"/>
        </w:rPr>
        <w:t xml:space="preserve"> </w:t>
      </w:r>
      <w:r w:rsidR="006D63C7" w:rsidRPr="00E84570">
        <w:rPr>
          <w:rFonts w:cs="Arial"/>
          <w:bCs/>
          <w:noProof w:val="0"/>
        </w:rPr>
        <w:t>C</w:t>
      </w:r>
      <w:r w:rsidR="006D63C7" w:rsidRPr="00E84570">
        <w:rPr>
          <w:rFonts w:cs="Arial"/>
          <w:noProof w:val="0"/>
        </w:rPr>
        <w:t>ene za posamezne postavke morajo biti navedene skladno z zahtevami poglavja 3.2. dokumentacije v zvezi z oddajo javnega naročila</w:t>
      </w:r>
    </w:p>
    <w:p w14:paraId="7466241B" w14:textId="77777777" w:rsidR="00D70FC6" w:rsidRPr="00E84570" w:rsidRDefault="00D70FC6" w:rsidP="009E399D">
      <w:pPr>
        <w:rPr>
          <w:rFonts w:cs="Arial"/>
          <w:noProof w:val="0"/>
        </w:rPr>
      </w:pPr>
    </w:p>
    <w:p w14:paraId="756032C8" w14:textId="11002BA4" w:rsidR="009E399D" w:rsidRPr="00B91092" w:rsidRDefault="009E399D" w:rsidP="00DD3F18">
      <w:pPr>
        <w:pStyle w:val="Heading3"/>
        <w:tabs>
          <w:tab w:val="clear" w:pos="720"/>
          <w:tab w:val="num" w:pos="862"/>
        </w:tabs>
        <w:ind w:left="862"/>
        <w:rPr>
          <w:b/>
          <w:noProof w:val="0"/>
          <w:sz w:val="22"/>
          <w:szCs w:val="22"/>
        </w:rPr>
      </w:pPr>
      <w:bookmarkStart w:id="131" w:name="_Toc239682068"/>
      <w:bookmarkStart w:id="132" w:name="_Toc239750976"/>
      <w:r w:rsidRPr="00B91092">
        <w:rPr>
          <w:b/>
          <w:noProof w:val="0"/>
          <w:sz w:val="22"/>
          <w:szCs w:val="22"/>
        </w:rPr>
        <w:t>Izjava ponudnika, da je vsa oprema tovarniško nova</w:t>
      </w:r>
      <w:r w:rsidR="004D14DC" w:rsidRPr="00B91092">
        <w:rPr>
          <w:b/>
          <w:noProof w:val="0"/>
          <w:sz w:val="22"/>
          <w:szCs w:val="22"/>
        </w:rPr>
        <w:t xml:space="preserve"> </w:t>
      </w:r>
      <w:r w:rsidR="00A73172" w:rsidRPr="0063765B">
        <w:rPr>
          <w:b/>
          <w:noProof w:val="0"/>
          <w:sz w:val="22"/>
          <w:szCs w:val="22"/>
          <w:u w:val="single"/>
        </w:rPr>
        <w:t xml:space="preserve">samo za sklop </w:t>
      </w:r>
      <w:r w:rsidR="00E52336" w:rsidRPr="0063765B">
        <w:rPr>
          <w:b/>
          <w:noProof w:val="0"/>
          <w:sz w:val="22"/>
          <w:szCs w:val="22"/>
          <w:u w:val="single"/>
        </w:rPr>
        <w:t>A</w:t>
      </w:r>
      <w:r w:rsidR="00E52336" w:rsidRPr="00B91092">
        <w:rPr>
          <w:b/>
          <w:noProof w:val="0"/>
          <w:sz w:val="22"/>
          <w:szCs w:val="22"/>
        </w:rPr>
        <w:t xml:space="preserve"> </w:t>
      </w:r>
      <w:r w:rsidR="00A73172" w:rsidRPr="00B91092">
        <w:rPr>
          <w:b/>
          <w:noProof w:val="0"/>
          <w:sz w:val="22"/>
          <w:szCs w:val="22"/>
        </w:rPr>
        <w:t>(OBR-4)</w:t>
      </w:r>
      <w:bookmarkEnd w:id="131"/>
      <w:bookmarkEnd w:id="132"/>
    </w:p>
    <w:p w14:paraId="06890ABC" w14:textId="77777777" w:rsidR="00CA3474" w:rsidRPr="00B91092" w:rsidRDefault="00CA3474" w:rsidP="00CA3474">
      <w:pPr>
        <w:rPr>
          <w:noProof w:val="0"/>
        </w:rPr>
      </w:pPr>
    </w:p>
    <w:p w14:paraId="526D8D50" w14:textId="763CAE85" w:rsidR="00CA3474" w:rsidRPr="00B91092" w:rsidRDefault="00CA3474" w:rsidP="00CA3474">
      <w:pPr>
        <w:pStyle w:val="Heading3"/>
        <w:tabs>
          <w:tab w:val="clear" w:pos="720"/>
          <w:tab w:val="num" w:pos="862"/>
        </w:tabs>
        <w:ind w:left="862"/>
        <w:rPr>
          <w:b/>
          <w:noProof w:val="0"/>
          <w:sz w:val="22"/>
          <w:szCs w:val="22"/>
        </w:rPr>
      </w:pPr>
      <w:bookmarkStart w:id="133" w:name="_toc1955"/>
      <w:bookmarkStart w:id="134" w:name="_Toc424199480"/>
      <w:bookmarkStart w:id="135" w:name="_Toc488646090"/>
      <w:bookmarkStart w:id="136" w:name="_Toc488066415"/>
      <w:bookmarkStart w:id="137" w:name="_Toc489444893"/>
      <w:bookmarkStart w:id="138" w:name="_Toc239682069"/>
      <w:bookmarkStart w:id="139" w:name="_Hlk511217431"/>
      <w:bookmarkStart w:id="140" w:name="_Toc239750977"/>
      <w:bookmarkEnd w:id="133"/>
      <w:r w:rsidRPr="00B91092">
        <w:rPr>
          <w:b/>
          <w:noProof w:val="0"/>
          <w:sz w:val="22"/>
          <w:szCs w:val="22"/>
        </w:rPr>
        <w:t>Izjava ponudnika o zagotavljanju rezervnih delov</w:t>
      </w:r>
      <w:bookmarkEnd w:id="134"/>
      <w:r w:rsidRPr="00B91092">
        <w:rPr>
          <w:b/>
          <w:noProof w:val="0"/>
          <w:sz w:val="22"/>
          <w:szCs w:val="22"/>
        </w:rPr>
        <w:t xml:space="preserve"> </w:t>
      </w:r>
      <w:r w:rsidRPr="0063765B">
        <w:rPr>
          <w:b/>
          <w:noProof w:val="0"/>
          <w:sz w:val="22"/>
          <w:szCs w:val="22"/>
          <w:u w:val="single"/>
        </w:rPr>
        <w:t xml:space="preserve">samo za sklop </w:t>
      </w:r>
      <w:bookmarkEnd w:id="135"/>
      <w:bookmarkEnd w:id="136"/>
      <w:bookmarkEnd w:id="137"/>
      <w:r w:rsidR="00E52336" w:rsidRPr="0063765B">
        <w:rPr>
          <w:b/>
          <w:noProof w:val="0"/>
          <w:sz w:val="22"/>
          <w:szCs w:val="22"/>
          <w:u w:val="single"/>
        </w:rPr>
        <w:t>A</w:t>
      </w:r>
      <w:r w:rsidR="004D14DC" w:rsidRPr="00B91092">
        <w:rPr>
          <w:rFonts w:cs="Times New Roman"/>
          <w:b/>
          <w:bCs w:val="0"/>
          <w:noProof w:val="0"/>
          <w:szCs w:val="24"/>
        </w:rPr>
        <w:t xml:space="preserve"> </w:t>
      </w:r>
      <w:r w:rsidR="004D14DC" w:rsidRPr="00B91092">
        <w:rPr>
          <w:b/>
          <w:noProof w:val="0"/>
          <w:sz w:val="22"/>
          <w:szCs w:val="22"/>
        </w:rPr>
        <w:t>(OBR-</w:t>
      </w:r>
      <w:r w:rsidR="00A8688C" w:rsidRPr="00B91092">
        <w:rPr>
          <w:b/>
          <w:noProof w:val="0"/>
          <w:sz w:val="22"/>
          <w:szCs w:val="22"/>
        </w:rPr>
        <w:t>5</w:t>
      </w:r>
      <w:r w:rsidR="004D14DC" w:rsidRPr="00B91092">
        <w:rPr>
          <w:b/>
          <w:noProof w:val="0"/>
          <w:sz w:val="22"/>
          <w:szCs w:val="22"/>
        </w:rPr>
        <w:t>)</w:t>
      </w:r>
      <w:bookmarkEnd w:id="138"/>
      <w:bookmarkEnd w:id="140"/>
      <w:r w:rsidR="004D14DC" w:rsidRPr="00B91092">
        <w:rPr>
          <w:b/>
          <w:noProof w:val="0"/>
          <w:sz w:val="22"/>
          <w:szCs w:val="22"/>
        </w:rPr>
        <w:t xml:space="preserve"> </w:t>
      </w:r>
    </w:p>
    <w:p w14:paraId="20252029" w14:textId="77777777" w:rsidR="004D14DC" w:rsidRPr="00B91092" w:rsidRDefault="004D14DC" w:rsidP="004D14DC">
      <w:pPr>
        <w:rPr>
          <w:noProof w:val="0"/>
        </w:rPr>
      </w:pPr>
    </w:p>
    <w:p w14:paraId="23737A53" w14:textId="772D6E18" w:rsidR="009E399D" w:rsidRPr="00B91092" w:rsidRDefault="009E399D" w:rsidP="00DD3F18">
      <w:pPr>
        <w:pStyle w:val="Heading3"/>
        <w:tabs>
          <w:tab w:val="clear" w:pos="720"/>
          <w:tab w:val="num" w:pos="862"/>
        </w:tabs>
        <w:ind w:left="862"/>
        <w:rPr>
          <w:b/>
          <w:noProof w:val="0"/>
          <w:sz w:val="22"/>
          <w:szCs w:val="22"/>
        </w:rPr>
      </w:pPr>
      <w:bookmarkStart w:id="141" w:name="_Toc239682070"/>
      <w:bookmarkStart w:id="142" w:name="_Toc239750978"/>
      <w:bookmarkEnd w:id="139"/>
      <w:r w:rsidRPr="00B91092">
        <w:rPr>
          <w:b/>
          <w:noProof w:val="0"/>
          <w:sz w:val="22"/>
          <w:szCs w:val="22"/>
        </w:rPr>
        <w:t>Vzor</w:t>
      </w:r>
      <w:r w:rsidR="00860181" w:rsidRPr="00B91092">
        <w:rPr>
          <w:b/>
          <w:noProof w:val="0"/>
          <w:sz w:val="22"/>
          <w:szCs w:val="22"/>
        </w:rPr>
        <w:t>e</w:t>
      </w:r>
      <w:r w:rsidR="00747D24" w:rsidRPr="00B91092">
        <w:rPr>
          <w:b/>
          <w:noProof w:val="0"/>
          <w:sz w:val="22"/>
          <w:szCs w:val="22"/>
        </w:rPr>
        <w:t>c</w:t>
      </w:r>
      <w:r w:rsidRPr="00B91092">
        <w:rPr>
          <w:b/>
          <w:noProof w:val="0"/>
          <w:sz w:val="22"/>
          <w:szCs w:val="22"/>
        </w:rPr>
        <w:t xml:space="preserve"> pogodb</w:t>
      </w:r>
      <w:r w:rsidR="00860181" w:rsidRPr="00B91092">
        <w:rPr>
          <w:b/>
          <w:noProof w:val="0"/>
          <w:sz w:val="22"/>
          <w:szCs w:val="22"/>
        </w:rPr>
        <w:t>e</w:t>
      </w:r>
      <w:r w:rsidR="004D14DC" w:rsidRPr="00B91092">
        <w:rPr>
          <w:b/>
          <w:noProof w:val="0"/>
          <w:sz w:val="22"/>
          <w:szCs w:val="22"/>
        </w:rPr>
        <w:t xml:space="preserve"> (OBR-</w:t>
      </w:r>
      <w:r w:rsidR="00A8688C" w:rsidRPr="00B91092">
        <w:rPr>
          <w:b/>
          <w:noProof w:val="0"/>
          <w:sz w:val="22"/>
          <w:szCs w:val="22"/>
        </w:rPr>
        <w:t>6</w:t>
      </w:r>
      <w:r w:rsidR="004D14DC" w:rsidRPr="00B91092">
        <w:rPr>
          <w:b/>
          <w:noProof w:val="0"/>
          <w:sz w:val="22"/>
          <w:szCs w:val="22"/>
        </w:rPr>
        <w:t>)</w:t>
      </w:r>
      <w:bookmarkEnd w:id="141"/>
      <w:bookmarkEnd w:id="142"/>
    </w:p>
    <w:p w14:paraId="3BD53D66" w14:textId="77777777" w:rsidR="004D14DC" w:rsidRPr="00C459A6" w:rsidRDefault="004D14DC" w:rsidP="004D14DC">
      <w:pPr>
        <w:rPr>
          <w:noProof w:val="0"/>
        </w:rPr>
      </w:pPr>
    </w:p>
    <w:p w14:paraId="4CDC0026" w14:textId="3C2224E8" w:rsidR="009E399D" w:rsidRPr="00C459A6" w:rsidRDefault="00860181" w:rsidP="009E399D">
      <w:pPr>
        <w:rPr>
          <w:noProof w:val="0"/>
        </w:rPr>
      </w:pPr>
      <w:r w:rsidRPr="00C459A6">
        <w:rPr>
          <w:rFonts w:cs="Arial"/>
          <w:noProof w:val="0"/>
        </w:rPr>
        <w:t xml:space="preserve">Vzorec pogodbe, kjer mora biti </w:t>
      </w:r>
      <w:r w:rsidRPr="00C459A6">
        <w:rPr>
          <w:rFonts w:cs="Arial"/>
          <w:b/>
          <w:noProof w:val="0"/>
          <w:u w:val="single"/>
        </w:rPr>
        <w:t>parafirana in ožigosana vsaka stran</w:t>
      </w:r>
      <w:r w:rsidRPr="00C459A6">
        <w:rPr>
          <w:rFonts w:cs="Arial"/>
          <w:noProof w:val="0"/>
        </w:rPr>
        <w:t xml:space="preserve"> s strani ponudnikovega zastopnika ali prokurista</w:t>
      </w:r>
      <w:r w:rsidR="009E399D" w:rsidRPr="00C459A6">
        <w:rPr>
          <w:noProof w:val="0"/>
        </w:rPr>
        <w:t xml:space="preserve">. </w:t>
      </w:r>
    </w:p>
    <w:p w14:paraId="4434BBA1" w14:textId="2016E6EF" w:rsidR="004E45D3" w:rsidRPr="00C459A6" w:rsidRDefault="00D70FC6" w:rsidP="00D70FC6">
      <w:pPr>
        <w:tabs>
          <w:tab w:val="left" w:pos="1560"/>
        </w:tabs>
        <w:rPr>
          <w:rFonts w:cs="Arial"/>
          <w:noProof w:val="0"/>
        </w:rPr>
      </w:pPr>
      <w:r>
        <w:rPr>
          <w:rFonts w:cs="Arial"/>
          <w:noProof w:val="0"/>
        </w:rPr>
        <w:tab/>
      </w:r>
    </w:p>
    <w:p w14:paraId="77625D8C" w14:textId="131C42C4" w:rsidR="009E399D" w:rsidRPr="00C459A6" w:rsidRDefault="009E399D" w:rsidP="00DD3F18">
      <w:pPr>
        <w:pStyle w:val="Heading3"/>
        <w:tabs>
          <w:tab w:val="clear" w:pos="720"/>
          <w:tab w:val="num" w:pos="862"/>
        </w:tabs>
        <w:ind w:left="862"/>
        <w:rPr>
          <w:b/>
          <w:noProof w:val="0"/>
          <w:sz w:val="22"/>
          <w:szCs w:val="22"/>
        </w:rPr>
      </w:pPr>
      <w:bookmarkStart w:id="143" w:name="_toc1958"/>
      <w:bookmarkStart w:id="144" w:name="_Toc239682071"/>
      <w:bookmarkStart w:id="145" w:name="_Toc239750979"/>
      <w:bookmarkEnd w:id="143"/>
      <w:r w:rsidRPr="00C459A6">
        <w:rPr>
          <w:b/>
          <w:noProof w:val="0"/>
          <w:sz w:val="22"/>
          <w:szCs w:val="22"/>
        </w:rPr>
        <w:t>Izjava o predložitvi garancije za dobro izvedbo pogodbenih obveznosti</w:t>
      </w:r>
      <w:r w:rsidR="004D14DC" w:rsidRPr="00C459A6">
        <w:rPr>
          <w:b/>
          <w:noProof w:val="0"/>
          <w:sz w:val="22"/>
          <w:szCs w:val="22"/>
        </w:rPr>
        <w:t xml:space="preserve"> (OBR-</w:t>
      </w:r>
      <w:r w:rsidR="00A8688C" w:rsidRPr="00C459A6">
        <w:rPr>
          <w:b/>
          <w:noProof w:val="0"/>
          <w:sz w:val="22"/>
          <w:szCs w:val="22"/>
        </w:rPr>
        <w:t>7</w:t>
      </w:r>
      <w:r w:rsidR="004D14DC" w:rsidRPr="00C459A6">
        <w:rPr>
          <w:b/>
          <w:noProof w:val="0"/>
          <w:sz w:val="22"/>
          <w:szCs w:val="22"/>
        </w:rPr>
        <w:t>)</w:t>
      </w:r>
      <w:bookmarkEnd w:id="144"/>
      <w:bookmarkEnd w:id="145"/>
    </w:p>
    <w:p w14:paraId="798FFA8B" w14:textId="77777777" w:rsidR="004D14DC" w:rsidRPr="00C459A6" w:rsidRDefault="004D14DC" w:rsidP="004D14DC">
      <w:pPr>
        <w:rPr>
          <w:noProof w:val="0"/>
        </w:rPr>
      </w:pPr>
    </w:p>
    <w:p w14:paraId="40598274" w14:textId="07D8C567" w:rsidR="00DE2F1F" w:rsidRPr="00C459A6" w:rsidRDefault="00DE2F1F" w:rsidP="00DE2F1F">
      <w:pPr>
        <w:rPr>
          <w:noProof w:val="0"/>
        </w:rPr>
      </w:pPr>
      <w:r w:rsidRPr="00C459A6">
        <w:rPr>
          <w:noProof w:val="0"/>
        </w:rPr>
        <w:t xml:space="preserve">Izbrani ponudnik mora (skladno s podano izjavo o predložitvi garancije za dobro izvedbo pogodbenih obveznosti) od prejetja podpisane pogodbe s strani naročnika najpozneje v roku 10 dni, kot pogoj za </w:t>
      </w:r>
      <w:r w:rsidRPr="00C459A6">
        <w:rPr>
          <w:noProof w:val="0"/>
        </w:rPr>
        <w:lastRenderedPageBreak/>
        <w:t xml:space="preserve">veljavnost pogodbe, izročiti naročniku garancijo za dobro izvedbo pogodbenih obveznosti (izdano s strani banke ali zavarovalnice) v višini </w:t>
      </w:r>
      <w:r w:rsidR="00C747B1" w:rsidRPr="00C459A6">
        <w:rPr>
          <w:noProof w:val="0"/>
        </w:rPr>
        <w:t xml:space="preserve">5 </w:t>
      </w:r>
      <w:r w:rsidRPr="00C459A6">
        <w:rPr>
          <w:noProof w:val="0"/>
        </w:rPr>
        <w:t>% pogodbene vrednosti</w:t>
      </w:r>
      <w:r w:rsidR="00A832E3" w:rsidRPr="00C459A6">
        <w:rPr>
          <w:noProof w:val="0"/>
        </w:rPr>
        <w:t xml:space="preserve"> nakupa opreme</w:t>
      </w:r>
      <w:r w:rsidRPr="00C459A6">
        <w:rPr>
          <w:noProof w:val="0"/>
        </w:rPr>
        <w:t>, nepreklicno, brezpogojno in plačljivo na prvi poziv naročnika, veljavno še 6 mesecev po pogodbeno določenem datumu dobave celotne ponujene opreme.</w:t>
      </w:r>
    </w:p>
    <w:p w14:paraId="44EE6B6A" w14:textId="77777777" w:rsidR="009E399D" w:rsidRPr="00C459A6" w:rsidRDefault="009E399D" w:rsidP="009E399D">
      <w:pPr>
        <w:rPr>
          <w:noProof w:val="0"/>
        </w:rPr>
      </w:pPr>
    </w:p>
    <w:p w14:paraId="099BA218" w14:textId="77777777" w:rsidR="009E399D" w:rsidRPr="00C459A6" w:rsidRDefault="009E399D" w:rsidP="009E399D">
      <w:pPr>
        <w:rPr>
          <w:noProof w:val="0"/>
        </w:rPr>
      </w:pPr>
      <w:r w:rsidRPr="00C459A6">
        <w:rPr>
          <w:noProof w:val="0"/>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46" w:name="_toc1960"/>
      <w:bookmarkEnd w:id="146"/>
    </w:p>
    <w:p w14:paraId="32A62B5E" w14:textId="77777777" w:rsidR="0084238A" w:rsidRPr="00C459A6" w:rsidRDefault="0084238A" w:rsidP="009E399D">
      <w:pPr>
        <w:rPr>
          <w:noProof w:val="0"/>
        </w:rPr>
      </w:pPr>
    </w:p>
    <w:p w14:paraId="2BDA74EA" w14:textId="77777777" w:rsidR="00150E54" w:rsidRPr="00C459A6" w:rsidRDefault="00150E54" w:rsidP="00150E54">
      <w:pPr>
        <w:rPr>
          <w:rFonts w:cs="Arial"/>
          <w:noProof w:val="0"/>
        </w:rPr>
      </w:pPr>
      <w:r w:rsidRPr="00C459A6">
        <w:rPr>
          <w:rFonts w:cs="Arial"/>
          <w:b/>
          <w:noProof w:val="0"/>
          <w:szCs w:val="20"/>
          <w:u w:val="single"/>
        </w:rPr>
        <w:t xml:space="preserve">Izbrani ponudnik bo moral predložiti garancijo za dobro izvedbo pogodbenih obveznosti le v primeru, če bo njegova skupna pogodbena vrednost presegala 40.000,00 EUR brez DDV. </w:t>
      </w:r>
    </w:p>
    <w:p w14:paraId="76C3FE96" w14:textId="7893A01D" w:rsidR="00150E54" w:rsidRPr="00C459A6" w:rsidRDefault="00150E54" w:rsidP="009E399D">
      <w:pPr>
        <w:rPr>
          <w:noProof w:val="0"/>
        </w:rPr>
      </w:pPr>
    </w:p>
    <w:p w14:paraId="580AA891" w14:textId="562A482E" w:rsidR="009E399D" w:rsidRPr="00C459A6" w:rsidRDefault="009E399D" w:rsidP="00DD3F18">
      <w:pPr>
        <w:pStyle w:val="Heading3"/>
        <w:tabs>
          <w:tab w:val="clear" w:pos="720"/>
          <w:tab w:val="num" w:pos="862"/>
        </w:tabs>
        <w:ind w:left="862"/>
        <w:rPr>
          <w:b/>
          <w:noProof w:val="0"/>
          <w:sz w:val="22"/>
          <w:szCs w:val="22"/>
        </w:rPr>
      </w:pPr>
      <w:bookmarkStart w:id="147" w:name="_Toc239682072"/>
      <w:bookmarkStart w:id="148" w:name="_Toc15030896"/>
      <w:bookmarkStart w:id="149" w:name="_Toc218393808"/>
      <w:bookmarkStart w:id="150" w:name="_Toc224527409"/>
      <w:bookmarkStart w:id="151" w:name="_Toc239750980"/>
      <w:r w:rsidRPr="00C459A6">
        <w:rPr>
          <w:b/>
          <w:noProof w:val="0"/>
          <w:sz w:val="22"/>
          <w:szCs w:val="22"/>
        </w:rPr>
        <w:t>Izjava o posredovanju podatkov o razkritju lastništva ponudnika</w:t>
      </w:r>
      <w:r w:rsidR="004D14DC" w:rsidRPr="00C459A6">
        <w:rPr>
          <w:b/>
          <w:noProof w:val="0"/>
          <w:sz w:val="22"/>
          <w:szCs w:val="22"/>
        </w:rPr>
        <w:t xml:space="preserve"> (OBR-</w:t>
      </w:r>
      <w:r w:rsidR="00A8688C" w:rsidRPr="00C459A6">
        <w:rPr>
          <w:b/>
          <w:noProof w:val="0"/>
          <w:sz w:val="22"/>
          <w:szCs w:val="22"/>
        </w:rPr>
        <w:t>8</w:t>
      </w:r>
      <w:r w:rsidR="004D14DC" w:rsidRPr="00C459A6">
        <w:rPr>
          <w:b/>
          <w:noProof w:val="0"/>
          <w:sz w:val="22"/>
          <w:szCs w:val="22"/>
        </w:rPr>
        <w:t>)</w:t>
      </w:r>
      <w:bookmarkEnd w:id="147"/>
      <w:bookmarkEnd w:id="151"/>
    </w:p>
    <w:p w14:paraId="707F3FEE" w14:textId="77777777" w:rsidR="004D14DC" w:rsidRPr="00C459A6" w:rsidRDefault="004D14DC" w:rsidP="004D14DC">
      <w:pPr>
        <w:rPr>
          <w:noProof w:val="0"/>
        </w:rPr>
      </w:pPr>
    </w:p>
    <w:p w14:paraId="76803FD9" w14:textId="77777777" w:rsidR="00A73172" w:rsidRDefault="00A73172" w:rsidP="00A73172">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311E4FC2" w14:textId="77777777" w:rsidR="00A73172" w:rsidRDefault="00A73172" w:rsidP="00A73172">
      <w:pPr>
        <w:rPr>
          <w:rFonts w:cs="Arial"/>
          <w:szCs w:val="20"/>
        </w:rPr>
      </w:pPr>
    </w:p>
    <w:p w14:paraId="72E69CEA" w14:textId="77777777" w:rsidR="00A73172" w:rsidRDefault="00A73172" w:rsidP="00A73172">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141EBC3D" w14:textId="77777777" w:rsidR="00A73172" w:rsidRDefault="00A73172" w:rsidP="00A73172">
      <w:pPr>
        <w:rPr>
          <w:rFonts w:cs="Arial"/>
          <w:i/>
          <w:szCs w:val="20"/>
        </w:rPr>
      </w:pPr>
    </w:p>
    <w:p w14:paraId="7A28341E" w14:textId="77777777" w:rsidR="00A73172" w:rsidRDefault="00A73172" w:rsidP="00A73172">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7364596F" w14:textId="77777777" w:rsidR="00A73172" w:rsidRDefault="00A73172" w:rsidP="00A73172">
      <w:pPr>
        <w:rPr>
          <w:rFonts w:cs="Arial"/>
          <w:i/>
          <w:szCs w:val="20"/>
          <w:u w:val="single"/>
        </w:rPr>
      </w:pPr>
    </w:p>
    <w:p w14:paraId="6BC7DEF3" w14:textId="77777777" w:rsidR="00A73172" w:rsidRDefault="00A73172" w:rsidP="00A73172">
      <w:pPr>
        <w:rPr>
          <w:rFonts w:cs="Arial"/>
          <w:b/>
          <w:szCs w:val="20"/>
          <w:u w:val="single"/>
        </w:rPr>
      </w:pPr>
      <w:r>
        <w:rPr>
          <w:rFonts w:cs="Arial"/>
          <w:b/>
          <w:szCs w:val="20"/>
          <w:u w:val="single"/>
        </w:rPr>
        <w:t>Pojasnilo:</w:t>
      </w:r>
    </w:p>
    <w:p w14:paraId="6DC0F235" w14:textId="77777777" w:rsidR="00A73172" w:rsidRDefault="00A73172" w:rsidP="00A73172">
      <w:pPr>
        <w:rPr>
          <w:rFonts w:cs="Arial"/>
          <w:szCs w:val="20"/>
        </w:rPr>
      </w:pPr>
      <w:r>
        <w:rPr>
          <w:rFonts w:cs="Arial"/>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4A100D8" w14:textId="77777777" w:rsidR="009E399D" w:rsidRPr="00C00DE6" w:rsidRDefault="009E399D" w:rsidP="009E399D">
      <w:pPr>
        <w:rPr>
          <w:noProof w:val="0"/>
        </w:rPr>
      </w:pPr>
    </w:p>
    <w:p w14:paraId="0FAA4F17" w14:textId="4F2D43EA" w:rsidR="009E399D" w:rsidRPr="00C459A6" w:rsidRDefault="009E399D" w:rsidP="00DD3F18">
      <w:pPr>
        <w:pStyle w:val="Heading3"/>
        <w:tabs>
          <w:tab w:val="clear" w:pos="720"/>
          <w:tab w:val="num" w:pos="862"/>
        </w:tabs>
        <w:ind w:left="862"/>
        <w:rPr>
          <w:b/>
          <w:noProof w:val="0"/>
          <w:sz w:val="22"/>
          <w:szCs w:val="22"/>
        </w:rPr>
      </w:pPr>
      <w:bookmarkStart w:id="152" w:name="_Toc477192993"/>
      <w:bookmarkStart w:id="153" w:name="_Toc239682073"/>
      <w:bookmarkStart w:id="154" w:name="_Toc239750981"/>
      <w:r w:rsidRPr="00C459A6">
        <w:rPr>
          <w:b/>
          <w:noProof w:val="0"/>
          <w:sz w:val="22"/>
          <w:szCs w:val="22"/>
        </w:rPr>
        <w:t>Tehnična dokumentacija</w:t>
      </w:r>
      <w:bookmarkEnd w:id="152"/>
      <w:bookmarkEnd w:id="153"/>
      <w:bookmarkEnd w:id="154"/>
      <w:r w:rsidR="004D14DC" w:rsidRPr="00C459A6">
        <w:rPr>
          <w:b/>
          <w:noProof w:val="0"/>
          <w:sz w:val="22"/>
          <w:szCs w:val="22"/>
        </w:rPr>
        <w:t xml:space="preserve"> </w:t>
      </w:r>
    </w:p>
    <w:p w14:paraId="0B26162C" w14:textId="77777777" w:rsidR="004D14DC" w:rsidRPr="00C459A6" w:rsidRDefault="004D14DC" w:rsidP="004D14DC">
      <w:pPr>
        <w:rPr>
          <w:noProof w:val="0"/>
        </w:rPr>
      </w:pPr>
    </w:p>
    <w:p w14:paraId="4F9BD4AA" w14:textId="1B2DFEC8" w:rsidR="009D1DDD" w:rsidRPr="00C459A6" w:rsidRDefault="009D1DDD" w:rsidP="009D1DDD">
      <w:pPr>
        <w:spacing w:line="100" w:lineRule="atLeast"/>
        <w:rPr>
          <w:rFonts w:cs="Arial"/>
          <w:noProof w:val="0"/>
        </w:rPr>
      </w:pPr>
      <w:r w:rsidRPr="00C459A6">
        <w:rPr>
          <w:noProof w:val="0"/>
        </w:rPr>
        <w:t xml:space="preserve">Ponudnik mora predložiti tehnično dokumentacijo, </w:t>
      </w:r>
      <w:r w:rsidRPr="00C459A6">
        <w:rPr>
          <w:rFonts w:cs="Arial"/>
          <w:noProof w:val="0"/>
          <w:szCs w:val="20"/>
        </w:rPr>
        <w:t>iz katere bo nedvoumno  razvidno, da ponujena oprema izpolnjuje vse tehnične zahteve</w:t>
      </w:r>
      <w:r w:rsidRPr="00C459A6">
        <w:rPr>
          <w:rFonts w:cs="Calibri"/>
          <w:noProof w:val="0"/>
        </w:rPr>
        <w:t>.</w:t>
      </w:r>
    </w:p>
    <w:p w14:paraId="283A4AC9" w14:textId="77777777" w:rsidR="009D1DDD" w:rsidRPr="00C459A6" w:rsidRDefault="009D1DDD" w:rsidP="009D1DDD">
      <w:pPr>
        <w:spacing w:line="100" w:lineRule="atLeast"/>
        <w:rPr>
          <w:rFonts w:cs="Arial"/>
          <w:noProof w:val="0"/>
          <w:szCs w:val="20"/>
        </w:rPr>
      </w:pPr>
    </w:p>
    <w:p w14:paraId="2254BB45" w14:textId="4EAA28DC" w:rsidR="00A8688C" w:rsidRPr="00DB29CE" w:rsidRDefault="00A8688C" w:rsidP="00697AB4">
      <w:pPr>
        <w:pStyle w:val="Heading3"/>
        <w:tabs>
          <w:tab w:val="clear" w:pos="720"/>
          <w:tab w:val="num" w:pos="862"/>
        </w:tabs>
        <w:ind w:left="862"/>
        <w:rPr>
          <w:b/>
          <w:noProof w:val="0"/>
          <w:sz w:val="22"/>
          <w:szCs w:val="22"/>
        </w:rPr>
      </w:pPr>
      <w:bookmarkStart w:id="155" w:name="_Toc239682074"/>
      <w:bookmarkStart w:id="156" w:name="_Hlk211933207"/>
      <w:bookmarkStart w:id="157" w:name="_Toc239750982"/>
      <w:r w:rsidRPr="00DB29CE">
        <w:rPr>
          <w:b/>
          <w:noProof w:val="0"/>
          <w:sz w:val="22"/>
          <w:szCs w:val="22"/>
        </w:rPr>
        <w:t>Garancijski pogoji ponudnika</w:t>
      </w:r>
      <w:bookmarkEnd w:id="155"/>
      <w:bookmarkEnd w:id="157"/>
    </w:p>
    <w:bookmarkEnd w:id="156"/>
    <w:p w14:paraId="27A10D66" w14:textId="77777777" w:rsidR="00A8688C" w:rsidRPr="00C459A6" w:rsidRDefault="00A8688C" w:rsidP="00A8688C">
      <w:pPr>
        <w:rPr>
          <w:noProof w:val="0"/>
        </w:rPr>
      </w:pPr>
    </w:p>
    <w:p w14:paraId="688BD8E5" w14:textId="770B3D4A" w:rsidR="00A8688C" w:rsidRDefault="00A8688C" w:rsidP="00A8688C">
      <w:pPr>
        <w:spacing w:line="100" w:lineRule="atLeast"/>
        <w:rPr>
          <w:rFonts w:cs="Arial"/>
          <w:noProof w:val="0"/>
        </w:rPr>
      </w:pPr>
      <w:r w:rsidRPr="00C459A6">
        <w:rPr>
          <w:rFonts w:cs="Arial"/>
          <w:noProof w:val="0"/>
        </w:rPr>
        <w:t xml:space="preserve">Ponudnik mora predložiti </w:t>
      </w:r>
      <w:r w:rsidRPr="00C459A6">
        <w:rPr>
          <w:rFonts w:cs="Arial"/>
          <w:b/>
          <w:noProof w:val="0"/>
          <w:u w:val="single"/>
        </w:rPr>
        <w:t>lastno izjavo</w:t>
      </w:r>
      <w:r w:rsidRPr="00C459A6">
        <w:rPr>
          <w:rFonts w:cs="Arial"/>
          <w:noProof w:val="0"/>
        </w:rPr>
        <w:t xml:space="preserve"> v zvezi z garancijskimi pogoji, skladno z zahtevami, ki so specificirane v točki 3.</w:t>
      </w:r>
      <w:r w:rsidR="005419BA">
        <w:rPr>
          <w:rFonts w:cs="Arial"/>
          <w:noProof w:val="0"/>
        </w:rPr>
        <w:t>5</w:t>
      </w:r>
      <w:r w:rsidRPr="00C459A6">
        <w:rPr>
          <w:rFonts w:cs="Arial"/>
          <w:noProof w:val="0"/>
        </w:rPr>
        <w:t xml:space="preserve"> dokumentacije v zvezi z oddajo javnega naročila.</w:t>
      </w:r>
    </w:p>
    <w:p w14:paraId="1E7A5FFB" w14:textId="77777777" w:rsidR="00B91092" w:rsidRPr="00C459A6" w:rsidRDefault="00B91092" w:rsidP="00A8688C">
      <w:pPr>
        <w:spacing w:line="100" w:lineRule="atLeast"/>
        <w:rPr>
          <w:rFonts w:cs="Arial"/>
          <w:noProof w:val="0"/>
          <w:szCs w:val="20"/>
        </w:rPr>
      </w:pPr>
    </w:p>
    <w:p w14:paraId="5EE1E6EA" w14:textId="77777777" w:rsidR="009E399D" w:rsidRPr="00C459A6" w:rsidRDefault="009E399D" w:rsidP="00DD3F18">
      <w:pPr>
        <w:pStyle w:val="Heading3"/>
        <w:tabs>
          <w:tab w:val="clear" w:pos="720"/>
          <w:tab w:val="num" w:pos="862"/>
        </w:tabs>
        <w:ind w:left="862"/>
        <w:rPr>
          <w:b/>
          <w:noProof w:val="0"/>
          <w:sz w:val="22"/>
          <w:szCs w:val="22"/>
        </w:rPr>
      </w:pPr>
      <w:bookmarkStart w:id="158" w:name="_Toc239682075"/>
      <w:bookmarkStart w:id="159" w:name="_Toc239750983"/>
      <w:r w:rsidRPr="00C459A6">
        <w:rPr>
          <w:b/>
          <w:noProof w:val="0"/>
          <w:sz w:val="22"/>
          <w:szCs w:val="22"/>
        </w:rPr>
        <w:t>ESPD obrazec</w:t>
      </w:r>
      <w:bookmarkEnd w:id="158"/>
      <w:bookmarkEnd w:id="159"/>
    </w:p>
    <w:p w14:paraId="1B648583" w14:textId="77777777" w:rsidR="009E399D" w:rsidRPr="00C459A6" w:rsidRDefault="009E399D" w:rsidP="009E399D">
      <w:pPr>
        <w:rPr>
          <w:noProof w:val="0"/>
        </w:rPr>
      </w:pPr>
    </w:p>
    <w:p w14:paraId="62B0652D" w14:textId="77777777" w:rsidR="00A31793" w:rsidRPr="00C459A6" w:rsidRDefault="00A31793" w:rsidP="00A8688C">
      <w:pPr>
        <w:rPr>
          <w:noProof w:val="0"/>
        </w:rPr>
      </w:pPr>
      <w:r w:rsidRPr="00C459A6">
        <w:rPr>
          <w:noProof w:val="0"/>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2661C4" w14:textId="77777777" w:rsidR="00A31793" w:rsidRPr="00C459A6" w:rsidRDefault="00A31793" w:rsidP="00A8688C">
      <w:pPr>
        <w:rPr>
          <w:noProof w:val="0"/>
        </w:rPr>
      </w:pPr>
    </w:p>
    <w:p w14:paraId="6F815DB0" w14:textId="77777777" w:rsidR="00A31793" w:rsidRPr="00C459A6" w:rsidRDefault="00A31793" w:rsidP="00A8688C">
      <w:pPr>
        <w:rPr>
          <w:noProof w:val="0"/>
        </w:rPr>
      </w:pPr>
      <w:r w:rsidRPr="00C459A6">
        <w:rPr>
          <w:noProof w:val="0"/>
        </w:rPr>
        <w:t>Navedbe v ESPD in/ali dokazila, ki jih predloži gospodarski subjekt, morajo biti veljavni.</w:t>
      </w:r>
    </w:p>
    <w:p w14:paraId="50F41FB3" w14:textId="77777777" w:rsidR="00A31793" w:rsidRPr="00C459A6" w:rsidRDefault="00A31793" w:rsidP="00A8688C">
      <w:pPr>
        <w:rPr>
          <w:noProof w:val="0"/>
        </w:rPr>
      </w:pPr>
    </w:p>
    <w:p w14:paraId="4070EC1F" w14:textId="77777777" w:rsidR="00A31793" w:rsidRPr="00C459A6" w:rsidRDefault="00A31793" w:rsidP="00A8688C">
      <w:pPr>
        <w:rPr>
          <w:noProof w:val="0"/>
        </w:rPr>
      </w:pPr>
      <w:r w:rsidRPr="00C459A6">
        <w:rPr>
          <w:noProof w:val="0"/>
        </w:rPr>
        <w:t xml:space="preserve">Gospodarski subjekt naročnikov obrazec ESPD (datoteka XML) uvozi na spletni strani portala javnih naročil/ESPD: </w:t>
      </w:r>
      <w:hyperlink r:id="rId17">
        <w:r w:rsidRPr="00C459A6">
          <w:rPr>
            <w:rStyle w:val="Hyperlink"/>
            <w:noProof w:val="0"/>
          </w:rPr>
          <w:t>https://ejn.gov.si/espd/ /</w:t>
        </w:r>
      </w:hyperlink>
      <w:r w:rsidRPr="00C459A6">
        <w:rPr>
          <w:noProof w:val="0"/>
        </w:rPr>
        <w:t xml:space="preserve"> in njega neposredno vnese zahtevane podatke.</w:t>
      </w:r>
    </w:p>
    <w:p w14:paraId="471F2FC9" w14:textId="77777777" w:rsidR="00A31793" w:rsidRPr="00C459A6" w:rsidRDefault="00A31793" w:rsidP="00A8688C">
      <w:pPr>
        <w:rPr>
          <w:noProof w:val="0"/>
        </w:rPr>
      </w:pPr>
    </w:p>
    <w:p w14:paraId="127919A6" w14:textId="77777777" w:rsidR="00A31793" w:rsidRPr="00C459A6" w:rsidRDefault="00A31793" w:rsidP="00A8688C">
      <w:pPr>
        <w:rPr>
          <w:noProof w:val="0"/>
        </w:rPr>
      </w:pPr>
      <w:r w:rsidRPr="00C459A6">
        <w:rPr>
          <w:noProof w:val="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D9B0CC" w14:textId="77777777" w:rsidR="00A31793" w:rsidRPr="00C459A6" w:rsidRDefault="00A31793" w:rsidP="00A8688C">
      <w:pPr>
        <w:rPr>
          <w:noProof w:val="0"/>
        </w:rPr>
      </w:pPr>
    </w:p>
    <w:p w14:paraId="1C60647E" w14:textId="77777777" w:rsidR="00A31793" w:rsidRPr="00C459A6" w:rsidRDefault="00A31793" w:rsidP="00A8688C">
      <w:pPr>
        <w:rPr>
          <w:noProof w:val="0"/>
        </w:rPr>
      </w:pPr>
      <w:r w:rsidRPr="00C459A6">
        <w:rPr>
          <w:noProof w:val="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8FBFC35" w14:textId="77777777" w:rsidR="00A31793" w:rsidRPr="00C459A6" w:rsidRDefault="00A31793" w:rsidP="00A8688C">
      <w:pPr>
        <w:rPr>
          <w:noProof w:val="0"/>
        </w:rPr>
      </w:pPr>
    </w:p>
    <w:p w14:paraId="36074D34" w14:textId="77777777" w:rsidR="00A31793" w:rsidRPr="00C459A6" w:rsidRDefault="00A31793" w:rsidP="00A8688C">
      <w:pPr>
        <w:rPr>
          <w:noProof w:val="0"/>
        </w:rPr>
      </w:pPr>
      <w:r w:rsidRPr="00C459A6">
        <w:rPr>
          <w:noProof w:val="0"/>
        </w:rPr>
        <w:t>Za ostale sodelujoče ponudnik v razdelek »Sodelujoči«, del »ESPD – ostali sodelujoči« priloži lastnoročno podpisane ESPD v pdf. obliki, ali v elektronski obliki podpisan xml.</w:t>
      </w:r>
    </w:p>
    <w:p w14:paraId="51299676" w14:textId="77777777" w:rsidR="00A31793" w:rsidRPr="00C459A6" w:rsidRDefault="00A31793" w:rsidP="00A31793">
      <w:pPr>
        <w:jc w:val="left"/>
        <w:rPr>
          <w:bCs/>
          <w:noProof w:val="0"/>
        </w:rPr>
      </w:pPr>
    </w:p>
    <w:p w14:paraId="08A88E3F" w14:textId="1D7AD0EC" w:rsidR="009E399D" w:rsidRPr="00C459A6" w:rsidRDefault="009E399D" w:rsidP="009E399D">
      <w:pPr>
        <w:jc w:val="left"/>
        <w:rPr>
          <w:b/>
          <w:caps/>
          <w:noProof w:val="0"/>
          <w:sz w:val="22"/>
          <w:szCs w:val="22"/>
          <w:highlight w:val="lightGray"/>
          <w:lang w:eastAsia="ar-SA"/>
        </w:rPr>
      </w:pPr>
    </w:p>
    <w:p w14:paraId="1C23D8B7"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60" w:name="_Toc208318642"/>
      <w:bookmarkStart w:id="161" w:name="_Toc239682076"/>
      <w:bookmarkStart w:id="162" w:name="_Toc239750984"/>
      <w:r w:rsidRPr="00C459A6">
        <w:rPr>
          <w:b/>
          <w:noProof w:val="0"/>
          <w:sz w:val="24"/>
          <w:szCs w:val="24"/>
          <w:lang w:eastAsia="ar-SA"/>
        </w:rPr>
        <w:t>OSNOVNA SPOSOBNOST PONUDNIKA</w:t>
      </w:r>
      <w:bookmarkEnd w:id="160"/>
      <w:bookmarkEnd w:id="161"/>
      <w:bookmarkEnd w:id="162"/>
    </w:p>
    <w:p w14:paraId="263D9DF4" w14:textId="77777777" w:rsidR="00A31793" w:rsidRPr="00C459A6" w:rsidRDefault="00A31793" w:rsidP="00A31793">
      <w:pPr>
        <w:rPr>
          <w:rFonts w:cs="Arial"/>
          <w:bCs/>
          <w:noProof w:val="0"/>
          <w:szCs w:val="20"/>
        </w:rPr>
      </w:pPr>
    </w:p>
    <w:p w14:paraId="24E15955" w14:textId="6FFCA350" w:rsidR="00A31793" w:rsidRPr="00C459A6" w:rsidRDefault="00F27A56" w:rsidP="00D70FC6">
      <w:pPr>
        <w:pStyle w:val="ListParagraph"/>
        <w:numPr>
          <w:ilvl w:val="0"/>
          <w:numId w:val="12"/>
        </w:numPr>
        <w:suppressAutoHyphens/>
      </w:pPr>
      <w:r w:rsidRPr="00C459A6">
        <w:rPr>
          <w:noProof w:val="0"/>
        </w:rPr>
        <w:t>Naročnik</w:t>
      </w:r>
      <w:r w:rsidR="00A31793" w:rsidRPr="00C459A6">
        <w:rPr>
          <w:noProof w:val="0"/>
        </w:rPr>
        <w:t xml:space="preserve"> bo iz </w:t>
      </w:r>
      <w:r w:rsidR="00A31793" w:rsidRPr="00C459A6">
        <w:t>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00A31793" w:rsidRPr="00C459A6">
        <w:tab/>
      </w:r>
    </w:p>
    <w:p w14:paraId="742CD47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terorizem (108. člen KZ-1),</w:t>
      </w:r>
    </w:p>
    <w:p w14:paraId="76E0AB9B"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financiranje terorizma (109. člen KZ-1),</w:t>
      </w:r>
    </w:p>
    <w:p w14:paraId="24243E3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ščuvanje in javno poveličevanje terorističnih dejanj (110. člen KZ-1),</w:t>
      </w:r>
    </w:p>
    <w:p w14:paraId="1D74776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novačenje in usposabljanje za terorizem (111. člen KZ-1), </w:t>
      </w:r>
    </w:p>
    <w:p w14:paraId="1815DB6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spravljanje v suženjsko razmerje (112. člen KZ-1),</w:t>
      </w:r>
    </w:p>
    <w:p w14:paraId="198EB33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trgovina z ljudmi (113. člen KZ-1),</w:t>
      </w:r>
    </w:p>
    <w:p w14:paraId="127F2D8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podkupnine pri volitvah (157. člen KZ-1),</w:t>
      </w:r>
    </w:p>
    <w:p w14:paraId="3402BCB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kršitev temeljnih pravic delavcev (196. člen KZ-1),</w:t>
      </w:r>
    </w:p>
    <w:p w14:paraId="680E40B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(211. člen KZ-1),</w:t>
      </w:r>
    </w:p>
    <w:p w14:paraId="05D5D24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protipravno omejevanje konkurence (225. člen KZ-1), </w:t>
      </w:r>
    </w:p>
    <w:p w14:paraId="76F1865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povzročitev stečaja z goljufijo ali nevestnim poslovanjem (226. člen KZ-1),</w:t>
      </w:r>
    </w:p>
    <w:p w14:paraId="2ABAFA64"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upnikov (227. člen KZ-1),</w:t>
      </w:r>
    </w:p>
    <w:p w14:paraId="622498E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poslovna goljufija (228. člen KZ-1),</w:t>
      </w:r>
    </w:p>
    <w:p w14:paraId="3109E5A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na škodo Evropske unije (229. člen KZ-1),</w:t>
      </w:r>
    </w:p>
    <w:p w14:paraId="63BCF3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pridobitvi in uporabi posojila ali ugodnosti (230. člen KZ-1),</w:t>
      </w:r>
    </w:p>
    <w:p w14:paraId="62E7331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poslovanju z vrednostnimi papirji (231. člen KZ-1),</w:t>
      </w:r>
    </w:p>
    <w:p w14:paraId="5A9F478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kupcev (232. člen KZ-1),</w:t>
      </w:r>
    </w:p>
    <w:p w14:paraId="2B87E7E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neupravičena uporaba tuje oznake ali modela (233. člen KZ-1),</w:t>
      </w:r>
    </w:p>
    <w:p w14:paraId="17D844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neupravičena uporaba tujega izuma ali topografije (234. člen KZ-1), </w:t>
      </w:r>
    </w:p>
    <w:p w14:paraId="5ED9719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ponareditev ali uničenje poslovnih listin (235. člen KZ-1),  </w:t>
      </w:r>
    </w:p>
    <w:p w14:paraId="56E8B0B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izdaja in neupravičena pridobitev poslovne skrivnosti (236. člen KZ-1), </w:t>
      </w:r>
    </w:p>
    <w:p w14:paraId="37D008B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informacijskega sistema (237. člen KZ-1),</w:t>
      </w:r>
    </w:p>
    <w:p w14:paraId="42EA283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notranje informacije (238. člen KZ-1),</w:t>
      </w:r>
    </w:p>
    <w:p w14:paraId="2C15D5D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trga finančnih instrumentov (239. člen KZ-1),</w:t>
      </w:r>
    </w:p>
    <w:p w14:paraId="5CB98FB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položaja ali zaupanja pri gospodarski dejavnosti (240. člen KZ-1),</w:t>
      </w:r>
    </w:p>
    <w:p w14:paraId="55CB4DE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sprejemanje daril (241. člen KZ-1),</w:t>
      </w:r>
    </w:p>
    <w:p w14:paraId="73794CE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dajanje daril (242. člen KZ-1),</w:t>
      </w:r>
    </w:p>
    <w:p w14:paraId="0F87D8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denarja (243. člen KZ-1),</w:t>
      </w:r>
    </w:p>
    <w:p w14:paraId="697D91F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in uporaba ponarejenih vrednotnic ali vrednostnih papirjev (244. člen KZ-1),</w:t>
      </w:r>
    </w:p>
    <w:p w14:paraId="1155731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pranje denarja (245. člen KZ-1), </w:t>
      </w:r>
    </w:p>
    <w:p w14:paraId="162E1D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lastRenderedPageBreak/>
        <w:t>zloraba negotovinskega plačilnega sredstva (246. člen KZ-1),</w:t>
      </w:r>
    </w:p>
    <w:p w14:paraId="0222ABB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uporaba ponarejenega negotovinskega plačilnega sredstva (247. člen KZ-1),</w:t>
      </w:r>
    </w:p>
    <w:p w14:paraId="0722F0F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izdelava, pridobitev in odtujitev pripomočkov za ponarejanje (248. člen KZ-1), </w:t>
      </w:r>
    </w:p>
    <w:p w14:paraId="6283DB6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davčna zatajitev (249. člen KZ-1),</w:t>
      </w:r>
    </w:p>
    <w:p w14:paraId="7784BF7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tihotapstvo (250. člen KZ-1),</w:t>
      </w:r>
    </w:p>
    <w:p w14:paraId="3AB15C7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uradnega položaja ali uradnih pravic (257. člen KZ-1),</w:t>
      </w:r>
    </w:p>
    <w:p w14:paraId="413447C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javnih sredstev (257.a člen KZ-1),</w:t>
      </w:r>
    </w:p>
    <w:p w14:paraId="0DB23FE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izdaja tajnih podatkov (260. člen KZ-1),</w:t>
      </w:r>
    </w:p>
    <w:p w14:paraId="0A4AA45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jemanje podkupnine (261. člen KZ-1),</w:t>
      </w:r>
    </w:p>
    <w:p w14:paraId="6C8F572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podkupnine (262. člen KZ-1),</w:t>
      </w:r>
    </w:p>
    <w:p w14:paraId="520F39D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koristi za nezakonito posredovanje (263. člen KZ-1),</w:t>
      </w:r>
    </w:p>
    <w:p w14:paraId="2D2A389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daril za nezakonito posredovanje (264. člen KZ-1),</w:t>
      </w:r>
    </w:p>
    <w:p w14:paraId="47C9794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hudodelsko združevanje (294. člen KZ-1).</w:t>
      </w:r>
    </w:p>
    <w:p w14:paraId="173F82A0" w14:textId="77777777" w:rsidR="00A31793" w:rsidRPr="00C459A6" w:rsidRDefault="00A31793" w:rsidP="00A31793">
      <w:pPr>
        <w:rPr>
          <w:rFonts w:eastAsia="Calibri"/>
          <w:szCs w:val="22"/>
        </w:rPr>
      </w:pPr>
    </w:p>
    <w:p w14:paraId="7A82ED11" w14:textId="77777777" w:rsidR="00A31793" w:rsidRPr="00C459A6" w:rsidRDefault="00A31793" w:rsidP="00A31793">
      <w:pPr>
        <w:ind w:left="709"/>
        <w:rPr>
          <w:rFonts w:eastAsia="Calibri"/>
          <w:szCs w:val="22"/>
        </w:rPr>
      </w:pPr>
      <w:r w:rsidRPr="00C459A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BCDA72E" w14:textId="77777777" w:rsidR="00A31793" w:rsidRPr="00C459A6" w:rsidRDefault="00A31793" w:rsidP="00A31793">
      <w:pPr>
        <w:ind w:left="709"/>
        <w:rPr>
          <w:rFonts w:eastAsia="Calibri"/>
          <w:b/>
          <w:bCs/>
          <w:szCs w:val="22"/>
        </w:rPr>
      </w:pPr>
    </w:p>
    <w:p w14:paraId="6B9348E1" w14:textId="77777777" w:rsidR="00A31793" w:rsidRPr="00C459A6" w:rsidRDefault="00A31793" w:rsidP="00A31793">
      <w:pPr>
        <w:ind w:left="709"/>
        <w:rPr>
          <w:rFonts w:eastAsia="Calibri"/>
          <w:szCs w:val="22"/>
        </w:rPr>
      </w:pPr>
      <w:r w:rsidRPr="00C459A6">
        <w:rPr>
          <w:rFonts w:eastAsia="Calibri"/>
          <w:b/>
          <w:bCs/>
          <w:szCs w:val="22"/>
        </w:rPr>
        <w:t xml:space="preserve">Dokazilo: </w:t>
      </w:r>
      <w:r w:rsidRPr="00C459A6">
        <w:rPr>
          <w:rFonts w:eastAsia="Calibri"/>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C5FD049" w14:textId="77777777" w:rsidR="00A31793" w:rsidRPr="00C459A6" w:rsidRDefault="00A31793" w:rsidP="00A31793">
      <w:pPr>
        <w:ind w:left="709"/>
        <w:rPr>
          <w:rFonts w:eastAsia="Calibri"/>
          <w:szCs w:val="22"/>
        </w:rPr>
      </w:pPr>
    </w:p>
    <w:p w14:paraId="52C62D67" w14:textId="77777777" w:rsidR="00A31793" w:rsidRPr="00C459A6" w:rsidRDefault="00A31793" w:rsidP="00A31793">
      <w:pPr>
        <w:ind w:left="709"/>
        <w:rPr>
          <w:rFonts w:eastAsia="Calibri"/>
          <w:noProof w:val="0"/>
          <w:szCs w:val="22"/>
        </w:rPr>
      </w:pPr>
      <w:r w:rsidRPr="00C459A6">
        <w:rPr>
          <w:rFonts w:eastAsia="Calibri"/>
          <w:szCs w:val="22"/>
        </w:rPr>
        <w:t>ESPD obrazec (v »Del III: Razlogi za izključitev, Oddelek D: Nacionalni razlogi za izključitev«) za izključitveni razlog iz prvega odstavka</w:t>
      </w:r>
      <w:r w:rsidRPr="00C459A6">
        <w:rPr>
          <w:rFonts w:eastAsia="Calibri"/>
          <w:noProof w:val="0"/>
          <w:szCs w:val="22"/>
        </w:rPr>
        <w:t xml:space="preserve">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7C89AB1" w14:textId="77777777" w:rsidR="00A31793" w:rsidRPr="00C459A6" w:rsidRDefault="00A31793" w:rsidP="00A31793">
      <w:pPr>
        <w:rPr>
          <w:rFonts w:eastAsia="Calibri"/>
          <w:noProof w:val="0"/>
          <w:szCs w:val="22"/>
        </w:rPr>
      </w:pPr>
    </w:p>
    <w:p w14:paraId="05E33CB7" w14:textId="77777777" w:rsidR="00A31793" w:rsidRPr="00C459A6" w:rsidRDefault="00A31793" w:rsidP="00A31793">
      <w:pPr>
        <w:ind w:left="709"/>
        <w:rPr>
          <w:rFonts w:eastAsia="Calibri"/>
          <w:noProof w:val="0"/>
          <w:szCs w:val="22"/>
        </w:rPr>
      </w:pPr>
      <w:r w:rsidRPr="00C459A6">
        <w:rPr>
          <w:rFonts w:eastAsia="Calibri"/>
          <w:noProof w:val="0"/>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40345C63" w14:textId="77777777" w:rsidR="00A31793" w:rsidRPr="00C459A6" w:rsidRDefault="00A31793" w:rsidP="00D70FC6">
      <w:pPr>
        <w:pStyle w:val="ListParagraph"/>
        <w:numPr>
          <w:ilvl w:val="0"/>
          <w:numId w:val="12"/>
        </w:numPr>
        <w:suppressAutoHyphens/>
        <w:rPr>
          <w:rFonts w:ascii="Helvetica" w:hAnsi="Helvetica" w:cs="Arial"/>
          <w:szCs w:val="20"/>
        </w:rPr>
      </w:pPr>
      <w:r w:rsidRPr="00C459A6">
        <w:rPr>
          <w:rFonts w:ascii="Helvetica" w:hAnsi="Helvetica" w:cs="Arial"/>
          <w:szCs w:val="20"/>
        </w:rPr>
        <w:t>Naročnik bo iz sodelovanja v postopku javnega naročanja izključil ponudnika, če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33C91E6D" w14:textId="77777777" w:rsidR="00A31793" w:rsidRPr="00C459A6" w:rsidRDefault="00A31793" w:rsidP="00A31793">
      <w:pPr>
        <w:pStyle w:val="ListParagraph"/>
        <w:rPr>
          <w:rFonts w:ascii="Helvetica" w:hAnsi="Helvetica" w:cs="Arial"/>
          <w:szCs w:val="20"/>
        </w:rPr>
      </w:pPr>
    </w:p>
    <w:p w14:paraId="45A11AFB" w14:textId="77777777" w:rsidR="00A31793" w:rsidRPr="00C459A6" w:rsidRDefault="00A31793" w:rsidP="00A31793">
      <w:pPr>
        <w:pStyle w:val="ListParagraph"/>
        <w:rPr>
          <w:rFonts w:ascii="Helvetica" w:hAnsi="Helvetica" w:cs="Arial"/>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B: Razlogi, povezani s plačilom davkov ali prispevkov za socialno varnost«) za vse gospodarske subjekte v ponudbi.</w:t>
      </w:r>
    </w:p>
    <w:p w14:paraId="5094F1CA" w14:textId="77777777" w:rsidR="00A31793" w:rsidRPr="00C459A6" w:rsidRDefault="00A31793" w:rsidP="00A31793">
      <w:pPr>
        <w:rPr>
          <w:rFonts w:eastAsia="Calibri"/>
          <w:szCs w:val="22"/>
        </w:rPr>
      </w:pPr>
    </w:p>
    <w:p w14:paraId="7D0CADB8"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ascii="Helvetica" w:hAnsi="Helvetica" w:cs="Arial"/>
          <w:szCs w:val="20"/>
        </w:rPr>
        <w:t>Naročnik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6A7155CA" w14:textId="77777777" w:rsidR="00A31793" w:rsidRPr="00C459A6" w:rsidRDefault="00A31793" w:rsidP="00A31793">
      <w:pPr>
        <w:pStyle w:val="ListParagraph"/>
        <w:ind w:left="714"/>
        <w:rPr>
          <w:rFonts w:ascii="Helvetica" w:hAnsi="Helvetica" w:cs="Arial"/>
          <w:szCs w:val="20"/>
        </w:rPr>
      </w:pPr>
    </w:p>
    <w:p w14:paraId="18F52098" w14:textId="77777777" w:rsidR="00A31793" w:rsidRPr="00C459A6" w:rsidRDefault="00A31793" w:rsidP="00A31793">
      <w:pPr>
        <w:ind w:left="709" w:hanging="1"/>
        <w:rPr>
          <w:rFonts w:ascii="Helvetica" w:hAnsi="Helvetica" w:cs="Arial"/>
          <w:b/>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D: Nacionalni razlogi za izključitev«) za vse gospodarske subjekte v ponudbi</w:t>
      </w:r>
    </w:p>
    <w:p w14:paraId="0EF02483" w14:textId="77777777" w:rsidR="00A31793" w:rsidRPr="00C459A6" w:rsidRDefault="00A31793" w:rsidP="00A31793">
      <w:pPr>
        <w:pStyle w:val="ListParagraph"/>
        <w:ind w:left="714"/>
        <w:rPr>
          <w:rFonts w:eastAsia="Calibri"/>
          <w:szCs w:val="22"/>
        </w:rPr>
      </w:pPr>
    </w:p>
    <w:p w14:paraId="2DB57F65"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eastAsia="Calibri"/>
          <w:szCs w:val="22"/>
        </w:rPr>
        <w:t xml:space="preserve">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w:t>
      </w:r>
      <w:r w:rsidRPr="00C459A6">
        <w:rPr>
          <w:rFonts w:eastAsia="Calibri"/>
          <w:szCs w:val="22"/>
        </w:rPr>
        <w:lastRenderedPageBreak/>
        <w:t>razmerja ali v zvezi z zaposlovanjem na črno, za kateri mu je bila s pravnomočno odločitvijo ali več pravnomočnimi odločitvami izrečena globa za prekršek.</w:t>
      </w:r>
    </w:p>
    <w:p w14:paraId="26E51C4F" w14:textId="77777777" w:rsidR="00A31793" w:rsidRPr="00C459A6" w:rsidRDefault="00A31793" w:rsidP="00A31793">
      <w:pPr>
        <w:pStyle w:val="ListParagraph"/>
        <w:ind w:left="714"/>
        <w:rPr>
          <w:rFonts w:eastAsia="Calibri"/>
          <w:szCs w:val="22"/>
        </w:rPr>
      </w:pPr>
    </w:p>
    <w:p w14:paraId="3E7BDBA4" w14:textId="77777777" w:rsidR="00A31793" w:rsidRPr="00C459A6" w:rsidRDefault="00A31793" w:rsidP="00A31793">
      <w:pPr>
        <w:ind w:left="709"/>
        <w:rPr>
          <w:rFonts w:ascii="Helvetica" w:hAnsi="Helvetica" w:cs="Arial"/>
          <w:szCs w:val="20"/>
        </w:rPr>
      </w:pPr>
      <w:r w:rsidRPr="00C459A6">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0A5ED5C" w14:textId="77777777" w:rsidR="00A31793" w:rsidRPr="00C459A6" w:rsidRDefault="00A31793" w:rsidP="00A31793">
      <w:pPr>
        <w:rPr>
          <w:rFonts w:ascii="Helvetica" w:hAnsi="Helvetica" w:cs="Arial"/>
          <w:b/>
          <w:szCs w:val="20"/>
        </w:rPr>
      </w:pPr>
    </w:p>
    <w:p w14:paraId="688FA089" w14:textId="77777777" w:rsidR="00A31793" w:rsidRPr="00C459A6" w:rsidRDefault="00A31793" w:rsidP="00A31793">
      <w:pPr>
        <w:ind w:left="709" w:hanging="709"/>
        <w:rPr>
          <w:rFonts w:ascii="Helvetica" w:hAnsi="Helvetica" w:cs="Arial"/>
          <w:noProof w:val="0"/>
          <w:szCs w:val="20"/>
        </w:rPr>
      </w:pPr>
      <w:r w:rsidRPr="00C459A6">
        <w:rPr>
          <w:rFonts w:ascii="Helvetica" w:hAnsi="Helvetica" w:cs="Arial"/>
          <w:b/>
          <w:szCs w:val="20"/>
        </w:rPr>
        <w:tab/>
        <w:t xml:space="preserve">Dokazilo: </w:t>
      </w:r>
      <w:r w:rsidRPr="00C459A6">
        <w:rPr>
          <w:rFonts w:ascii="Helvetica" w:hAnsi="Helvetica" w:cs="Arial"/>
          <w:szCs w:val="20"/>
        </w:rPr>
        <w:t>ESPD obrazec (»Del III: Razlogi za izključitev, Oddelek D: Nacionalni razlogi za izključitev«) za vse gospodarske</w:t>
      </w:r>
      <w:r w:rsidRPr="00C459A6">
        <w:rPr>
          <w:rFonts w:ascii="Helvetica" w:hAnsi="Helvetica" w:cs="Arial"/>
          <w:noProof w:val="0"/>
          <w:szCs w:val="20"/>
        </w:rPr>
        <w:t xml:space="preserve"> subjekte v ponudbi. V kolikor je ponudnikov odgovor v tem primeru DA, in uveljavlja popravni mehanizem, kršitve in ukrepe, s katerimi lahko dokaže svojo zanesljivost kljub obstoju navedenega razloga za izključitev, navede v lastni izjavi. </w:t>
      </w:r>
    </w:p>
    <w:p w14:paraId="690E97DC" w14:textId="77777777" w:rsidR="00A31793" w:rsidRPr="00C459A6" w:rsidRDefault="00A31793" w:rsidP="00A31793">
      <w:pPr>
        <w:rPr>
          <w:rFonts w:ascii="Helvetica" w:hAnsi="Helvetica" w:cs="Arial"/>
          <w:b/>
          <w:noProof w:val="0"/>
          <w:szCs w:val="20"/>
        </w:rPr>
      </w:pPr>
    </w:p>
    <w:p w14:paraId="6FE4C8EE" w14:textId="77777777" w:rsidR="00A31793" w:rsidRPr="00C459A6" w:rsidRDefault="00A31793" w:rsidP="00A31793">
      <w:pPr>
        <w:ind w:left="709"/>
        <w:rPr>
          <w:rFonts w:ascii="Helvetica" w:hAnsi="Helvetica" w:cs="Arial"/>
          <w:b/>
          <w:noProof w:val="0"/>
          <w:szCs w:val="20"/>
        </w:rPr>
      </w:pPr>
      <w:r w:rsidRPr="00C459A6">
        <w:rPr>
          <w:rFonts w:ascii="Helvetica" w:hAnsi="Helvetica" w:cs="Arial"/>
          <w:b/>
          <w:noProof w:val="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36FD55E3" w14:textId="77777777" w:rsidR="00A31793" w:rsidRPr="00C459A6" w:rsidRDefault="00A31793" w:rsidP="00A31793">
      <w:pPr>
        <w:pStyle w:val="ListParagraph"/>
        <w:ind w:left="714"/>
        <w:rPr>
          <w:rFonts w:eastAsia="Calibri"/>
          <w:noProof w:val="0"/>
          <w:szCs w:val="22"/>
        </w:rPr>
      </w:pPr>
    </w:p>
    <w:p w14:paraId="2FD4B005" w14:textId="77777777" w:rsidR="00A31793" w:rsidRPr="00C459A6" w:rsidRDefault="00A31793" w:rsidP="00D70FC6">
      <w:pPr>
        <w:pStyle w:val="ListParagraph"/>
        <w:numPr>
          <w:ilvl w:val="0"/>
          <w:numId w:val="12"/>
        </w:numPr>
        <w:suppressAutoHyphens/>
        <w:rPr>
          <w:rFonts w:ascii="Helvetica" w:hAnsi="Helvetica" w:cs="Arial"/>
          <w:noProof w:val="0"/>
          <w:szCs w:val="20"/>
        </w:rPr>
      </w:pPr>
      <w:r w:rsidRPr="00C459A6">
        <w:rPr>
          <w:rFonts w:ascii="Helvetica" w:hAnsi="Helvetica" w:cs="Arial"/>
          <w:noProof w:val="0"/>
          <w:szCs w:val="20"/>
        </w:rPr>
        <w:t>Naročnik bo iz sodelovanja v postopku javnega naročanja izključil ponudnika:</w:t>
      </w:r>
    </w:p>
    <w:p w14:paraId="0D717F65"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30F56B"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F43FEC3" w14:textId="77777777" w:rsidR="00A31793" w:rsidRPr="00C459A6" w:rsidRDefault="00A31793" w:rsidP="00A31793">
      <w:pPr>
        <w:rPr>
          <w:rFonts w:ascii="Helvetica" w:hAnsi="Helvetica" w:cs="Arial"/>
          <w:noProof w:val="0"/>
          <w:szCs w:val="20"/>
        </w:rPr>
      </w:pPr>
    </w:p>
    <w:p w14:paraId="5E91401A" w14:textId="77777777" w:rsidR="00A31793" w:rsidRDefault="00A31793" w:rsidP="00A31793">
      <w:pPr>
        <w:ind w:left="708"/>
        <w:rPr>
          <w:rFonts w:ascii="Helvetica" w:hAnsi="Helvetica" w:cs="Arial"/>
          <w:noProof w:val="0"/>
          <w:szCs w:val="20"/>
        </w:rPr>
      </w:pPr>
      <w:r w:rsidRPr="00C459A6">
        <w:rPr>
          <w:rFonts w:ascii="Helvetica" w:hAnsi="Helvetica" w:cs="Arial"/>
          <w:b/>
          <w:noProof w:val="0"/>
          <w:szCs w:val="20"/>
        </w:rPr>
        <w:t xml:space="preserve">Dokazilo: </w:t>
      </w:r>
      <w:r w:rsidRPr="00C459A6">
        <w:rPr>
          <w:rFonts w:ascii="Helvetica" w:hAnsi="Helvetica" w:cs="Arial"/>
          <w:noProof w:val="0"/>
          <w:szCs w:val="20"/>
        </w:rPr>
        <w:t>ESPD obrazec (»Del III: Razlogi za izključitev, Oddelek C: Razlogi, povezani z insolventnostjo, nasprotjem interesov ali kršitvijo poklicnih pravil«) za vse gospodarske subjekte v ponudbi</w:t>
      </w:r>
    </w:p>
    <w:p w14:paraId="2CA06958" w14:textId="77777777" w:rsidR="00CB5508" w:rsidRPr="00C459A6" w:rsidRDefault="00CB5508" w:rsidP="00A31793">
      <w:pPr>
        <w:ind w:left="708"/>
        <w:rPr>
          <w:rFonts w:ascii="Helvetica" w:hAnsi="Helvetica" w:cs="Arial"/>
          <w:noProof w:val="0"/>
          <w:szCs w:val="20"/>
        </w:rPr>
      </w:pPr>
    </w:p>
    <w:p w14:paraId="41EF247E"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63" w:name="_Toc208318643"/>
      <w:bookmarkStart w:id="164" w:name="_Toc239682077"/>
      <w:bookmarkStart w:id="165" w:name="_Toc239750985"/>
      <w:r w:rsidRPr="00C459A6">
        <w:rPr>
          <w:b/>
          <w:noProof w:val="0"/>
          <w:sz w:val="24"/>
          <w:szCs w:val="24"/>
          <w:lang w:eastAsia="ar-SA"/>
        </w:rPr>
        <w:t>SPOSOBNOST ZA OPRAVLJANJE POKLICNE DEJAVNOSTI</w:t>
      </w:r>
      <w:bookmarkEnd w:id="163"/>
      <w:bookmarkEnd w:id="164"/>
      <w:bookmarkEnd w:id="165"/>
    </w:p>
    <w:p w14:paraId="0E57C5BA" w14:textId="77777777" w:rsidR="00A31793" w:rsidRPr="00C459A6" w:rsidRDefault="00A31793" w:rsidP="00A31793">
      <w:pPr>
        <w:rPr>
          <w:rFonts w:cs="Arial"/>
          <w:bCs/>
          <w:noProof w:val="0"/>
          <w:szCs w:val="20"/>
        </w:rPr>
      </w:pPr>
    </w:p>
    <w:p w14:paraId="58491CC7" w14:textId="77777777" w:rsidR="00A31793" w:rsidRPr="00C459A6" w:rsidRDefault="00A31793" w:rsidP="00D70FC6">
      <w:pPr>
        <w:pStyle w:val="ListParagraph"/>
        <w:numPr>
          <w:ilvl w:val="0"/>
          <w:numId w:val="14"/>
        </w:numPr>
        <w:suppressAutoHyphens/>
        <w:rPr>
          <w:rFonts w:ascii="Helvetica" w:hAnsi="Helvetica" w:cs="Arial"/>
          <w:noProof w:val="0"/>
          <w:szCs w:val="20"/>
        </w:rPr>
      </w:pPr>
      <w:r w:rsidRPr="00C459A6">
        <w:rPr>
          <w:rFonts w:ascii="Helvetica" w:hAnsi="Helvetica" w:cs="Arial"/>
          <w:noProof w:val="0"/>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07E1DE94" w14:textId="77777777" w:rsidR="00A31793" w:rsidRPr="00C459A6" w:rsidRDefault="00A31793" w:rsidP="00A31793">
      <w:pPr>
        <w:ind w:left="709" w:hanging="709"/>
        <w:contextualSpacing/>
        <w:rPr>
          <w:rFonts w:ascii="Helvetica" w:hAnsi="Helvetica" w:cs="Arial"/>
          <w:b/>
          <w:noProof w:val="0"/>
          <w:szCs w:val="20"/>
        </w:rPr>
      </w:pPr>
    </w:p>
    <w:p w14:paraId="7F2496E6" w14:textId="77777777" w:rsidR="00A31793" w:rsidRPr="00C459A6" w:rsidRDefault="00A31793" w:rsidP="00A31793">
      <w:pPr>
        <w:ind w:left="709" w:hanging="709"/>
        <w:contextualSpacing/>
        <w:rPr>
          <w:rFonts w:ascii="Helvetica" w:hAnsi="Helvetica" w:cs="Arial"/>
          <w:b/>
          <w:noProof w:val="0"/>
          <w:szCs w:val="20"/>
        </w:rPr>
      </w:pPr>
      <w:r w:rsidRPr="00C459A6">
        <w:rPr>
          <w:rFonts w:ascii="Helvetica" w:hAnsi="Helvetica" w:cs="Arial"/>
          <w:b/>
          <w:noProof w:val="0"/>
          <w:szCs w:val="20"/>
        </w:rPr>
        <w:tab/>
        <w:t xml:space="preserve">Dokazilo: </w:t>
      </w:r>
      <w:r w:rsidRPr="00C459A6">
        <w:rPr>
          <w:rFonts w:ascii="Helvetica" w:hAnsi="Helvetica" w:cs="Arial"/>
          <w:noProof w:val="0"/>
          <w:szCs w:val="20"/>
        </w:rPr>
        <w:t>ESPD obrazec (»Del IV: Pogoji za sodelovanje, A: Ustreznost«) za vse gospodarske subjekte v ponudbi</w:t>
      </w:r>
    </w:p>
    <w:p w14:paraId="39BDEC2B" w14:textId="77777777" w:rsidR="00A31793" w:rsidRPr="00C459A6" w:rsidRDefault="00A31793" w:rsidP="00A31793">
      <w:pPr>
        <w:ind w:left="709" w:hanging="709"/>
        <w:contextualSpacing/>
        <w:rPr>
          <w:rFonts w:ascii="Helvetica" w:hAnsi="Helvetica" w:cs="Arial"/>
          <w:noProof w:val="0"/>
          <w:szCs w:val="20"/>
        </w:rPr>
      </w:pPr>
    </w:p>
    <w:p w14:paraId="4619F5C7" w14:textId="77777777" w:rsidR="00A31793" w:rsidRPr="00C459A6" w:rsidRDefault="00A31793" w:rsidP="00A31793">
      <w:pPr>
        <w:ind w:left="709"/>
        <w:contextualSpacing/>
        <w:rPr>
          <w:rFonts w:ascii="Helvetica" w:hAnsi="Helvetica" w:cs="Arial"/>
          <w:noProof w:val="0"/>
          <w:szCs w:val="20"/>
        </w:rPr>
      </w:pPr>
      <w:r w:rsidRPr="00C459A6">
        <w:rPr>
          <w:rFonts w:ascii="Helvetica" w:hAnsi="Helvetica" w:cs="Arial"/>
          <w:noProof w:val="0"/>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CF6AA0F" w14:textId="77777777" w:rsidR="00A31793" w:rsidRPr="00C459A6" w:rsidRDefault="00A31793" w:rsidP="00A31793">
      <w:pPr>
        <w:rPr>
          <w:rFonts w:eastAsia="Calibri"/>
          <w:noProof w:val="0"/>
        </w:rPr>
      </w:pPr>
    </w:p>
    <w:p w14:paraId="4DE6E853" w14:textId="77777777" w:rsidR="00A31793" w:rsidRPr="00C459A6" w:rsidRDefault="00A31793" w:rsidP="00A31793">
      <w:pPr>
        <w:rPr>
          <w:rFonts w:cs="Arial"/>
          <w:bCs/>
          <w:noProof w:val="0"/>
          <w:szCs w:val="20"/>
        </w:rPr>
      </w:pPr>
    </w:p>
    <w:p w14:paraId="2E6BA121"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66" w:name="_Toc208318644"/>
      <w:bookmarkStart w:id="167" w:name="_Toc239682078"/>
      <w:bookmarkStart w:id="168" w:name="_Toc239750986"/>
      <w:r w:rsidRPr="00C459A6">
        <w:rPr>
          <w:b/>
          <w:noProof w:val="0"/>
          <w:sz w:val="24"/>
          <w:szCs w:val="24"/>
          <w:lang w:eastAsia="ar-SA"/>
        </w:rPr>
        <w:t>EKONOMSKA IN / ALI FINANČNA SPOSOBNOST</w:t>
      </w:r>
      <w:bookmarkEnd w:id="166"/>
      <w:bookmarkEnd w:id="167"/>
      <w:bookmarkEnd w:id="168"/>
    </w:p>
    <w:p w14:paraId="07F87674" w14:textId="77777777" w:rsidR="00A31793" w:rsidRPr="00C459A6" w:rsidRDefault="00A31793" w:rsidP="00A31793">
      <w:pPr>
        <w:rPr>
          <w:noProof w:val="0"/>
          <w:lang w:eastAsia="ar-SA"/>
        </w:rPr>
      </w:pPr>
    </w:p>
    <w:p w14:paraId="721134D2" w14:textId="77777777" w:rsidR="00A31793" w:rsidRPr="00C459A6" w:rsidRDefault="00A31793" w:rsidP="00D70FC6">
      <w:pPr>
        <w:pStyle w:val="ListParagraph"/>
        <w:numPr>
          <w:ilvl w:val="0"/>
          <w:numId w:val="15"/>
        </w:numPr>
        <w:suppressAutoHyphens/>
        <w:rPr>
          <w:rFonts w:ascii="Helvetica" w:hAnsi="Helvetica" w:cs="Arial"/>
          <w:bCs/>
          <w:noProof w:val="0"/>
          <w:szCs w:val="20"/>
        </w:rPr>
      </w:pPr>
      <w:r w:rsidRPr="00C459A6">
        <w:rPr>
          <w:rFonts w:ascii="Helvetica" w:hAnsi="Helvetica" w:cs="Arial"/>
          <w:bCs/>
          <w:noProof w:val="0"/>
          <w:szCs w:val="20"/>
        </w:rPr>
        <w:t>Ponudnik v zadnjih 6 mesecih, vključno z dnevom oddaje ponudb, ni imel blokiranega(e) TRR.</w:t>
      </w:r>
    </w:p>
    <w:p w14:paraId="19244138" w14:textId="77777777" w:rsidR="00A31793" w:rsidRPr="00C459A6" w:rsidRDefault="00A31793" w:rsidP="00A31793">
      <w:pPr>
        <w:ind w:left="709" w:hanging="709"/>
        <w:contextualSpacing/>
        <w:rPr>
          <w:rFonts w:ascii="Helvetica" w:hAnsi="Helvetica" w:cs="Arial"/>
          <w:bCs/>
          <w:noProof w:val="0"/>
          <w:szCs w:val="20"/>
        </w:rPr>
      </w:pPr>
    </w:p>
    <w:p w14:paraId="1EE6CE99" w14:textId="77777777" w:rsidR="00A31793" w:rsidRPr="00C459A6" w:rsidRDefault="00A31793" w:rsidP="00A31793">
      <w:pPr>
        <w:ind w:left="709"/>
        <w:contextualSpacing/>
        <w:rPr>
          <w:rFonts w:ascii="Helvetica" w:hAnsi="Helvetica" w:cs="Arial"/>
          <w:b/>
          <w:bCs/>
          <w:noProof w:val="0"/>
          <w:szCs w:val="20"/>
        </w:rPr>
      </w:pPr>
      <w:r w:rsidRPr="00C459A6">
        <w:rPr>
          <w:rFonts w:ascii="Helvetica" w:hAnsi="Helvetica" w:cs="Arial"/>
          <w:b/>
          <w:bCs/>
          <w:noProof w:val="0"/>
          <w:szCs w:val="20"/>
        </w:rPr>
        <w:t>Dokazilo:</w:t>
      </w:r>
      <w:r w:rsidRPr="00C459A6">
        <w:rPr>
          <w:rFonts w:ascii="Helvetica" w:hAnsi="Helvetica" w:cs="Arial"/>
          <w:bCs/>
          <w:noProof w:val="0"/>
          <w:szCs w:val="20"/>
        </w:rPr>
        <w:t xml:space="preserve"> ESPD obrazec (»Del IV: Pogoji za sodelovanje, B: Ekonomski in finančni položaj«) za vse gospodarske subjekte v ponudbi.</w:t>
      </w:r>
    </w:p>
    <w:p w14:paraId="1790817A" w14:textId="77777777" w:rsidR="00A31793" w:rsidRPr="00C459A6" w:rsidRDefault="00A31793" w:rsidP="00A31793">
      <w:pPr>
        <w:ind w:left="709"/>
        <w:contextualSpacing/>
        <w:rPr>
          <w:rFonts w:ascii="Helvetica" w:hAnsi="Helvetica" w:cs="Arial"/>
          <w:bCs/>
          <w:noProof w:val="0"/>
          <w:szCs w:val="20"/>
        </w:rPr>
      </w:pPr>
    </w:p>
    <w:p w14:paraId="1DC3DA26"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Cs/>
          <w:noProof w:val="0"/>
          <w:szCs w:val="20"/>
        </w:rPr>
        <w:lastRenderedPageBreak/>
        <w:t xml:space="preserve">Pred odločitvijo lahko naročnik za izkazovanje tega pogoja od izbranega ponudnika zahteva predložitev: </w:t>
      </w:r>
    </w:p>
    <w:p w14:paraId="7D949973" w14:textId="77777777" w:rsidR="00A31793" w:rsidRPr="00C459A6" w:rsidRDefault="00A31793" w:rsidP="00A31793">
      <w:pPr>
        <w:ind w:left="709"/>
        <w:contextualSpacing/>
        <w:rPr>
          <w:rFonts w:ascii="Helvetica" w:hAnsi="Helvetica" w:cs="Arial"/>
          <w:bCs/>
          <w:noProof w:val="0"/>
          <w:szCs w:val="20"/>
        </w:rPr>
      </w:pPr>
    </w:p>
    <w:p w14:paraId="48CFD314" w14:textId="77777777" w:rsidR="00A31793" w:rsidRPr="00C459A6" w:rsidRDefault="00A31793" w:rsidP="00A31793">
      <w:pPr>
        <w:ind w:left="709"/>
        <w:contextualSpacing/>
        <w:rPr>
          <w:rFonts w:ascii="Helvetica" w:hAnsi="Helvetica" w:cs="Arial"/>
          <w:bCs/>
          <w:noProof w:val="0"/>
          <w:szCs w:val="20"/>
          <w:u w:val="single"/>
        </w:rPr>
      </w:pPr>
      <w:r w:rsidRPr="00C459A6">
        <w:rPr>
          <w:rFonts w:ascii="Helvetica" w:hAnsi="Helvetica" w:cs="Arial"/>
          <w:b/>
          <w:noProof w:val="0"/>
          <w:szCs w:val="20"/>
        </w:rPr>
        <w:t>Ponudniki RS</w:t>
      </w:r>
      <w:r w:rsidRPr="00C459A6">
        <w:rPr>
          <w:rFonts w:ascii="Helvetica" w:hAnsi="Helvetica" w:cs="Arial"/>
          <w:bCs/>
          <w:noProof w:val="0"/>
          <w:szCs w:val="20"/>
        </w:rPr>
        <w:t xml:space="preserve"> predložijo BON-2 oziroma ustrezno število potrdil od bank, pri katerih imajo prijavljen transakcijski račun, da le-ta v zadnjih 6 mesecih, vključno z dnevom oddaje ponudb, ni bil blokiran. </w:t>
      </w:r>
    </w:p>
    <w:p w14:paraId="67E17B4F" w14:textId="77777777" w:rsidR="00A31793" w:rsidRPr="00C459A6" w:rsidRDefault="00A31793" w:rsidP="00A31793">
      <w:pPr>
        <w:ind w:left="709"/>
        <w:contextualSpacing/>
        <w:rPr>
          <w:rFonts w:ascii="Helvetica" w:hAnsi="Helvetica" w:cs="Arial"/>
          <w:bCs/>
          <w:noProof w:val="0"/>
          <w:szCs w:val="20"/>
        </w:rPr>
      </w:pPr>
    </w:p>
    <w:p w14:paraId="504465C2"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
          <w:noProof w:val="0"/>
          <w:szCs w:val="20"/>
        </w:rPr>
        <w:t xml:space="preserve">Tuji ponudniki </w:t>
      </w:r>
      <w:r w:rsidRPr="00C459A6">
        <w:rPr>
          <w:rFonts w:ascii="Helvetica" w:hAnsi="Helvetica" w:cs="Arial"/>
          <w:bCs/>
          <w:noProof w:val="0"/>
          <w:szCs w:val="20"/>
        </w:rPr>
        <w:t xml:space="preserve">predložijo ustrezno število potrdil od bank, pri katerih imajo prijavljen transakcijski račun, da le-ta v zadnjih 6 mesecih, vključno z dnevom oddaje ponudb, ni bil blokiran. </w:t>
      </w:r>
    </w:p>
    <w:p w14:paraId="41B9DF82" w14:textId="64B6540A" w:rsidR="00B03D8A" w:rsidRPr="00C459A6" w:rsidRDefault="00B03D8A">
      <w:pPr>
        <w:jc w:val="left"/>
        <w:rPr>
          <w:rFonts w:cs="Arial"/>
          <w:b/>
          <w:noProof w:val="0"/>
          <w:kern w:val="32"/>
          <w:sz w:val="24"/>
          <w:szCs w:val="32"/>
        </w:rPr>
      </w:pPr>
    </w:p>
    <w:p w14:paraId="2EC64E99" w14:textId="77777777" w:rsidR="00716281" w:rsidRDefault="00716281">
      <w:pPr>
        <w:jc w:val="left"/>
        <w:rPr>
          <w:rFonts w:cs="Arial"/>
          <w:b/>
          <w:noProof w:val="0"/>
          <w:kern w:val="32"/>
          <w:sz w:val="24"/>
          <w:szCs w:val="32"/>
        </w:rPr>
      </w:pPr>
      <w:r>
        <w:rPr>
          <w:b/>
          <w:noProof w:val="0"/>
        </w:rPr>
        <w:br w:type="page"/>
      </w:r>
    </w:p>
    <w:p w14:paraId="12C04350" w14:textId="1F26CE55" w:rsidR="009E399D" w:rsidRPr="00C459A6" w:rsidRDefault="009E399D" w:rsidP="009E399D">
      <w:pPr>
        <w:pStyle w:val="Heading1"/>
        <w:rPr>
          <w:b/>
          <w:noProof w:val="0"/>
        </w:rPr>
      </w:pPr>
      <w:bookmarkStart w:id="169" w:name="_Toc239682079"/>
      <w:bookmarkStart w:id="170" w:name="_Toc239750987"/>
      <w:r w:rsidRPr="00C459A6">
        <w:rPr>
          <w:b/>
          <w:noProof w:val="0"/>
        </w:rPr>
        <w:lastRenderedPageBreak/>
        <w:t>MERILA ZA IZBIRO NAJUGODNEJŠEGA PONUDNIKA</w:t>
      </w:r>
      <w:bookmarkEnd w:id="148"/>
      <w:bookmarkEnd w:id="149"/>
      <w:bookmarkEnd w:id="150"/>
      <w:bookmarkEnd w:id="169"/>
      <w:bookmarkEnd w:id="170"/>
      <w:r w:rsidRPr="00C459A6">
        <w:rPr>
          <w:b/>
          <w:noProof w:val="0"/>
        </w:rPr>
        <w:t xml:space="preserve"> </w:t>
      </w:r>
    </w:p>
    <w:p w14:paraId="475CAB82" w14:textId="77777777" w:rsidR="00841CB5" w:rsidRPr="00C459A6" w:rsidRDefault="00841CB5" w:rsidP="00A23BED">
      <w:pPr>
        <w:rPr>
          <w:noProof w:val="0"/>
        </w:rPr>
      </w:pPr>
      <w:bookmarkStart w:id="171" w:name="_Toc6200337"/>
      <w:bookmarkStart w:id="172" w:name="_Toc14052257"/>
      <w:bookmarkStart w:id="173" w:name="_Toc14052434"/>
      <w:bookmarkStart w:id="174" w:name="_Toc14055378"/>
      <w:bookmarkStart w:id="175" w:name="_Toc15030897"/>
      <w:bookmarkStart w:id="176" w:name="_Toc224527416"/>
    </w:p>
    <w:p w14:paraId="6E9DF137" w14:textId="51EEEBA3" w:rsidR="000F4E7D" w:rsidRPr="00A95C11" w:rsidRDefault="000F4E7D" w:rsidP="000F4E7D">
      <w:pPr>
        <w:rPr>
          <w:lang w:val="pl-PL"/>
        </w:rPr>
      </w:pPr>
      <w:r w:rsidRPr="004214D0">
        <w:rPr>
          <w:lang w:val="pl-PL"/>
        </w:rPr>
        <w:t xml:space="preserve">Za vsak sklop posebej bo izbrana ponudba, ki bo </w:t>
      </w:r>
      <w:r w:rsidR="007D5E9E" w:rsidRPr="00C459A6">
        <w:rPr>
          <w:noProof w:val="0"/>
          <w14:ligatures w14:val="standardContextual"/>
        </w:rPr>
        <w:t>ekonomsko najugodnejš</w:t>
      </w:r>
      <w:r w:rsidR="007D5E9E">
        <w:rPr>
          <w:noProof w:val="0"/>
          <w14:ligatures w14:val="standardContextual"/>
        </w:rPr>
        <w:t>a in bo</w:t>
      </w:r>
      <w:r w:rsidR="007D5E9E" w:rsidRPr="004214D0">
        <w:rPr>
          <w:lang w:val="pl-PL"/>
        </w:rPr>
        <w:t xml:space="preserve"> </w:t>
      </w:r>
      <w:r w:rsidRPr="004214D0">
        <w:rPr>
          <w:lang w:val="pl-PL"/>
        </w:rPr>
        <w:t>prejela največje število točk</w:t>
      </w:r>
      <w:r w:rsidR="007D5E9E">
        <w:rPr>
          <w:lang w:val="pl-PL"/>
        </w:rPr>
        <w:t>,</w:t>
      </w:r>
      <w:r w:rsidRPr="004214D0">
        <w:rPr>
          <w:lang w:val="pl-PL"/>
        </w:rPr>
        <w:t xml:space="preserve"> in za katero bo naročnik v nadaljnjem postopku preverjanja ugotovil, da je dopustna.</w:t>
      </w:r>
    </w:p>
    <w:p w14:paraId="3B4443DC" w14:textId="77777777" w:rsidR="000F4E7D" w:rsidRDefault="000F4E7D" w:rsidP="003E4330">
      <w:pPr>
        <w:rPr>
          <w:noProof w:val="0"/>
          <w14:ligatures w14:val="standardContextual"/>
        </w:rPr>
      </w:pPr>
    </w:p>
    <w:p w14:paraId="0EF3E4D8" w14:textId="77777777" w:rsidR="007D5E9E" w:rsidRDefault="007D5E9E" w:rsidP="00D70FC6">
      <w:pPr>
        <w:jc w:val="left"/>
        <w:rPr>
          <w:b/>
          <w:szCs w:val="20"/>
          <w:u w:val="single"/>
          <w:lang w:val="en-GB"/>
        </w:rPr>
      </w:pPr>
    </w:p>
    <w:p w14:paraId="6C41AED7" w14:textId="55D2B198" w:rsidR="00D70FC6" w:rsidRPr="00D64593" w:rsidRDefault="00D70FC6" w:rsidP="00D70FC6">
      <w:pPr>
        <w:jc w:val="left"/>
        <w:rPr>
          <w:b/>
          <w:szCs w:val="20"/>
          <w:u w:val="single"/>
          <w:lang w:val="en-GB"/>
        </w:rPr>
      </w:pPr>
      <w:r w:rsidRPr="00D64593">
        <w:rPr>
          <w:b/>
          <w:szCs w:val="20"/>
          <w:u w:val="single"/>
          <w:lang w:val="en-GB"/>
        </w:rPr>
        <w:t>MERILO: Skupna vrednost obrazca Predračun</w:t>
      </w:r>
      <w:r w:rsidR="004214D0">
        <w:rPr>
          <w:b/>
          <w:szCs w:val="20"/>
          <w:u w:val="single"/>
          <w:lang w:val="en-GB"/>
        </w:rPr>
        <w:t xml:space="preserve"> / Rekapitulacija</w:t>
      </w:r>
    </w:p>
    <w:p w14:paraId="2EDD6578" w14:textId="77777777" w:rsidR="00D70FC6" w:rsidRPr="00D64593" w:rsidRDefault="00D70FC6" w:rsidP="00D70FC6">
      <w:pPr>
        <w:rPr>
          <w:rFonts w:eastAsia="Arial" w:cs="Arial"/>
          <w:szCs w:val="20"/>
          <w:lang w:val="en-GB"/>
        </w:rPr>
      </w:pPr>
    </w:p>
    <w:p w14:paraId="7E8A6DB4" w14:textId="77777777" w:rsidR="00D70FC6" w:rsidRPr="00D64593" w:rsidRDefault="006116A3" w:rsidP="00D70FC6">
      <w:pPr>
        <w:jc w:val="center"/>
        <w:rPr>
          <w:b/>
          <w:bCs/>
          <w:szCs w:val="20"/>
          <w:lang w:val="en-GB"/>
        </w:rPr>
      </w:pPr>
      <w:r>
        <w:rPr>
          <w:b/>
          <w:bCs/>
          <w:position w:val="-26"/>
          <w:szCs w:val="20"/>
          <w:lang w:val="en-GB"/>
        </w:rPr>
        <w:pict w14:anchorId="52889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30.75pt">
            <v:imagedata r:id="rId18" o:title=""/>
          </v:shape>
        </w:pict>
      </w:r>
    </w:p>
    <w:p w14:paraId="52A6ED5D" w14:textId="77777777" w:rsidR="00D70FC6" w:rsidRDefault="00D70FC6" w:rsidP="003E4330">
      <w:pPr>
        <w:rPr>
          <w:noProof w:val="0"/>
          <w14:ligatures w14:val="standardContextual"/>
        </w:rPr>
      </w:pPr>
    </w:p>
    <w:p w14:paraId="7537088F" w14:textId="77777777" w:rsidR="00D70FC6" w:rsidRDefault="00D70FC6" w:rsidP="003E4330">
      <w:pPr>
        <w:rPr>
          <w:b/>
          <w:noProof w:val="0"/>
          <w14:ligatures w14:val="standardContextual"/>
        </w:rPr>
      </w:pPr>
    </w:p>
    <w:p w14:paraId="7664B68B" w14:textId="4B82D520" w:rsidR="003E4330" w:rsidRPr="00C459A6" w:rsidRDefault="003E4330" w:rsidP="003E4330">
      <w:pPr>
        <w:rPr>
          <w:rFonts w:cs="Arial"/>
          <w:b/>
          <w:noProof w:val="0"/>
          <w:szCs w:val="20"/>
          <w:u w:val="single"/>
        </w:rPr>
      </w:pPr>
      <w:r w:rsidRPr="00C459A6">
        <w:rPr>
          <w:b/>
          <w:noProof w:val="0"/>
          <w14:ligatures w14:val="standardContextual"/>
        </w:rPr>
        <w:t xml:space="preserve">Največje možno število točk pri tem merilu = 100 točk </w:t>
      </w:r>
    </w:p>
    <w:p w14:paraId="483879D9" w14:textId="77777777" w:rsidR="003E4330" w:rsidRPr="00C459A6" w:rsidRDefault="003E4330" w:rsidP="00A23BED">
      <w:pPr>
        <w:rPr>
          <w:noProof w:val="0"/>
        </w:rPr>
      </w:pPr>
    </w:p>
    <w:p w14:paraId="634A5EC4" w14:textId="77777777" w:rsidR="003E4330" w:rsidRPr="00C459A6" w:rsidRDefault="003E4330" w:rsidP="00A23BED">
      <w:pPr>
        <w:rPr>
          <w:noProof w:val="0"/>
        </w:rPr>
      </w:pPr>
    </w:p>
    <w:p w14:paraId="23A5039A" w14:textId="6183D4F7" w:rsidR="00BC6110" w:rsidRPr="00C459A6" w:rsidRDefault="009C52C6" w:rsidP="009E399D">
      <w:pPr>
        <w:pStyle w:val="Heading2"/>
        <w:numPr>
          <w:ilvl w:val="1"/>
          <w:numId w:val="1"/>
        </w:numPr>
        <w:rPr>
          <w:b/>
          <w:noProof w:val="0"/>
          <w:sz w:val="22"/>
          <w:szCs w:val="22"/>
          <w:lang w:eastAsia="ar-SA"/>
        </w:rPr>
      </w:pPr>
      <w:bookmarkStart w:id="177" w:name="_Toc488646103"/>
      <w:bookmarkStart w:id="178" w:name="_Toc424199489"/>
      <w:bookmarkStart w:id="179" w:name="_Toc488066428"/>
      <w:bookmarkStart w:id="180" w:name="_Toc489444906"/>
      <w:bookmarkStart w:id="181" w:name="_Toc239682080"/>
      <w:bookmarkStart w:id="182" w:name="_Toc239750988"/>
      <w:r>
        <w:rPr>
          <w:b/>
          <w:noProof w:val="0"/>
          <w:sz w:val="22"/>
          <w:szCs w:val="22"/>
          <w:lang w:eastAsia="ar-SA"/>
        </w:rPr>
        <w:t>P</w:t>
      </w:r>
      <w:r w:rsidR="00A23BED" w:rsidRPr="00C459A6">
        <w:rPr>
          <w:b/>
          <w:noProof w:val="0"/>
          <w:sz w:val="22"/>
          <w:szCs w:val="22"/>
          <w:lang w:eastAsia="ar-SA"/>
        </w:rPr>
        <w:t>rimer dveh ponudb z enakim največjim številom točk pri ocenjevanju</w:t>
      </w:r>
      <w:bookmarkEnd w:id="177"/>
      <w:bookmarkEnd w:id="178"/>
      <w:bookmarkEnd w:id="179"/>
      <w:bookmarkEnd w:id="180"/>
      <w:bookmarkEnd w:id="181"/>
      <w:bookmarkEnd w:id="182"/>
    </w:p>
    <w:p w14:paraId="0C87E219" w14:textId="77777777" w:rsidR="00E867CE" w:rsidRPr="00C459A6" w:rsidRDefault="00E867CE" w:rsidP="00E867CE">
      <w:pPr>
        <w:rPr>
          <w:rFonts w:cs="Arial"/>
          <w:bCs/>
          <w:noProof w:val="0"/>
          <w:szCs w:val="20"/>
        </w:rPr>
      </w:pPr>
      <w:r w:rsidRPr="00C459A6">
        <w:rPr>
          <w:rFonts w:cs="Arial"/>
          <w:bCs/>
          <w:noProof w:val="0"/>
          <w:szCs w:val="20"/>
        </w:rPr>
        <w:t>V primeru, da bosta (bodo) dva ali več ponudnikov po končanem ocenjevanju prejela(i) enako največje število točk, bo izbran tisti ponudnik, ki bo ponudil daljšo garancijsko dobo, če ponudbe še vedno ne bo mogoče izbrati</w:t>
      </w:r>
      <w:r w:rsidR="00A355F3" w:rsidRPr="00C459A6">
        <w:rPr>
          <w:rFonts w:cs="Arial"/>
          <w:bCs/>
          <w:noProof w:val="0"/>
          <w:szCs w:val="20"/>
        </w:rPr>
        <w:t>,</w:t>
      </w:r>
      <w:r w:rsidRPr="00C459A6">
        <w:rPr>
          <w:rFonts w:cs="Arial"/>
          <w:bCs/>
          <w:noProof w:val="0"/>
          <w:szCs w:val="20"/>
        </w:rPr>
        <w:t xml:space="preserve"> bo naslednje merilo krajši dobavni rok.</w:t>
      </w:r>
    </w:p>
    <w:p w14:paraId="53F98091" w14:textId="112B4BF0" w:rsidR="003E2DD3" w:rsidRDefault="003E2DD3" w:rsidP="003E2DD3">
      <w:pPr>
        <w:rPr>
          <w:rFonts w:cs="Arial"/>
          <w:bCs/>
          <w:noProof w:val="0"/>
          <w:szCs w:val="20"/>
        </w:rPr>
      </w:pPr>
    </w:p>
    <w:p w14:paraId="5EDA5824" w14:textId="77777777" w:rsidR="00B71D04" w:rsidRDefault="00B71D04" w:rsidP="00680CE9">
      <w:pPr>
        <w:pStyle w:val="Heading1"/>
        <w:tabs>
          <w:tab w:val="num" w:pos="284"/>
        </w:tabs>
        <w:rPr>
          <w:b/>
          <w:noProof w:val="0"/>
        </w:rPr>
      </w:pPr>
      <w:bookmarkStart w:id="183" w:name="_Toc226533112"/>
      <w:bookmarkStart w:id="184" w:name="_Toc239682081"/>
      <w:bookmarkStart w:id="185" w:name="_Toc239750989"/>
      <w:r>
        <w:rPr>
          <w:b/>
          <w:noProof w:val="0"/>
        </w:rPr>
        <w:t>PRAVNO VARSTVO</w:t>
      </w:r>
      <w:bookmarkEnd w:id="183"/>
      <w:bookmarkEnd w:id="184"/>
      <w:bookmarkEnd w:id="185"/>
    </w:p>
    <w:p w14:paraId="63481B80" w14:textId="77777777" w:rsidR="00B71D04" w:rsidRPr="00C459A6" w:rsidRDefault="00B71D04" w:rsidP="003E2DD3">
      <w:pPr>
        <w:rPr>
          <w:rFonts w:cs="Arial"/>
          <w:bCs/>
          <w:noProof w:val="0"/>
          <w:szCs w:val="20"/>
        </w:rPr>
      </w:pPr>
    </w:p>
    <w:p w14:paraId="7D99160A" w14:textId="77777777" w:rsidR="00B71D04" w:rsidRPr="00B71D04" w:rsidRDefault="00B71D04" w:rsidP="00B71D04">
      <w:pPr>
        <w:pStyle w:val="Heading2"/>
        <w:numPr>
          <w:ilvl w:val="1"/>
          <w:numId w:val="1"/>
        </w:numPr>
        <w:rPr>
          <w:b/>
          <w:noProof w:val="0"/>
          <w:sz w:val="22"/>
          <w:szCs w:val="22"/>
          <w:lang w:eastAsia="ar-SA"/>
        </w:rPr>
      </w:pPr>
      <w:bookmarkStart w:id="186" w:name="_Toc191032934"/>
      <w:bookmarkStart w:id="187" w:name="_Toc226533113"/>
      <w:bookmarkStart w:id="188" w:name="_Toc239682082"/>
      <w:bookmarkStart w:id="189" w:name="_Toc239750990"/>
      <w:bookmarkEnd w:id="171"/>
      <w:bookmarkEnd w:id="172"/>
      <w:bookmarkEnd w:id="173"/>
      <w:bookmarkEnd w:id="174"/>
      <w:bookmarkEnd w:id="175"/>
      <w:bookmarkEnd w:id="176"/>
      <w:r w:rsidRPr="00B71D04">
        <w:rPr>
          <w:b/>
          <w:noProof w:val="0"/>
          <w:sz w:val="22"/>
          <w:szCs w:val="22"/>
          <w:lang w:eastAsia="ar-SA"/>
        </w:rPr>
        <w:t>Pravna podlaga in roki za vložitev</w:t>
      </w:r>
      <w:bookmarkEnd w:id="186"/>
      <w:bookmarkEnd w:id="187"/>
      <w:bookmarkEnd w:id="188"/>
      <w:bookmarkEnd w:id="189"/>
      <w:r w:rsidRPr="00B71D04">
        <w:rPr>
          <w:b/>
          <w:noProof w:val="0"/>
          <w:sz w:val="22"/>
          <w:szCs w:val="22"/>
          <w:lang w:eastAsia="ar-SA"/>
        </w:rPr>
        <w:t xml:space="preserve"> </w:t>
      </w:r>
    </w:p>
    <w:p w14:paraId="74EF852D" w14:textId="77777777" w:rsidR="00B71D04" w:rsidRDefault="00B71D04" w:rsidP="00B71D04">
      <w:pPr>
        <w:pStyle w:val="BESEDILO"/>
        <w:rPr>
          <w:rFonts w:cs="Arial"/>
          <w:bCs/>
          <w:kern w:val="0"/>
          <w:szCs w:val="24"/>
        </w:rPr>
      </w:pPr>
      <w:r w:rsidRPr="00F00C3C">
        <w:rPr>
          <w:rFonts w:cs="Arial"/>
          <w:bCs/>
          <w:kern w:val="0"/>
          <w:szCs w:val="24"/>
        </w:rPr>
        <w:t xml:space="preserve">V skladu z Zakonom o pravnem varstvu v postopkih javnega naročanja (Uradni list RS, št. 43/11 </w:t>
      </w:r>
      <w:r w:rsidRPr="00F00C3C">
        <w:rPr>
          <w:rFonts w:cs="Arial"/>
          <w:bCs/>
          <w:kern w:val="0"/>
          <w:szCs w:val="24"/>
        </w:rPr>
        <w:br/>
        <w:t xml:space="preserve">s spremembami in dopolnitvami, v nadaljevanju: ZPVPJN) lahko zahtevek za revizijo vloži vsaka oseba, ki ji je, skladno z določili 14. člena ZPVPJN, priznana aktivna legitimacija. </w:t>
      </w:r>
    </w:p>
    <w:p w14:paraId="23D4FFD1" w14:textId="77777777" w:rsidR="00B71D04" w:rsidRPr="00F00C3C" w:rsidRDefault="00B71D04" w:rsidP="00B71D04">
      <w:pPr>
        <w:pStyle w:val="BESEDILO"/>
        <w:rPr>
          <w:rFonts w:cs="Arial"/>
          <w:bCs/>
          <w:kern w:val="0"/>
          <w:szCs w:val="24"/>
        </w:rPr>
      </w:pPr>
    </w:p>
    <w:p w14:paraId="3D66C121" w14:textId="77777777" w:rsidR="00B71D04" w:rsidRDefault="00B71D04" w:rsidP="00B71D04">
      <w:pPr>
        <w:pStyle w:val="BESEDILO"/>
        <w:rPr>
          <w:rFonts w:cs="Arial"/>
          <w:bCs/>
          <w:kern w:val="0"/>
          <w:szCs w:val="24"/>
        </w:rPr>
      </w:pPr>
      <w:r w:rsidRPr="00F00C3C">
        <w:rPr>
          <w:rFonts w:cs="Arial"/>
          <w:bCs/>
          <w:kern w:val="0"/>
          <w:szCs w:val="24"/>
        </w:rPr>
        <w:t xml:space="preserve">Roki za vložitev zahtevka za revizijo so navedeni v 25. členu ZPVPJN. </w:t>
      </w:r>
    </w:p>
    <w:p w14:paraId="2A0BDE6A" w14:textId="77777777" w:rsidR="00B71D04" w:rsidRPr="00F00C3C" w:rsidRDefault="00B71D04" w:rsidP="00B71D04">
      <w:pPr>
        <w:pStyle w:val="BESEDILO"/>
        <w:rPr>
          <w:rFonts w:cs="Arial"/>
          <w:bCs/>
          <w:kern w:val="0"/>
          <w:szCs w:val="24"/>
        </w:rPr>
      </w:pPr>
    </w:p>
    <w:p w14:paraId="246050AA" w14:textId="77777777" w:rsidR="00B71D04" w:rsidRPr="00B71D04" w:rsidRDefault="00B71D04" w:rsidP="00B71D04">
      <w:pPr>
        <w:pStyle w:val="Heading2"/>
        <w:numPr>
          <w:ilvl w:val="1"/>
          <w:numId w:val="1"/>
        </w:numPr>
        <w:rPr>
          <w:b/>
          <w:noProof w:val="0"/>
          <w:sz w:val="22"/>
          <w:szCs w:val="22"/>
          <w:lang w:eastAsia="ar-SA"/>
        </w:rPr>
      </w:pPr>
      <w:bookmarkStart w:id="190" w:name="_Toc191032935"/>
      <w:bookmarkStart w:id="191" w:name="_Toc226533114"/>
      <w:bookmarkStart w:id="192" w:name="_Toc239682083"/>
      <w:bookmarkStart w:id="193" w:name="_Toc239750991"/>
      <w:r w:rsidRPr="00B71D04">
        <w:rPr>
          <w:b/>
          <w:noProof w:val="0"/>
          <w:sz w:val="22"/>
          <w:szCs w:val="22"/>
          <w:lang w:eastAsia="ar-SA"/>
        </w:rPr>
        <w:t>Način vložitve revizije</w:t>
      </w:r>
      <w:bookmarkEnd w:id="190"/>
      <w:bookmarkEnd w:id="191"/>
      <w:bookmarkEnd w:id="192"/>
      <w:bookmarkEnd w:id="193"/>
      <w:r w:rsidRPr="00B71D04">
        <w:rPr>
          <w:b/>
          <w:noProof w:val="0"/>
          <w:sz w:val="22"/>
          <w:szCs w:val="22"/>
          <w:lang w:eastAsia="ar-SA"/>
        </w:rPr>
        <w:t xml:space="preserve"> </w:t>
      </w:r>
    </w:p>
    <w:p w14:paraId="1E036087" w14:textId="77777777" w:rsidR="00B71D04" w:rsidRDefault="00B71D04" w:rsidP="00B71D04">
      <w:r w:rsidRPr="00E86934">
        <w:t xml:space="preserve">Zahtevek za revizijo mora vsebovati vse elemente, navedene v 15. členu ZPVPJN. Višina takse, ki jo mora vplačati vlagatelj revizije, je navedena v 71. členu ZPVPJN. </w:t>
      </w:r>
    </w:p>
    <w:p w14:paraId="029ADB8F" w14:textId="77777777" w:rsidR="00B71D04" w:rsidRPr="00E86934" w:rsidRDefault="00B71D04" w:rsidP="00B71D04"/>
    <w:p w14:paraId="09E5BF7D" w14:textId="77777777" w:rsidR="00B71D04" w:rsidRDefault="00B71D04" w:rsidP="00B71D04">
      <w:r w:rsidRPr="00E86934">
        <w:t xml:space="preserve">Takso po 71. členu ZPVPJN v višini </w:t>
      </w:r>
      <w:r>
        <w:t>4</w:t>
      </w:r>
      <w:r w:rsidRPr="00E86934">
        <w:t xml:space="preserve">.000,00 EUR plača vlagatelj, na račun Ministrstva za finance </w:t>
      </w:r>
      <w:r w:rsidRPr="00E86934">
        <w:br/>
        <w:t>št. SI56 0110 0100 0358 802, sklic: 11 16110-7111290-XXXXXXLL (oznake X predstavljajo številko objave obvestila o naročilu, oznake L pa letnico iz številke objave), če se zahtevek za revizijo nanaša na vsebino objave, povabilo</w:t>
      </w:r>
      <w:r w:rsidRPr="00516BDE">
        <w:t xml:space="preserve"> k oddaji ponudbe ali dokumentacijo v zvezi z oddajo predmetnega javnega naročila. </w:t>
      </w:r>
    </w:p>
    <w:p w14:paraId="4478C3AB" w14:textId="77777777" w:rsidR="00680CE9" w:rsidRPr="00516BDE" w:rsidRDefault="00680CE9" w:rsidP="00B71D04"/>
    <w:p w14:paraId="4DEFDD47" w14:textId="77777777" w:rsidR="00B71D04" w:rsidRPr="00516BDE" w:rsidRDefault="00B71D04" w:rsidP="00B71D04">
      <w:r w:rsidRPr="00516BDE">
        <w:t xml:space="preserve">Nepravilno in nepravočasno vložene zahtevke bo naročnik zavrgel. </w:t>
      </w:r>
    </w:p>
    <w:p w14:paraId="5B9EF8D0" w14:textId="77777777" w:rsidR="00594B3F" w:rsidRPr="00C459A6" w:rsidRDefault="00594B3F" w:rsidP="009E399D">
      <w:pPr>
        <w:pStyle w:val="BodyText2"/>
        <w:rPr>
          <w:noProof w:val="0"/>
          <w:u w:val="single"/>
        </w:rPr>
      </w:pPr>
    </w:p>
    <w:p w14:paraId="2CB0C350" w14:textId="77777777" w:rsidR="009E399D" w:rsidRPr="00C459A6" w:rsidRDefault="009E399D" w:rsidP="009E399D">
      <w:pPr>
        <w:pStyle w:val="Heading1"/>
        <w:rPr>
          <w:b/>
          <w:noProof w:val="0"/>
        </w:rPr>
      </w:pPr>
      <w:bookmarkStart w:id="194" w:name="_Toc239682084"/>
      <w:bookmarkStart w:id="195" w:name="_Toc239750992"/>
      <w:r w:rsidRPr="00C459A6">
        <w:rPr>
          <w:b/>
          <w:noProof w:val="0"/>
        </w:rPr>
        <w:t>OBRAZCI</w:t>
      </w:r>
      <w:bookmarkEnd w:id="194"/>
      <w:bookmarkEnd w:id="195"/>
    </w:p>
    <w:p w14:paraId="14419494" w14:textId="77777777" w:rsidR="009E399D" w:rsidRPr="00C459A6" w:rsidRDefault="009E399D" w:rsidP="009E399D">
      <w:pPr>
        <w:rPr>
          <w:noProof w:val="0"/>
        </w:rPr>
      </w:pPr>
    </w:p>
    <w:p w14:paraId="2EEEDE92" w14:textId="7F515AD0" w:rsidR="00FB7AF3" w:rsidRPr="00C459A6" w:rsidRDefault="009E399D" w:rsidP="003E4330">
      <w:pPr>
        <w:rPr>
          <w:b/>
          <w:bCs/>
          <w:caps/>
          <w:noProof w:val="0"/>
          <w:sz w:val="22"/>
          <w:szCs w:val="22"/>
        </w:rPr>
      </w:pPr>
      <w:r w:rsidRPr="00C459A6">
        <w:rPr>
          <w:noProof w:val="0"/>
        </w:rPr>
        <w:t>Priloženi so obrazci, katere mora ponudnik obvezno izpolniti in priložiti ponudbi.</w:t>
      </w:r>
      <w:bookmarkStart w:id="196" w:name="_Hlk520808945"/>
      <w:bookmarkStart w:id="197" w:name="_Hlk520808969"/>
      <w:r w:rsidR="00FB7AF3" w:rsidRPr="00C459A6">
        <w:rPr>
          <w:b/>
          <w:bCs/>
          <w:noProof w:val="0"/>
          <w:sz w:val="22"/>
          <w:szCs w:val="22"/>
        </w:rPr>
        <w:br w:type="page"/>
      </w:r>
    </w:p>
    <w:p w14:paraId="634B8A60" w14:textId="77777777" w:rsidR="003E4330" w:rsidRPr="00A73172" w:rsidRDefault="003E4330" w:rsidP="00A73172">
      <w:pPr>
        <w:jc w:val="right"/>
        <w:rPr>
          <w:b/>
          <w:bCs/>
          <w:u w:val="single"/>
        </w:rPr>
      </w:pPr>
      <w:r w:rsidRPr="00A73172">
        <w:rPr>
          <w:b/>
          <w:bCs/>
        </w:rPr>
        <w:lastRenderedPageBreak/>
        <w:t>OBR-1</w:t>
      </w:r>
    </w:p>
    <w:p w14:paraId="1CDD417C" w14:textId="46B38DA9" w:rsidR="009A0154" w:rsidRPr="00C459A6" w:rsidRDefault="00DF1605" w:rsidP="009A0154">
      <w:pPr>
        <w:pStyle w:val="Heading2"/>
        <w:spacing w:before="0" w:after="0"/>
        <w:jc w:val="center"/>
        <w:rPr>
          <w:b/>
          <w:bCs/>
          <w:noProof w:val="0"/>
          <w:sz w:val="22"/>
          <w:szCs w:val="22"/>
        </w:rPr>
      </w:pPr>
      <w:bookmarkStart w:id="198" w:name="_Toc239682085"/>
      <w:bookmarkStart w:id="199" w:name="_Toc239750993"/>
      <w:r>
        <w:rPr>
          <w:b/>
          <w:bCs/>
          <w:noProof w:val="0"/>
          <w:sz w:val="22"/>
          <w:szCs w:val="22"/>
        </w:rPr>
        <w:t>PODATKI O PONUDBI IN PONUDNIKU</w:t>
      </w:r>
      <w:bookmarkEnd w:id="198"/>
      <w:bookmarkEnd w:id="199"/>
    </w:p>
    <w:p w14:paraId="6F25FF98" w14:textId="77777777" w:rsidR="009A0154" w:rsidRPr="00C459A6" w:rsidRDefault="009A0154" w:rsidP="009A0154">
      <w:pPr>
        <w:rPr>
          <w:noProof w:val="0"/>
        </w:rPr>
      </w:pPr>
    </w:p>
    <w:p w14:paraId="1FCB6A59" w14:textId="0941EA03" w:rsidR="009A0154" w:rsidRPr="00C459A6" w:rsidRDefault="009A0154" w:rsidP="009A015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8B7E74">
        <w:rPr>
          <w:b/>
          <w:noProof w:val="0"/>
          <w:sz w:val="22"/>
          <w:szCs w:val="22"/>
        </w:rPr>
        <w:t>B1131</w:t>
      </w:r>
    </w:p>
    <w:bookmarkEnd w:id="196"/>
    <w:p w14:paraId="59BBA32F" w14:textId="77777777" w:rsidR="009A0154" w:rsidRPr="00C459A6" w:rsidRDefault="009A0154" w:rsidP="009A0154">
      <w:pPr>
        <w:jc w:val="center"/>
        <w:rPr>
          <w:b/>
          <w:noProof w:val="0"/>
        </w:rPr>
      </w:pPr>
    </w:p>
    <w:p w14:paraId="0E702D86" w14:textId="612A1785" w:rsidR="00FB7AF3" w:rsidRPr="00C459A6" w:rsidRDefault="00FB7AF3" w:rsidP="00FB7AF3">
      <w:pPr>
        <w:ind w:right="216"/>
        <w:jc w:val="center"/>
        <w:rPr>
          <w:rFonts w:cs="Arial"/>
          <w:noProof w:val="0"/>
        </w:rPr>
      </w:pPr>
      <w:r w:rsidRPr="00C459A6">
        <w:rPr>
          <w:rFonts w:cs="Arial"/>
          <w:b/>
          <w:bCs/>
          <w:noProof w:val="0"/>
        </w:rPr>
        <w:t xml:space="preserve">Nakup </w:t>
      </w:r>
      <w:r w:rsidR="008C1882">
        <w:rPr>
          <w:rFonts w:cs="Arial"/>
          <w:b/>
          <w:bCs/>
          <w:noProof w:val="0"/>
          <w:szCs w:val="20"/>
        </w:rPr>
        <w:t xml:space="preserve">grafičnih postaj za S-4 in </w:t>
      </w:r>
      <w:r w:rsidR="0063765B" w:rsidRPr="0063765B">
        <w:rPr>
          <w:rFonts w:cs="Arial"/>
          <w:b/>
          <w:bCs/>
          <w:noProof w:val="0"/>
          <w:szCs w:val="20"/>
        </w:rPr>
        <w:t xml:space="preserve">LTO </w:t>
      </w:r>
      <w:r w:rsidR="00F27A56" w:rsidRPr="00F27A56">
        <w:rPr>
          <w:rFonts w:cs="Arial"/>
          <w:b/>
          <w:bCs/>
          <w:noProof w:val="0"/>
          <w:szCs w:val="20"/>
        </w:rPr>
        <w:t xml:space="preserve">bralno/pisalnih enot </w:t>
      </w:r>
      <w:r w:rsidRPr="00C459A6">
        <w:rPr>
          <w:rFonts w:cs="Arial"/>
          <w:b/>
          <w:noProof w:val="0"/>
          <w:szCs w:val="20"/>
        </w:rPr>
        <w:t>(po sklopih)</w:t>
      </w:r>
    </w:p>
    <w:p w14:paraId="008F334B" w14:textId="77777777" w:rsidR="009A0154" w:rsidRPr="00C459A6" w:rsidRDefault="009A0154" w:rsidP="009A0154">
      <w:pPr>
        <w:ind w:right="216"/>
        <w:jc w:val="center"/>
        <w:rPr>
          <w:noProof w:val="0"/>
        </w:rPr>
      </w:pPr>
    </w:p>
    <w:p w14:paraId="10AF6DE9" w14:textId="77777777" w:rsidR="009A0154" w:rsidRPr="00C459A6" w:rsidRDefault="009A0154" w:rsidP="009A0154">
      <w:pPr>
        <w:ind w:right="216"/>
        <w:rPr>
          <w:noProof w:val="0"/>
        </w:rPr>
      </w:pPr>
      <w:r w:rsidRPr="00C459A6">
        <w:rPr>
          <w:noProof w:val="0"/>
        </w:rPr>
        <w:t>Izpolni ponudnik. Vpiše se veljavne podatke, ki so javno dosegljivi in po predpisih glede na status in pravno obliko obvezni. Naročnik bo nekatere podatke preverjal tudi po dosegljivih elektronskih bazah.</w:t>
      </w:r>
    </w:p>
    <w:p w14:paraId="351836D3" w14:textId="77777777" w:rsidR="009A0154" w:rsidRPr="00C459A6" w:rsidRDefault="009A0154" w:rsidP="009A0154">
      <w:pPr>
        <w:ind w:right="216"/>
        <w:rPr>
          <w:noProof w:val="0"/>
        </w:rPr>
      </w:pPr>
    </w:p>
    <w:tbl>
      <w:tblPr>
        <w:tblW w:w="9288" w:type="dxa"/>
        <w:tblLayout w:type="fixed"/>
        <w:tblLook w:val="0000" w:firstRow="0" w:lastRow="0" w:firstColumn="0" w:lastColumn="0" w:noHBand="0" w:noVBand="0"/>
      </w:tblPr>
      <w:tblGrid>
        <w:gridCol w:w="4788"/>
        <w:gridCol w:w="4500"/>
      </w:tblGrid>
      <w:tr w:rsidR="003E4330" w:rsidRPr="00C459A6" w14:paraId="326C6F0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A242202" w14:textId="77777777" w:rsidR="003E4330" w:rsidRPr="00C459A6" w:rsidRDefault="003E4330" w:rsidP="00744680">
            <w:pPr>
              <w:widowControl w:val="0"/>
              <w:ind w:right="216"/>
              <w:rPr>
                <w:rFonts w:cs="Arial"/>
                <w:noProof w:val="0"/>
                <w:sz w:val="18"/>
              </w:rPr>
            </w:pPr>
          </w:p>
          <w:p w14:paraId="37399579" w14:textId="77777777" w:rsidR="003E4330" w:rsidRPr="00C459A6" w:rsidRDefault="003E4330" w:rsidP="00744680">
            <w:pPr>
              <w:widowControl w:val="0"/>
              <w:ind w:right="216"/>
              <w:rPr>
                <w:rFonts w:cs="Arial"/>
                <w:noProof w:val="0"/>
                <w:sz w:val="18"/>
              </w:rPr>
            </w:pPr>
            <w:r w:rsidRPr="00C459A6">
              <w:rPr>
                <w:rFonts w:cs="Arial"/>
                <w:noProof w:val="0"/>
                <w:sz w:val="18"/>
              </w:rPr>
              <w:t>ŠTEVILKA PONUDBE:</w:t>
            </w:r>
          </w:p>
          <w:p w14:paraId="37280844" w14:textId="77777777" w:rsidR="003E4330" w:rsidRPr="00C459A6" w:rsidRDefault="003E4330" w:rsidP="00744680">
            <w:pPr>
              <w:widowControl w:val="0"/>
              <w:ind w:right="216"/>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D1F338" w14:textId="77777777" w:rsidR="003E4330" w:rsidRPr="00C459A6" w:rsidRDefault="003E4330" w:rsidP="00744680">
            <w:pPr>
              <w:widowControl w:val="0"/>
              <w:ind w:right="216"/>
              <w:rPr>
                <w:rFonts w:cs="Arial"/>
                <w:noProof w:val="0"/>
                <w:sz w:val="18"/>
              </w:rPr>
            </w:pPr>
          </w:p>
        </w:tc>
      </w:tr>
      <w:tr w:rsidR="003E4330" w:rsidRPr="00C459A6" w14:paraId="7C566935"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4EB5408" w14:textId="77777777" w:rsidR="003E4330" w:rsidRPr="00C459A6" w:rsidRDefault="003E4330" w:rsidP="00744680">
            <w:pPr>
              <w:widowControl w:val="0"/>
              <w:rPr>
                <w:rFonts w:cs="Arial"/>
                <w:noProof w:val="0"/>
                <w:sz w:val="18"/>
              </w:rPr>
            </w:pPr>
          </w:p>
          <w:p w14:paraId="53036224" w14:textId="77777777" w:rsidR="003E4330" w:rsidRPr="00C459A6" w:rsidRDefault="003E4330" w:rsidP="00744680">
            <w:pPr>
              <w:widowControl w:val="0"/>
              <w:rPr>
                <w:rFonts w:cs="Arial"/>
                <w:noProof w:val="0"/>
                <w:sz w:val="18"/>
              </w:rPr>
            </w:pPr>
            <w:r w:rsidRPr="00C459A6">
              <w:rPr>
                <w:rFonts w:cs="Arial"/>
                <w:noProof w:val="0"/>
                <w:sz w:val="18"/>
              </w:rPr>
              <w:t>FIRMA OZ. IME PONUDNIKA:</w:t>
            </w:r>
          </w:p>
          <w:p w14:paraId="43D8D180"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FE9EDD8" w14:textId="77777777" w:rsidR="003E4330" w:rsidRPr="00C459A6" w:rsidRDefault="003E4330" w:rsidP="00744680">
            <w:pPr>
              <w:widowControl w:val="0"/>
              <w:rPr>
                <w:rFonts w:cs="Arial"/>
                <w:noProof w:val="0"/>
                <w:sz w:val="18"/>
              </w:rPr>
            </w:pPr>
          </w:p>
        </w:tc>
      </w:tr>
      <w:tr w:rsidR="003E4330" w:rsidRPr="00C459A6" w14:paraId="77A89D3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A0F0C45" w14:textId="77777777" w:rsidR="003E4330" w:rsidRPr="00C459A6" w:rsidRDefault="003E4330" w:rsidP="00744680">
            <w:pPr>
              <w:widowControl w:val="0"/>
              <w:rPr>
                <w:rFonts w:cs="Arial"/>
                <w:noProof w:val="0"/>
                <w:sz w:val="18"/>
              </w:rPr>
            </w:pPr>
          </w:p>
          <w:p w14:paraId="4E5669D7" w14:textId="77777777" w:rsidR="003E4330" w:rsidRPr="00C459A6" w:rsidRDefault="003E4330" w:rsidP="00744680">
            <w:pPr>
              <w:widowControl w:val="0"/>
              <w:rPr>
                <w:rFonts w:cs="Arial"/>
                <w:noProof w:val="0"/>
                <w:sz w:val="18"/>
              </w:rPr>
            </w:pPr>
            <w:r w:rsidRPr="00C459A6">
              <w:rPr>
                <w:rFonts w:cs="Arial"/>
                <w:noProof w:val="0"/>
                <w:sz w:val="18"/>
              </w:rPr>
              <w:t>PRAVNOORGANIZACIJSKA OBLIKA :</w:t>
            </w:r>
          </w:p>
          <w:p w14:paraId="64272E7A"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4E2EE233" w14:textId="77777777" w:rsidR="003E4330" w:rsidRPr="00C459A6" w:rsidRDefault="003E4330" w:rsidP="00744680">
            <w:pPr>
              <w:widowControl w:val="0"/>
              <w:rPr>
                <w:rFonts w:cs="Arial"/>
                <w:noProof w:val="0"/>
                <w:sz w:val="18"/>
              </w:rPr>
            </w:pPr>
          </w:p>
        </w:tc>
      </w:tr>
      <w:tr w:rsidR="003E4330" w:rsidRPr="00C459A6" w14:paraId="4E239E51" w14:textId="77777777" w:rsidTr="003E4330">
        <w:trPr>
          <w:trHeight w:val="820"/>
        </w:trPr>
        <w:tc>
          <w:tcPr>
            <w:tcW w:w="4788" w:type="dxa"/>
            <w:tcBorders>
              <w:top w:val="single" w:sz="4" w:space="0" w:color="000000"/>
              <w:left w:val="single" w:sz="4" w:space="0" w:color="000000"/>
              <w:bottom w:val="single" w:sz="4" w:space="0" w:color="000000"/>
              <w:right w:val="single" w:sz="4" w:space="0" w:color="000000"/>
            </w:tcBorders>
          </w:tcPr>
          <w:p w14:paraId="1AA4F76B" w14:textId="77777777" w:rsidR="003E4330" w:rsidRPr="00C459A6" w:rsidRDefault="003E4330" w:rsidP="00744680">
            <w:pPr>
              <w:widowControl w:val="0"/>
              <w:rPr>
                <w:rFonts w:cs="Arial"/>
                <w:noProof w:val="0"/>
                <w:sz w:val="18"/>
              </w:rPr>
            </w:pPr>
          </w:p>
          <w:p w14:paraId="45B477A6" w14:textId="77777777" w:rsidR="003E4330" w:rsidRPr="00C459A6" w:rsidRDefault="003E4330" w:rsidP="00744680">
            <w:pPr>
              <w:widowControl w:val="0"/>
              <w:rPr>
                <w:rFonts w:cs="Arial"/>
                <w:noProof w:val="0"/>
                <w:sz w:val="18"/>
              </w:rPr>
            </w:pPr>
            <w:r w:rsidRPr="00C459A6">
              <w:rPr>
                <w:rFonts w:cs="Arial"/>
                <w:noProof w:val="0"/>
                <w:sz w:val="18"/>
              </w:rPr>
              <w:t>PONUDNIK JE MSP (</w:t>
            </w:r>
            <w:proofErr w:type="spellStart"/>
            <w:r w:rsidRPr="00C459A6">
              <w:rPr>
                <w:rFonts w:cs="Arial"/>
                <w:noProof w:val="0"/>
                <w:sz w:val="18"/>
              </w:rPr>
              <w:t>mikro</w:t>
            </w:r>
            <w:proofErr w:type="spellEnd"/>
            <w:r w:rsidRPr="00C459A6">
              <w:rPr>
                <w:rFonts w:cs="Arial"/>
                <w:noProof w:val="0"/>
                <w:sz w:val="18"/>
              </w:rPr>
              <w:t xml:space="preserve">, majhno ali srednje veliko podjetje) </w:t>
            </w:r>
            <w:r w:rsidRPr="00C459A6">
              <w:rPr>
                <w:rFonts w:cs="Arial"/>
                <w:i/>
                <w:noProof w:val="0"/>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375EE27D" w14:textId="77777777" w:rsidR="003E4330" w:rsidRPr="00C459A6" w:rsidRDefault="003E4330" w:rsidP="00744680">
            <w:pPr>
              <w:widowControl w:val="0"/>
              <w:jc w:val="center"/>
              <w:rPr>
                <w:rFonts w:cs="Arial"/>
                <w:noProof w:val="0"/>
                <w:sz w:val="18"/>
              </w:rPr>
            </w:pPr>
            <w:r w:rsidRPr="00C459A6">
              <w:rPr>
                <w:rFonts w:cs="Arial"/>
                <w:noProof w:val="0"/>
                <w:sz w:val="18"/>
              </w:rPr>
              <w:t>DA              NE</w:t>
            </w:r>
          </w:p>
        </w:tc>
      </w:tr>
      <w:tr w:rsidR="003E4330" w:rsidRPr="00C459A6" w14:paraId="5C512266"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77D5926" w14:textId="77777777" w:rsidR="003E4330" w:rsidRPr="00C459A6" w:rsidRDefault="003E4330" w:rsidP="00744680">
            <w:pPr>
              <w:widowControl w:val="0"/>
              <w:rPr>
                <w:rFonts w:cs="Arial"/>
                <w:noProof w:val="0"/>
                <w:sz w:val="18"/>
              </w:rPr>
            </w:pPr>
          </w:p>
          <w:p w14:paraId="2ED1EAD6" w14:textId="77777777" w:rsidR="003E4330" w:rsidRPr="00C459A6" w:rsidRDefault="003E4330" w:rsidP="00744680">
            <w:pPr>
              <w:widowControl w:val="0"/>
              <w:rPr>
                <w:rFonts w:cs="Arial"/>
                <w:noProof w:val="0"/>
                <w:sz w:val="18"/>
              </w:rPr>
            </w:pPr>
            <w:r w:rsidRPr="00C459A6">
              <w:rPr>
                <w:rFonts w:cs="Arial"/>
                <w:noProof w:val="0"/>
                <w:sz w:val="18"/>
              </w:rPr>
              <w:t>NASLOV PONUDNIKA:</w:t>
            </w:r>
          </w:p>
          <w:p w14:paraId="462ADA0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FB008D" w14:textId="77777777" w:rsidR="003E4330" w:rsidRPr="00C459A6" w:rsidRDefault="003E4330" w:rsidP="00744680">
            <w:pPr>
              <w:widowControl w:val="0"/>
              <w:rPr>
                <w:rFonts w:cs="Arial"/>
                <w:noProof w:val="0"/>
                <w:sz w:val="18"/>
              </w:rPr>
            </w:pPr>
          </w:p>
        </w:tc>
      </w:tr>
      <w:tr w:rsidR="003E4330" w:rsidRPr="00C459A6" w14:paraId="7B4B58B2"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2FA18297" w14:textId="77777777" w:rsidR="003E4330" w:rsidRPr="00C459A6" w:rsidRDefault="003E4330" w:rsidP="00744680">
            <w:pPr>
              <w:widowControl w:val="0"/>
              <w:rPr>
                <w:rFonts w:cs="Arial"/>
                <w:noProof w:val="0"/>
                <w:sz w:val="18"/>
              </w:rPr>
            </w:pPr>
          </w:p>
          <w:p w14:paraId="621BA508" w14:textId="77777777" w:rsidR="003E4330" w:rsidRPr="00C459A6" w:rsidRDefault="003E4330" w:rsidP="00744680">
            <w:pPr>
              <w:widowControl w:val="0"/>
              <w:rPr>
                <w:rFonts w:cs="Arial"/>
                <w:noProof w:val="0"/>
                <w:sz w:val="18"/>
              </w:rPr>
            </w:pPr>
            <w:r w:rsidRPr="00C459A6">
              <w:rPr>
                <w:rFonts w:cs="Arial"/>
                <w:noProof w:val="0"/>
                <w:sz w:val="18"/>
              </w:rPr>
              <w:t>ŠT. TRANSAKCIJSKEGA (POSLOVNEGA) RAČUNA:</w:t>
            </w:r>
          </w:p>
          <w:p w14:paraId="59971D5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4E637C" w14:textId="77777777" w:rsidR="003E4330" w:rsidRPr="00C459A6" w:rsidRDefault="003E4330" w:rsidP="00744680">
            <w:pPr>
              <w:widowControl w:val="0"/>
              <w:rPr>
                <w:rFonts w:cs="Arial"/>
                <w:noProof w:val="0"/>
                <w:sz w:val="18"/>
              </w:rPr>
            </w:pPr>
          </w:p>
        </w:tc>
      </w:tr>
      <w:tr w:rsidR="003E4330" w:rsidRPr="00C459A6" w14:paraId="04965CD9"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4969DE7" w14:textId="77777777" w:rsidR="003E4330" w:rsidRPr="00C459A6" w:rsidRDefault="003E4330" w:rsidP="00744680">
            <w:pPr>
              <w:widowControl w:val="0"/>
              <w:rPr>
                <w:rFonts w:cs="Arial"/>
                <w:noProof w:val="0"/>
                <w:sz w:val="18"/>
              </w:rPr>
            </w:pPr>
          </w:p>
          <w:p w14:paraId="7134567F" w14:textId="77777777" w:rsidR="003E4330" w:rsidRPr="00C459A6" w:rsidRDefault="003E4330" w:rsidP="00744680">
            <w:pPr>
              <w:widowControl w:val="0"/>
              <w:rPr>
                <w:rFonts w:cs="Arial"/>
                <w:noProof w:val="0"/>
                <w:sz w:val="18"/>
              </w:rPr>
            </w:pPr>
            <w:r w:rsidRPr="00C459A6">
              <w:rPr>
                <w:rFonts w:cs="Arial"/>
                <w:noProof w:val="0"/>
                <w:sz w:val="18"/>
              </w:rPr>
              <w:t>NASLOV BANKE:</w:t>
            </w:r>
          </w:p>
          <w:p w14:paraId="7FE72D1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2B99502" w14:textId="77777777" w:rsidR="003E4330" w:rsidRPr="00C459A6" w:rsidRDefault="003E4330" w:rsidP="00744680">
            <w:pPr>
              <w:widowControl w:val="0"/>
              <w:rPr>
                <w:rFonts w:cs="Arial"/>
                <w:noProof w:val="0"/>
                <w:sz w:val="18"/>
              </w:rPr>
            </w:pPr>
          </w:p>
        </w:tc>
      </w:tr>
      <w:tr w:rsidR="003E4330" w:rsidRPr="00C459A6" w14:paraId="400AEBA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774B29F" w14:textId="77777777" w:rsidR="003E4330" w:rsidRPr="00C459A6" w:rsidRDefault="003E4330" w:rsidP="00744680">
            <w:pPr>
              <w:widowControl w:val="0"/>
              <w:rPr>
                <w:rFonts w:cs="Arial"/>
                <w:noProof w:val="0"/>
                <w:sz w:val="18"/>
              </w:rPr>
            </w:pPr>
          </w:p>
          <w:p w14:paraId="72F543AB" w14:textId="77777777" w:rsidR="003E4330" w:rsidRPr="00C459A6" w:rsidRDefault="003E4330" w:rsidP="00744680">
            <w:pPr>
              <w:widowControl w:val="0"/>
              <w:rPr>
                <w:rFonts w:cs="Arial"/>
                <w:noProof w:val="0"/>
                <w:sz w:val="18"/>
              </w:rPr>
            </w:pPr>
            <w:r w:rsidRPr="00C459A6">
              <w:rPr>
                <w:rFonts w:cs="Arial"/>
                <w:noProof w:val="0"/>
                <w:sz w:val="18"/>
              </w:rPr>
              <w:t>KONTAKTNA OSEBA, ODGOVORNA ZA PONUDBO:</w:t>
            </w:r>
          </w:p>
          <w:p w14:paraId="4631E30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02DEFFE0" w14:textId="77777777" w:rsidR="003E4330" w:rsidRPr="00C459A6" w:rsidRDefault="003E4330" w:rsidP="00744680">
            <w:pPr>
              <w:widowControl w:val="0"/>
              <w:rPr>
                <w:rFonts w:cs="Arial"/>
                <w:noProof w:val="0"/>
                <w:sz w:val="18"/>
              </w:rPr>
            </w:pPr>
          </w:p>
        </w:tc>
      </w:tr>
      <w:tr w:rsidR="003E4330" w:rsidRPr="00C459A6" w14:paraId="690E9E3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E000145" w14:textId="77777777" w:rsidR="003E4330" w:rsidRPr="00C459A6" w:rsidRDefault="003E4330" w:rsidP="00744680">
            <w:pPr>
              <w:widowControl w:val="0"/>
              <w:rPr>
                <w:rFonts w:cs="Arial"/>
                <w:noProof w:val="0"/>
                <w:sz w:val="18"/>
              </w:rPr>
            </w:pPr>
          </w:p>
          <w:p w14:paraId="613DB877" w14:textId="77777777" w:rsidR="003E4330" w:rsidRPr="00C459A6" w:rsidRDefault="003E4330" w:rsidP="00744680">
            <w:pPr>
              <w:widowControl w:val="0"/>
              <w:ind w:right="-108"/>
              <w:jc w:val="left"/>
              <w:rPr>
                <w:rFonts w:cs="Arial"/>
                <w:noProof w:val="0"/>
                <w:sz w:val="18"/>
              </w:rPr>
            </w:pPr>
            <w:r w:rsidRPr="00C459A6">
              <w:rPr>
                <w:rFonts w:cs="Arial"/>
                <w:noProof w:val="0"/>
                <w:sz w:val="18"/>
              </w:rPr>
              <w:t>ELEKTRONSKI NASLOV KONTAKTNE OSEBE, TELEFON:</w:t>
            </w:r>
          </w:p>
          <w:p w14:paraId="17DA8593" w14:textId="77777777" w:rsidR="003E4330" w:rsidRPr="00C459A6" w:rsidRDefault="003E4330" w:rsidP="00744680">
            <w:pPr>
              <w:widowControl w:val="0"/>
              <w:ind w:right="-108"/>
              <w:jc w:val="left"/>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354311CC" w14:textId="77777777" w:rsidR="003E4330" w:rsidRPr="00C459A6" w:rsidRDefault="003E4330" w:rsidP="00744680">
            <w:pPr>
              <w:widowControl w:val="0"/>
              <w:rPr>
                <w:rFonts w:cs="Arial"/>
                <w:noProof w:val="0"/>
                <w:sz w:val="18"/>
              </w:rPr>
            </w:pPr>
          </w:p>
        </w:tc>
      </w:tr>
      <w:tr w:rsidR="003E4330" w:rsidRPr="00C459A6" w14:paraId="3A98B750"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0D7AAE5" w14:textId="77777777" w:rsidR="003E4330" w:rsidRPr="00C459A6" w:rsidRDefault="003E4330" w:rsidP="00744680">
            <w:pPr>
              <w:widowControl w:val="0"/>
              <w:rPr>
                <w:rFonts w:cs="Arial"/>
                <w:noProof w:val="0"/>
                <w:sz w:val="18"/>
              </w:rPr>
            </w:pPr>
          </w:p>
          <w:p w14:paraId="1CC3FF04" w14:textId="77777777" w:rsidR="003E4330" w:rsidRPr="00C459A6" w:rsidRDefault="003E4330" w:rsidP="00744680">
            <w:pPr>
              <w:widowControl w:val="0"/>
              <w:rPr>
                <w:rFonts w:cs="Arial"/>
                <w:noProof w:val="0"/>
                <w:sz w:val="18"/>
              </w:rPr>
            </w:pPr>
            <w:r w:rsidRPr="00C459A6">
              <w:rPr>
                <w:rFonts w:cs="Arial"/>
                <w:noProof w:val="0"/>
                <w:sz w:val="18"/>
              </w:rPr>
              <w:t>DAVČNA ŠTEVILKA PONUDNIKA:</w:t>
            </w:r>
          </w:p>
          <w:p w14:paraId="261AFE9E"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A6B5C8"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5DD18A3A"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FBD4312" w14:textId="77777777" w:rsidR="003E4330" w:rsidRPr="00C459A6" w:rsidRDefault="003E4330" w:rsidP="00744680">
            <w:pPr>
              <w:widowControl w:val="0"/>
              <w:rPr>
                <w:rFonts w:cs="Arial"/>
                <w:noProof w:val="0"/>
                <w:sz w:val="18"/>
              </w:rPr>
            </w:pPr>
          </w:p>
          <w:p w14:paraId="6AC2B632" w14:textId="77777777" w:rsidR="003E4330" w:rsidRPr="00C459A6" w:rsidRDefault="003E4330" w:rsidP="00744680">
            <w:pPr>
              <w:widowControl w:val="0"/>
              <w:rPr>
                <w:rFonts w:cs="Arial"/>
                <w:noProof w:val="0"/>
                <w:sz w:val="18"/>
              </w:rPr>
            </w:pPr>
            <w:r w:rsidRPr="00C459A6">
              <w:rPr>
                <w:rFonts w:cs="Arial"/>
                <w:noProof w:val="0"/>
                <w:sz w:val="18"/>
              </w:rPr>
              <w:t>MATIČNA ŠTEVILKA PONUDNIKA:</w:t>
            </w:r>
          </w:p>
          <w:p w14:paraId="4AD47FE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553B44F7"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6B631427"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AB0AC62" w14:textId="77777777" w:rsidR="003E4330" w:rsidRPr="00C459A6" w:rsidRDefault="003E4330" w:rsidP="00744680">
            <w:pPr>
              <w:widowControl w:val="0"/>
              <w:rPr>
                <w:rFonts w:cs="Arial"/>
                <w:noProof w:val="0"/>
                <w:sz w:val="18"/>
              </w:rPr>
            </w:pPr>
          </w:p>
          <w:p w14:paraId="76D21938" w14:textId="77777777" w:rsidR="003E4330" w:rsidRPr="00C459A6" w:rsidRDefault="003E4330" w:rsidP="00744680">
            <w:pPr>
              <w:widowControl w:val="0"/>
              <w:rPr>
                <w:rFonts w:cs="Arial"/>
                <w:noProof w:val="0"/>
                <w:sz w:val="18"/>
              </w:rPr>
            </w:pPr>
            <w:r w:rsidRPr="00C459A6">
              <w:rPr>
                <w:rFonts w:cs="Arial"/>
                <w:noProof w:val="0"/>
                <w:sz w:val="18"/>
              </w:rPr>
              <w:t>ODGOVORNA OSEBA ZA PODPIS POGODBE:</w:t>
            </w:r>
          </w:p>
          <w:p w14:paraId="751E6F94"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2BAB72E2" w14:textId="77777777" w:rsidR="003E4330" w:rsidRPr="00C459A6" w:rsidRDefault="003E4330" w:rsidP="00744680">
            <w:pPr>
              <w:widowControl w:val="0"/>
              <w:rPr>
                <w:rFonts w:cs="Arial"/>
                <w:noProof w:val="0"/>
                <w:sz w:val="18"/>
              </w:rPr>
            </w:pPr>
          </w:p>
        </w:tc>
      </w:tr>
      <w:tr w:rsidR="003E4330" w:rsidRPr="00C459A6" w14:paraId="54F5E6BD"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3090405" w14:textId="77777777" w:rsidR="003E4330" w:rsidRPr="00C459A6" w:rsidRDefault="003E4330" w:rsidP="00744680">
            <w:pPr>
              <w:widowControl w:val="0"/>
              <w:rPr>
                <w:rFonts w:cs="Arial"/>
                <w:noProof w:val="0"/>
                <w:sz w:val="18"/>
              </w:rPr>
            </w:pPr>
          </w:p>
          <w:p w14:paraId="1BEC045E" w14:textId="77777777" w:rsidR="003E4330" w:rsidRPr="00C459A6" w:rsidRDefault="003E4330" w:rsidP="00744680">
            <w:pPr>
              <w:widowControl w:val="0"/>
              <w:rPr>
                <w:rFonts w:cs="Arial"/>
                <w:noProof w:val="0"/>
                <w:sz w:val="18"/>
              </w:rPr>
            </w:pPr>
            <w:r w:rsidRPr="00C459A6">
              <w:rPr>
                <w:rFonts w:cs="Arial"/>
                <w:noProof w:val="0"/>
                <w:sz w:val="18"/>
              </w:rPr>
              <w:t>NAZIV ODGOVORNE OSEBE ZA PODPIS POGODBE:</w:t>
            </w:r>
          </w:p>
          <w:p w14:paraId="487047B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67D0357" w14:textId="77777777" w:rsidR="003E4330" w:rsidRPr="00C459A6" w:rsidRDefault="003E4330" w:rsidP="00744680">
            <w:pPr>
              <w:widowControl w:val="0"/>
              <w:rPr>
                <w:rFonts w:cs="Arial"/>
                <w:noProof w:val="0"/>
                <w:sz w:val="18"/>
              </w:rPr>
            </w:pPr>
          </w:p>
        </w:tc>
      </w:tr>
    </w:tbl>
    <w:p w14:paraId="7E01FE76" w14:textId="77777777" w:rsidR="009A0154" w:rsidRPr="00C459A6" w:rsidRDefault="009A0154" w:rsidP="009A0154">
      <w:pPr>
        <w:tabs>
          <w:tab w:val="center" w:pos="1440"/>
          <w:tab w:val="center" w:pos="4320"/>
          <w:tab w:val="center" w:pos="7200"/>
        </w:tabs>
        <w:spacing w:line="360" w:lineRule="auto"/>
        <w:rPr>
          <w:noProof w:val="0"/>
        </w:rPr>
      </w:pPr>
    </w:p>
    <w:p w14:paraId="2D8BE3EA" w14:textId="77777777" w:rsidR="009A0154" w:rsidRPr="00C459A6" w:rsidRDefault="009A0154" w:rsidP="009A0154">
      <w:pPr>
        <w:tabs>
          <w:tab w:val="center" w:pos="1440"/>
          <w:tab w:val="center" w:pos="4320"/>
          <w:tab w:val="center" w:pos="7200"/>
        </w:tabs>
        <w:spacing w:line="360" w:lineRule="auto"/>
        <w:rPr>
          <w:noProof w:val="0"/>
        </w:rPr>
      </w:pPr>
    </w:p>
    <w:p w14:paraId="6AB342F9"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t xml:space="preserve">Kraj in datum: </w:t>
      </w:r>
      <w:r w:rsidRPr="00C459A6">
        <w:rPr>
          <w:noProof w:val="0"/>
        </w:rPr>
        <w:tab/>
        <w:t>Žig:</w:t>
      </w:r>
      <w:r w:rsidRPr="00C459A6">
        <w:rPr>
          <w:noProof w:val="0"/>
        </w:rPr>
        <w:tab/>
        <w:t>Podpis zastopnika</w:t>
      </w:r>
    </w:p>
    <w:p w14:paraId="7A1D48C8"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r>
      <w:r w:rsidRPr="00C459A6">
        <w:rPr>
          <w:noProof w:val="0"/>
        </w:rPr>
        <w:tab/>
      </w:r>
      <w:r w:rsidRPr="00C459A6">
        <w:rPr>
          <w:noProof w:val="0"/>
        </w:rPr>
        <w:tab/>
        <w:t>oz. prokurista:</w:t>
      </w:r>
    </w:p>
    <w:p w14:paraId="507E2A4D" w14:textId="77777777" w:rsidR="009A0154" w:rsidRPr="00C459A6" w:rsidRDefault="009A0154" w:rsidP="009A0154">
      <w:pPr>
        <w:tabs>
          <w:tab w:val="center" w:pos="1440"/>
          <w:tab w:val="center" w:pos="4320"/>
          <w:tab w:val="center" w:pos="7200"/>
        </w:tabs>
        <w:rPr>
          <w:noProof w:val="0"/>
        </w:rPr>
      </w:pPr>
      <w:r w:rsidRPr="00C459A6">
        <w:rPr>
          <w:noProof w:val="0"/>
        </w:rPr>
        <w:tab/>
        <w:t>........................................</w:t>
      </w:r>
      <w:r w:rsidRPr="00C459A6">
        <w:rPr>
          <w:noProof w:val="0"/>
        </w:rPr>
        <w:tab/>
      </w:r>
      <w:r w:rsidRPr="00C459A6">
        <w:rPr>
          <w:noProof w:val="0"/>
        </w:rPr>
        <w:tab/>
        <w:t>...........................................</w:t>
      </w:r>
    </w:p>
    <w:p w14:paraId="03245B52" w14:textId="77777777" w:rsidR="00A8688C" w:rsidRPr="00C459A6" w:rsidRDefault="00A8688C" w:rsidP="009A0154">
      <w:pPr>
        <w:tabs>
          <w:tab w:val="center" w:pos="1440"/>
          <w:tab w:val="center" w:pos="4320"/>
          <w:tab w:val="center" w:pos="7200"/>
        </w:tabs>
        <w:rPr>
          <w:noProof w:val="0"/>
        </w:rPr>
      </w:pPr>
    </w:p>
    <w:p w14:paraId="6F001BAD" w14:textId="77777777" w:rsidR="00A8688C" w:rsidRPr="00C459A6" w:rsidRDefault="00A8688C">
      <w:pPr>
        <w:jc w:val="left"/>
        <w:rPr>
          <w:b/>
          <w:noProof w:val="0"/>
        </w:rPr>
      </w:pPr>
      <w:r w:rsidRPr="00C459A6">
        <w:rPr>
          <w:b/>
          <w:noProof w:val="0"/>
        </w:rPr>
        <w:br w:type="page"/>
      </w:r>
    </w:p>
    <w:p w14:paraId="0FA7AFEB" w14:textId="0870EB50" w:rsidR="00A8688C" w:rsidRPr="00C459A6" w:rsidRDefault="00A8688C" w:rsidP="00A8688C">
      <w:pPr>
        <w:jc w:val="right"/>
        <w:rPr>
          <w:b/>
          <w:noProof w:val="0"/>
        </w:rPr>
      </w:pPr>
      <w:r w:rsidRPr="00C459A6">
        <w:rPr>
          <w:b/>
          <w:noProof w:val="0"/>
        </w:rPr>
        <w:lastRenderedPageBreak/>
        <w:t>OBR-2</w:t>
      </w:r>
    </w:p>
    <w:p w14:paraId="2F14851E" w14:textId="77777777" w:rsidR="00A8688C" w:rsidRPr="00C459A6" w:rsidRDefault="00A8688C" w:rsidP="00A8688C">
      <w:pPr>
        <w:rPr>
          <w:noProof w:val="0"/>
        </w:rPr>
      </w:pPr>
    </w:p>
    <w:p w14:paraId="414392F6" w14:textId="77777777" w:rsidR="00A8688C" w:rsidRPr="00C459A6" w:rsidRDefault="00A8688C" w:rsidP="00A8688C">
      <w:pPr>
        <w:rPr>
          <w:noProof w:val="0"/>
        </w:rPr>
      </w:pPr>
    </w:p>
    <w:p w14:paraId="5869B0A5" w14:textId="77777777" w:rsidR="00A8688C" w:rsidRPr="00C459A6" w:rsidRDefault="00A8688C" w:rsidP="00A8688C">
      <w:pPr>
        <w:rPr>
          <w:noProof w:val="0"/>
        </w:rPr>
      </w:pPr>
    </w:p>
    <w:p w14:paraId="69AA9C81" w14:textId="208791D9" w:rsidR="00A8688C" w:rsidRPr="00C459A6" w:rsidRDefault="00DF1605" w:rsidP="00A8688C">
      <w:pPr>
        <w:pStyle w:val="Heading2"/>
        <w:jc w:val="center"/>
        <w:rPr>
          <w:b/>
          <w:bCs/>
          <w:noProof w:val="0"/>
        </w:rPr>
      </w:pPr>
      <w:bookmarkStart w:id="200" w:name="_Toc239682086"/>
      <w:bookmarkStart w:id="201" w:name="_Hlk213315433"/>
      <w:bookmarkStart w:id="202" w:name="_Toc239750994"/>
      <w:r>
        <w:rPr>
          <w:b/>
          <w:bCs/>
          <w:noProof w:val="0"/>
        </w:rPr>
        <w:t>IZJAVA O SPREJEMAJU POGOJEV JANEGA NAROČILA</w:t>
      </w:r>
      <w:bookmarkEnd w:id="200"/>
      <w:bookmarkEnd w:id="202"/>
    </w:p>
    <w:p w14:paraId="5142F6A6" w14:textId="69F2D31C" w:rsidR="00A8688C" w:rsidRPr="00C459A6" w:rsidRDefault="00A8688C" w:rsidP="00A8688C">
      <w:pPr>
        <w:jc w:val="center"/>
        <w:rPr>
          <w:b/>
          <w:noProof w:val="0"/>
        </w:rPr>
      </w:pPr>
      <w:r w:rsidRPr="00C459A6">
        <w:rPr>
          <w:b/>
          <w:noProof w:val="0"/>
        </w:rPr>
        <w:t>POD OZNAKO JN-</w:t>
      </w:r>
      <w:r w:rsidR="008B7E74">
        <w:rPr>
          <w:b/>
          <w:noProof w:val="0"/>
        </w:rPr>
        <w:t>B1131</w:t>
      </w:r>
    </w:p>
    <w:bookmarkEnd w:id="201"/>
    <w:p w14:paraId="10FD2CD4" w14:textId="77777777" w:rsidR="00A8688C" w:rsidRPr="00C459A6" w:rsidRDefault="00A8688C" w:rsidP="00A8688C">
      <w:pPr>
        <w:rPr>
          <w:noProof w:val="0"/>
        </w:rPr>
      </w:pPr>
    </w:p>
    <w:p w14:paraId="5BAD716B" w14:textId="77777777" w:rsidR="00A8688C" w:rsidRPr="00C459A6" w:rsidRDefault="00A8688C" w:rsidP="00A8688C">
      <w:pPr>
        <w:rPr>
          <w:noProof w:val="0"/>
        </w:rPr>
      </w:pPr>
    </w:p>
    <w:p w14:paraId="27E4FCC0" w14:textId="77777777" w:rsidR="00A8688C" w:rsidRPr="00C459A6" w:rsidRDefault="00A8688C" w:rsidP="00A8688C">
      <w:pPr>
        <w:rPr>
          <w:noProof w:val="0"/>
        </w:rPr>
      </w:pPr>
    </w:p>
    <w:p w14:paraId="16C1144A" w14:textId="77777777" w:rsidR="00A8688C" w:rsidRPr="00C459A6" w:rsidRDefault="00A8688C" w:rsidP="00A8688C">
      <w:pPr>
        <w:rPr>
          <w:noProof w:val="0"/>
        </w:rPr>
      </w:pPr>
    </w:p>
    <w:p w14:paraId="083419C0" w14:textId="77777777" w:rsidR="00A8688C" w:rsidRPr="00C459A6" w:rsidRDefault="00A8688C" w:rsidP="00A8688C">
      <w:pPr>
        <w:rPr>
          <w:noProof w:val="0"/>
        </w:rPr>
      </w:pPr>
    </w:p>
    <w:p w14:paraId="51CC9D6F" w14:textId="77777777" w:rsidR="00A8688C" w:rsidRPr="00C459A6" w:rsidRDefault="00A8688C" w:rsidP="00A8688C">
      <w:pPr>
        <w:spacing w:line="360" w:lineRule="auto"/>
        <w:rPr>
          <w:noProof w:val="0"/>
          <w:u w:val="single"/>
        </w:rPr>
      </w:pPr>
      <w:r w:rsidRPr="00C459A6">
        <w:rPr>
          <w:noProof w:val="0"/>
          <w:u w:val="single"/>
        </w:rPr>
        <w:t>Ponudnik:</w:t>
      </w:r>
    </w:p>
    <w:p w14:paraId="31C09E7D" w14:textId="77777777" w:rsidR="00A8688C" w:rsidRPr="00C459A6" w:rsidRDefault="00A8688C" w:rsidP="00A8688C">
      <w:pPr>
        <w:spacing w:line="360" w:lineRule="auto"/>
        <w:rPr>
          <w:noProof w:val="0"/>
        </w:rPr>
      </w:pPr>
    </w:p>
    <w:p w14:paraId="458D0238" w14:textId="77777777" w:rsidR="00A8688C" w:rsidRPr="00C459A6" w:rsidRDefault="00A8688C" w:rsidP="00A8688C">
      <w:pPr>
        <w:rPr>
          <w:noProof w:val="0"/>
        </w:rPr>
      </w:pPr>
      <w:r w:rsidRPr="00C459A6">
        <w:rPr>
          <w:noProof w:val="0"/>
        </w:rPr>
        <w:t>- naziv in ime ponudnika: ..........................................................................................................................</w:t>
      </w:r>
    </w:p>
    <w:p w14:paraId="4D9AEBE5" w14:textId="77777777" w:rsidR="00A8688C" w:rsidRPr="00C459A6" w:rsidRDefault="00A8688C" w:rsidP="00A8688C">
      <w:pPr>
        <w:rPr>
          <w:noProof w:val="0"/>
        </w:rPr>
      </w:pPr>
    </w:p>
    <w:p w14:paraId="4B5889F5" w14:textId="77777777" w:rsidR="00A8688C" w:rsidRPr="00C459A6" w:rsidRDefault="00A8688C" w:rsidP="00A8688C">
      <w:pPr>
        <w:rPr>
          <w:noProof w:val="0"/>
        </w:rPr>
      </w:pPr>
      <w:r w:rsidRPr="00C459A6">
        <w:rPr>
          <w:noProof w:val="0"/>
        </w:rPr>
        <w:t>- naslov: ....................................................................................................................................................</w:t>
      </w:r>
    </w:p>
    <w:p w14:paraId="1EB146B6" w14:textId="77777777" w:rsidR="00A8688C" w:rsidRPr="00C459A6" w:rsidRDefault="00A8688C" w:rsidP="00A8688C">
      <w:pPr>
        <w:rPr>
          <w:noProof w:val="0"/>
        </w:rPr>
      </w:pPr>
    </w:p>
    <w:p w14:paraId="11F26B44" w14:textId="77777777" w:rsidR="00A8688C" w:rsidRPr="00C459A6" w:rsidRDefault="00A8688C" w:rsidP="00A8688C">
      <w:pPr>
        <w:rPr>
          <w:noProof w:val="0"/>
        </w:rPr>
      </w:pPr>
      <w:r w:rsidRPr="00C459A6">
        <w:rPr>
          <w:noProof w:val="0"/>
        </w:rPr>
        <w:t>- zastopnik (prokurist) oz. podpisnik pogodbe: .........................................................................................</w:t>
      </w:r>
    </w:p>
    <w:p w14:paraId="1C09DD8E" w14:textId="77777777" w:rsidR="00A8688C" w:rsidRPr="00C459A6" w:rsidRDefault="00A8688C" w:rsidP="00A8688C">
      <w:pPr>
        <w:rPr>
          <w:noProof w:val="0"/>
        </w:rPr>
      </w:pPr>
    </w:p>
    <w:p w14:paraId="41855FDC" w14:textId="77777777" w:rsidR="00A8688C" w:rsidRPr="00C459A6" w:rsidRDefault="00A8688C" w:rsidP="00A8688C">
      <w:pPr>
        <w:rPr>
          <w:noProof w:val="0"/>
        </w:rPr>
      </w:pPr>
    </w:p>
    <w:p w14:paraId="34BB5B81" w14:textId="75C050B0" w:rsidR="00A8688C" w:rsidRDefault="00A8688C" w:rsidP="00A8688C">
      <w:pPr>
        <w:ind w:right="216"/>
        <w:rPr>
          <w:rFonts w:cs="Arial"/>
          <w:b/>
          <w:noProof w:val="0"/>
        </w:rPr>
      </w:pPr>
      <w:r w:rsidRPr="00C459A6">
        <w:rPr>
          <w:rFonts w:cs="Arial"/>
          <w:bCs/>
          <w:noProof w:val="0"/>
        </w:rPr>
        <w:t xml:space="preserve">Izjavljamo, da sprejemamo vse pogoje, navedene v </w:t>
      </w:r>
      <w:r w:rsidRPr="00C459A6">
        <w:rPr>
          <w:rFonts w:cs="Arial"/>
          <w:noProof w:val="0"/>
          <w:color w:val="282828"/>
          <w:szCs w:val="20"/>
        </w:rPr>
        <w:t xml:space="preserve">Dokumentaciji v zvezi z oddajo javnega naročila </w:t>
      </w:r>
      <w:r w:rsidRPr="00C459A6">
        <w:rPr>
          <w:rFonts w:cs="Arial"/>
          <w:bCs/>
          <w:noProof w:val="0"/>
        </w:rPr>
        <w:t xml:space="preserve">za predložitev ponudbe za </w:t>
      </w:r>
      <w:r w:rsidRPr="00C459A6">
        <w:rPr>
          <w:rFonts w:cs="Arial"/>
          <w:b/>
          <w:noProof w:val="0"/>
        </w:rPr>
        <w:t xml:space="preserve">nakup </w:t>
      </w:r>
      <w:r w:rsidR="008C1882">
        <w:rPr>
          <w:rFonts w:cs="Arial"/>
          <w:b/>
          <w:noProof w:val="0"/>
        </w:rPr>
        <w:t xml:space="preserve">grafičnih postaj za S-4 in </w:t>
      </w:r>
      <w:r w:rsidR="0063765B" w:rsidRPr="0063765B">
        <w:rPr>
          <w:rFonts w:cs="Arial"/>
          <w:b/>
          <w:noProof w:val="0"/>
        </w:rPr>
        <w:t xml:space="preserve">LTO </w:t>
      </w:r>
      <w:r w:rsidR="00F27A56" w:rsidRPr="00F27A56">
        <w:rPr>
          <w:rFonts w:cs="Arial"/>
          <w:b/>
          <w:noProof w:val="0"/>
        </w:rPr>
        <w:t xml:space="preserve">bralno/pisalnih enot </w:t>
      </w:r>
      <w:r w:rsidRPr="00C459A6">
        <w:rPr>
          <w:rFonts w:cs="Arial"/>
          <w:b/>
          <w:noProof w:val="0"/>
        </w:rPr>
        <w:t>(po sklopih)</w:t>
      </w:r>
      <w:r w:rsidR="00765A4C">
        <w:rPr>
          <w:rFonts w:cs="Arial"/>
          <w:b/>
          <w:noProof w:val="0"/>
        </w:rPr>
        <w:t>:</w:t>
      </w:r>
    </w:p>
    <w:p w14:paraId="2865D567" w14:textId="77777777" w:rsidR="00765A4C" w:rsidRDefault="00765A4C" w:rsidP="00A8688C">
      <w:pPr>
        <w:ind w:right="216"/>
        <w:rPr>
          <w:rFonts w:cs="Arial"/>
          <w:b/>
          <w:noProof w:val="0"/>
        </w:rPr>
      </w:pPr>
    </w:p>
    <w:p w14:paraId="73D68C48" w14:textId="08D09B33" w:rsidR="00765A4C" w:rsidRDefault="00765A4C" w:rsidP="00A8688C">
      <w:pPr>
        <w:ind w:right="216"/>
        <w:rPr>
          <w:rFonts w:cs="Arial"/>
          <w:b/>
          <w:noProof w:val="0"/>
        </w:rPr>
      </w:pPr>
      <w:r w:rsidRPr="00F3374A">
        <w:rPr>
          <w:rFonts w:cs="Arial"/>
          <w:b/>
          <w:szCs w:val="20"/>
        </w:rPr>
        <w:t>(ustrezno obkrožite):</w:t>
      </w:r>
    </w:p>
    <w:p w14:paraId="447479A8" w14:textId="77777777" w:rsidR="00765A4C" w:rsidRPr="00C459A6" w:rsidRDefault="00765A4C" w:rsidP="00A8688C">
      <w:pPr>
        <w:ind w:right="216"/>
        <w:rPr>
          <w:rFonts w:cs="Arial"/>
          <w:b/>
          <w:noProof w:val="0"/>
          <w:szCs w:val="20"/>
        </w:rPr>
      </w:pPr>
    </w:p>
    <w:p w14:paraId="2A47F563" w14:textId="62C3CAA6" w:rsidR="00765A4C" w:rsidRPr="0063765B" w:rsidRDefault="00765A4C" w:rsidP="00765A4C">
      <w:pPr>
        <w:pStyle w:val="ListParagraph"/>
        <w:numPr>
          <w:ilvl w:val="0"/>
          <w:numId w:val="17"/>
        </w:numPr>
        <w:suppressAutoHyphens/>
        <w:spacing w:line="280" w:lineRule="atLeast"/>
        <w:rPr>
          <w:b/>
          <w:bCs/>
          <w:noProof w:val="0"/>
          <w:u w:val="single"/>
        </w:rPr>
      </w:pPr>
      <w:r w:rsidRPr="0063765B">
        <w:rPr>
          <w:b/>
          <w:bCs/>
          <w:noProof w:val="0"/>
          <w:u w:val="single"/>
        </w:rPr>
        <w:t>sklop A:   grafična postaja z video kartico,</w:t>
      </w:r>
    </w:p>
    <w:p w14:paraId="26D98BFB" w14:textId="77777777" w:rsidR="00765A4C" w:rsidRPr="0063765B" w:rsidRDefault="00765A4C" w:rsidP="00765A4C">
      <w:pPr>
        <w:pStyle w:val="ListParagraph"/>
        <w:suppressAutoHyphens/>
        <w:spacing w:line="280" w:lineRule="atLeast"/>
        <w:rPr>
          <w:b/>
          <w:bCs/>
          <w:noProof w:val="0"/>
          <w:u w:val="single"/>
        </w:rPr>
      </w:pPr>
    </w:p>
    <w:p w14:paraId="12B242E0" w14:textId="589E83D9" w:rsidR="00A8688C" w:rsidRPr="0063765B" w:rsidRDefault="00765A4C" w:rsidP="00765A4C">
      <w:pPr>
        <w:pStyle w:val="ListParagraph"/>
        <w:numPr>
          <w:ilvl w:val="0"/>
          <w:numId w:val="17"/>
        </w:numPr>
        <w:suppressAutoHyphens/>
        <w:spacing w:line="280" w:lineRule="atLeast"/>
        <w:rPr>
          <w:b/>
          <w:bCs/>
          <w:noProof w:val="0"/>
          <w:u w:val="single"/>
        </w:rPr>
      </w:pPr>
      <w:r w:rsidRPr="0063765B">
        <w:rPr>
          <w:b/>
          <w:bCs/>
          <w:noProof w:val="0"/>
          <w:u w:val="single"/>
        </w:rPr>
        <w:t xml:space="preserve">sklop B:   LTO Bralno/pisalne </w:t>
      </w:r>
      <w:r w:rsidR="00CE1BEE">
        <w:rPr>
          <w:b/>
          <w:bCs/>
          <w:noProof w:val="0"/>
          <w:u w:val="single"/>
        </w:rPr>
        <w:t>enot</w:t>
      </w:r>
      <w:r w:rsidRPr="0063765B">
        <w:rPr>
          <w:b/>
          <w:bCs/>
          <w:noProof w:val="0"/>
          <w:u w:val="single"/>
        </w:rPr>
        <w:t>e.</w:t>
      </w:r>
    </w:p>
    <w:p w14:paraId="5BBC4B23" w14:textId="77777777" w:rsidR="00A8688C" w:rsidRPr="00C459A6" w:rsidRDefault="00A8688C" w:rsidP="00A8688C">
      <w:pPr>
        <w:spacing w:line="276" w:lineRule="auto"/>
        <w:rPr>
          <w:noProof w:val="0"/>
        </w:rPr>
      </w:pPr>
    </w:p>
    <w:p w14:paraId="121040E5" w14:textId="77777777" w:rsidR="0063765B" w:rsidRDefault="0063765B" w:rsidP="00A8688C">
      <w:pPr>
        <w:spacing w:line="276" w:lineRule="auto"/>
        <w:rPr>
          <w:noProof w:val="0"/>
        </w:rPr>
      </w:pPr>
    </w:p>
    <w:p w14:paraId="62C6F1F3" w14:textId="77777777" w:rsidR="0063765B" w:rsidRDefault="0063765B" w:rsidP="00A8688C">
      <w:pPr>
        <w:spacing w:line="276" w:lineRule="auto"/>
        <w:rPr>
          <w:noProof w:val="0"/>
        </w:rPr>
      </w:pPr>
    </w:p>
    <w:p w14:paraId="619B6DA8" w14:textId="14963DA0" w:rsidR="00A8688C" w:rsidRPr="00C459A6" w:rsidRDefault="00A8688C" w:rsidP="00A8688C">
      <w:pPr>
        <w:spacing w:line="276" w:lineRule="auto"/>
        <w:rPr>
          <w:noProof w:val="0"/>
        </w:rPr>
      </w:pPr>
      <w:r w:rsidRPr="00C459A6">
        <w:rPr>
          <w:noProof w:val="0"/>
        </w:rPr>
        <w:t>Pod kazensko in materialno odgovornostjo izjavljamo, da:</w:t>
      </w:r>
    </w:p>
    <w:p w14:paraId="22CAAE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izvajali javno naročilo strokovno in kvalitetno po pravilih stroke, v skladu z veljavnimi predpisi (zakoni, pravilniki, standardi, tehničnimi soglasji), tehničnimi navodili, priporočili in normativi, če bomo izbrani za izvedbo javnega naročila;</w:t>
      </w:r>
    </w:p>
    <w:p w14:paraId="548627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javno naročilo izvajali s strokovno usposobljenimi delavci oziroma kadrom in pri tem upoštevali vse zahteve varstva pri delu in delovne zakonodaje, veljavne na ozemlju RS;</w:t>
      </w:r>
    </w:p>
    <w:p w14:paraId="39974D31"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se v celoti strinjamo in sprejemamo pogoje in ostale zahteve naročnika, navedene v tej dokumentaciji v zvezi z oddajo javnega naročila, brez kakršnihkoli omejitev;</w:t>
      </w:r>
    </w:p>
    <w:p w14:paraId="7C79197A" w14:textId="7D56B26F" w:rsidR="00A8688C" w:rsidRPr="00C459A6" w:rsidRDefault="00A8688C" w:rsidP="00D70FC6">
      <w:pPr>
        <w:pStyle w:val="ListParagraph"/>
        <w:numPr>
          <w:ilvl w:val="0"/>
          <w:numId w:val="17"/>
        </w:numPr>
        <w:suppressAutoHyphens/>
        <w:spacing w:line="280" w:lineRule="atLeast"/>
        <w:rPr>
          <w:b/>
          <w:bCs/>
          <w:noProof w:val="0"/>
        </w:rPr>
      </w:pPr>
      <w:r w:rsidRPr="00C459A6">
        <w:rPr>
          <w:b/>
          <w:bCs/>
          <w:noProof w:val="0"/>
        </w:rPr>
        <w:t>naša ponudba velja še 60 dni po roku za oddajo ponudb;</w:t>
      </w:r>
    </w:p>
    <w:p w14:paraId="4CD364D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ob izdelavi ponudbe pregledali celotno dokumentacijo v zvezi z oddajo javnega naročila;</w:t>
      </w:r>
    </w:p>
    <w:p w14:paraId="64D162C0"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v celoti seznanjeni z obsegom in zahtevnostjo javnega naročila;</w:t>
      </w:r>
    </w:p>
    <w:p w14:paraId="4FC6523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podali samo resnične oziroma verodostojne izjave in podatke ter za njihovo resničnost prevzemamo popolno odgovornost.</w:t>
      </w:r>
    </w:p>
    <w:p w14:paraId="064DDCFC" w14:textId="77777777" w:rsidR="00A8688C" w:rsidRPr="00C459A6" w:rsidRDefault="00A8688C" w:rsidP="00A8688C">
      <w:pPr>
        <w:rPr>
          <w:noProof w:val="0"/>
        </w:rPr>
      </w:pPr>
    </w:p>
    <w:p w14:paraId="74235575" w14:textId="77777777" w:rsidR="00A8688C" w:rsidRPr="00C459A6" w:rsidRDefault="00A8688C" w:rsidP="00A8688C">
      <w:pPr>
        <w:rPr>
          <w:noProof w:val="0"/>
        </w:rPr>
      </w:pPr>
    </w:p>
    <w:p w14:paraId="0A926643" w14:textId="77777777" w:rsidR="00A8688C" w:rsidRPr="00C459A6" w:rsidRDefault="00A8688C" w:rsidP="00A8688C">
      <w:pPr>
        <w:rPr>
          <w:noProof w:val="0"/>
        </w:rPr>
      </w:pPr>
    </w:p>
    <w:p w14:paraId="513B05E3" w14:textId="77777777" w:rsidR="00A8688C" w:rsidRPr="00C459A6" w:rsidRDefault="00A8688C" w:rsidP="00A8688C">
      <w:pPr>
        <w:spacing w:line="360" w:lineRule="auto"/>
        <w:rPr>
          <w:noProof w:val="0"/>
        </w:rPr>
      </w:pPr>
    </w:p>
    <w:p w14:paraId="605DB4B2" w14:textId="77777777" w:rsidR="00A8688C" w:rsidRPr="00C459A6" w:rsidRDefault="00A8688C" w:rsidP="00A8688C">
      <w:pPr>
        <w:spacing w:line="360" w:lineRule="auto"/>
        <w:jc w:val="center"/>
        <w:rPr>
          <w:noProof w:val="0"/>
        </w:rPr>
      </w:pPr>
      <w:r w:rsidRPr="00C459A6">
        <w:rPr>
          <w:noProof w:val="0"/>
        </w:rPr>
        <w:t xml:space="preserve">Kraj in datum: </w:t>
      </w:r>
      <w:r w:rsidRPr="00C459A6">
        <w:rPr>
          <w:noProof w:val="0"/>
        </w:rPr>
        <w:tab/>
      </w:r>
      <w:r w:rsidRPr="00C459A6">
        <w:rPr>
          <w:noProof w:val="0"/>
        </w:rPr>
        <w:tab/>
      </w:r>
      <w:r w:rsidRPr="00C459A6">
        <w:rPr>
          <w:noProof w:val="0"/>
        </w:rPr>
        <w:tab/>
      </w:r>
      <w:r w:rsidRPr="00C459A6">
        <w:rPr>
          <w:noProof w:val="0"/>
        </w:rPr>
        <w:tab/>
        <w:t>Žig:</w:t>
      </w:r>
      <w:r w:rsidRPr="00C459A6">
        <w:rPr>
          <w:noProof w:val="0"/>
        </w:rPr>
        <w:tab/>
      </w:r>
      <w:r w:rsidRPr="00C459A6">
        <w:rPr>
          <w:noProof w:val="0"/>
        </w:rPr>
        <w:tab/>
      </w:r>
      <w:r w:rsidRPr="00C459A6">
        <w:rPr>
          <w:noProof w:val="0"/>
        </w:rPr>
        <w:tab/>
      </w:r>
      <w:r w:rsidRPr="00C459A6">
        <w:rPr>
          <w:noProof w:val="0"/>
        </w:rPr>
        <w:tab/>
        <w:t>Podpis zastopnika</w:t>
      </w:r>
    </w:p>
    <w:p w14:paraId="05EA0BB3" w14:textId="77777777" w:rsidR="00A8688C" w:rsidRPr="00C459A6" w:rsidRDefault="00A8688C" w:rsidP="00A8688C">
      <w:pPr>
        <w:spacing w:line="360" w:lineRule="auto"/>
        <w:ind w:left="5664" w:firstLine="708"/>
        <w:jc w:val="center"/>
        <w:rPr>
          <w:noProof w:val="0"/>
        </w:rPr>
      </w:pPr>
      <w:r w:rsidRPr="00C459A6">
        <w:rPr>
          <w:noProof w:val="0"/>
        </w:rPr>
        <w:t>oz. prokurista:</w:t>
      </w:r>
    </w:p>
    <w:p w14:paraId="7BB726B8" w14:textId="77777777" w:rsidR="00A8688C" w:rsidRPr="00C459A6" w:rsidRDefault="00A8688C" w:rsidP="00A8688C">
      <w:pPr>
        <w:spacing w:line="360" w:lineRule="auto"/>
        <w:jc w:val="center"/>
        <w:rPr>
          <w:noProof w:val="0"/>
        </w:rPr>
      </w:pPr>
      <w:r w:rsidRPr="00C459A6">
        <w:rPr>
          <w:noProof w:val="0"/>
        </w:rPr>
        <w:t>........................................</w:t>
      </w:r>
      <w:r w:rsidRPr="00C459A6">
        <w:rPr>
          <w:noProof w:val="0"/>
        </w:rPr>
        <w:tab/>
      </w:r>
      <w:r w:rsidRPr="00C459A6">
        <w:rPr>
          <w:noProof w:val="0"/>
        </w:rPr>
        <w:tab/>
      </w:r>
      <w:r w:rsidRPr="00C459A6">
        <w:rPr>
          <w:noProof w:val="0"/>
        </w:rPr>
        <w:tab/>
      </w:r>
      <w:r w:rsidRPr="00C459A6">
        <w:rPr>
          <w:noProof w:val="0"/>
        </w:rPr>
        <w:tab/>
      </w:r>
      <w:r w:rsidRPr="00C459A6">
        <w:rPr>
          <w:noProof w:val="0"/>
        </w:rPr>
        <w:tab/>
      </w:r>
      <w:r w:rsidRPr="00C459A6">
        <w:rPr>
          <w:noProof w:val="0"/>
        </w:rPr>
        <w:tab/>
        <w:t>..............................................</w:t>
      </w:r>
    </w:p>
    <w:p w14:paraId="4F070704" w14:textId="77777777" w:rsidR="00A8688C" w:rsidRPr="00C459A6" w:rsidRDefault="00A8688C" w:rsidP="00753C43">
      <w:pPr>
        <w:jc w:val="left"/>
        <w:rPr>
          <w:noProof w:val="0"/>
        </w:rPr>
      </w:pPr>
      <w:r w:rsidRPr="00C459A6">
        <w:rPr>
          <w:noProof w:val="0"/>
        </w:rPr>
        <w:br w:type="page"/>
      </w:r>
      <w:bookmarkEnd w:id="197"/>
    </w:p>
    <w:p w14:paraId="508906BD" w14:textId="77777777" w:rsidR="00A8688C" w:rsidRPr="00C459A6" w:rsidRDefault="00A8688C" w:rsidP="00A8688C">
      <w:pPr>
        <w:jc w:val="right"/>
        <w:rPr>
          <w:b/>
          <w:noProof w:val="0"/>
        </w:rPr>
      </w:pPr>
      <w:r w:rsidRPr="00C459A6">
        <w:rPr>
          <w:b/>
          <w:noProof w:val="0"/>
        </w:rPr>
        <w:lastRenderedPageBreak/>
        <w:t>OBR-3</w:t>
      </w:r>
    </w:p>
    <w:p w14:paraId="66687623" w14:textId="77777777" w:rsidR="00A8688C" w:rsidRPr="00C459A6" w:rsidRDefault="00A8688C" w:rsidP="00753C43">
      <w:pPr>
        <w:jc w:val="left"/>
        <w:rPr>
          <w:noProof w:val="0"/>
        </w:rPr>
      </w:pPr>
    </w:p>
    <w:p w14:paraId="3DEDC3B4" w14:textId="5BA51020" w:rsidR="00753C43" w:rsidRPr="00C459A6" w:rsidRDefault="00753C43" w:rsidP="00753C43">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9A356" w14:textId="77777777" w:rsidR="00753C43" w:rsidRPr="00C459A6" w:rsidRDefault="00753C43" w:rsidP="00753C43">
      <w:pPr>
        <w:spacing w:line="360" w:lineRule="auto"/>
        <w:jc w:val="left"/>
        <w:rPr>
          <w:rFonts w:eastAsia="Calibri" w:cs="Arial"/>
          <w:noProof w:val="0"/>
          <w:szCs w:val="20"/>
        </w:rPr>
      </w:pPr>
      <w:r w:rsidRPr="00C459A6">
        <w:rPr>
          <w:rFonts w:eastAsia="Calibri" w:cs="Arial"/>
          <w:noProof w:val="0"/>
          <w:szCs w:val="20"/>
        </w:rPr>
        <w:t>Naslov: .......................................................</w:t>
      </w:r>
    </w:p>
    <w:p w14:paraId="067BF702" w14:textId="77777777" w:rsidR="00753C43" w:rsidRPr="00C459A6" w:rsidRDefault="00753C43" w:rsidP="00753C43">
      <w:pPr>
        <w:spacing w:line="360" w:lineRule="auto"/>
        <w:jc w:val="left"/>
        <w:rPr>
          <w:rFonts w:eastAsia="Calibri" w:cs="Arial"/>
          <w:noProof w:val="0"/>
          <w:szCs w:val="20"/>
        </w:rPr>
      </w:pPr>
    </w:p>
    <w:p w14:paraId="5CBFB641" w14:textId="77777777" w:rsidR="00753C43" w:rsidRPr="00C459A6" w:rsidRDefault="00753C43" w:rsidP="00753C43">
      <w:pPr>
        <w:spacing w:line="360" w:lineRule="auto"/>
        <w:jc w:val="left"/>
        <w:rPr>
          <w:rFonts w:eastAsia="Calibri" w:cs="Arial"/>
          <w:noProof w:val="0"/>
          <w:szCs w:val="20"/>
        </w:rPr>
      </w:pPr>
    </w:p>
    <w:p w14:paraId="41BFD419" w14:textId="3BECCD6F" w:rsidR="00753C43" w:rsidRPr="00C459A6" w:rsidRDefault="00576C62" w:rsidP="00753C43">
      <w:pPr>
        <w:pStyle w:val="Heading2"/>
        <w:spacing w:before="0" w:after="0"/>
        <w:jc w:val="center"/>
        <w:rPr>
          <w:b/>
          <w:bCs/>
          <w:noProof w:val="0"/>
          <w:sz w:val="22"/>
          <w:szCs w:val="22"/>
        </w:rPr>
      </w:pPr>
      <w:bookmarkStart w:id="203" w:name="_Toc14960280"/>
      <w:bookmarkStart w:id="204" w:name="_Toc239682087"/>
      <w:bookmarkStart w:id="205" w:name="_Toc239750995"/>
      <w:r w:rsidRPr="00576C62">
        <w:rPr>
          <w:b/>
          <w:bCs/>
          <w:noProof w:val="0"/>
          <w:sz w:val="22"/>
          <w:szCs w:val="22"/>
        </w:rPr>
        <w:t>POVZETEK PREDRAČUNA / REKAPITULACIJA</w:t>
      </w:r>
      <w:r>
        <w:rPr>
          <w:b/>
          <w:bCs/>
          <w:noProof w:val="0"/>
          <w:sz w:val="22"/>
          <w:szCs w:val="22"/>
        </w:rPr>
        <w:t xml:space="preserve"> </w:t>
      </w:r>
      <w:r w:rsidR="00753C43" w:rsidRPr="00C459A6">
        <w:rPr>
          <w:b/>
          <w:bCs/>
          <w:noProof w:val="0"/>
          <w:sz w:val="22"/>
          <w:szCs w:val="22"/>
        </w:rPr>
        <w:t xml:space="preserve">– </w:t>
      </w:r>
      <w:bookmarkEnd w:id="203"/>
      <w:r w:rsidR="00841CB5" w:rsidRPr="00C459A6">
        <w:rPr>
          <w:b/>
          <w:bCs/>
          <w:noProof w:val="0"/>
          <w:sz w:val="22"/>
          <w:szCs w:val="22"/>
        </w:rPr>
        <w:t>SKLOP A</w:t>
      </w:r>
      <w:bookmarkEnd w:id="204"/>
      <w:bookmarkEnd w:id="205"/>
      <w:r w:rsidR="00841CB5" w:rsidRPr="00C459A6">
        <w:rPr>
          <w:b/>
          <w:bCs/>
          <w:noProof w:val="0"/>
          <w:sz w:val="22"/>
          <w:szCs w:val="22"/>
        </w:rPr>
        <w:t xml:space="preserve"> </w:t>
      </w:r>
    </w:p>
    <w:p w14:paraId="77389FEA" w14:textId="77777777" w:rsidR="00753C43" w:rsidRPr="00C459A6" w:rsidRDefault="00753C43" w:rsidP="00753C43">
      <w:pPr>
        <w:rPr>
          <w:noProof w:val="0"/>
        </w:rPr>
      </w:pPr>
    </w:p>
    <w:p w14:paraId="525BD63B" w14:textId="414245D9" w:rsidR="00753C43" w:rsidRPr="00C459A6" w:rsidRDefault="00753C43" w:rsidP="00753C4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8B7E74">
        <w:rPr>
          <w:b/>
          <w:noProof w:val="0"/>
          <w:sz w:val="22"/>
          <w:szCs w:val="22"/>
        </w:rPr>
        <w:t>B1131</w:t>
      </w:r>
    </w:p>
    <w:p w14:paraId="283689F3" w14:textId="1F5110B5" w:rsidR="00753C43" w:rsidRPr="00C459A6" w:rsidRDefault="00753C43" w:rsidP="00753C43">
      <w:pPr>
        <w:jc w:val="center"/>
        <w:rPr>
          <w:b/>
          <w:noProof w:val="0"/>
          <w:sz w:val="22"/>
          <w:szCs w:val="22"/>
        </w:rPr>
      </w:pPr>
    </w:p>
    <w:p w14:paraId="03FAB045" w14:textId="77777777" w:rsidR="00DA373F" w:rsidRPr="00C459A6" w:rsidRDefault="00DA373F" w:rsidP="00753C43">
      <w:pPr>
        <w:jc w:val="center"/>
        <w:rPr>
          <w:b/>
          <w:noProof w:val="0"/>
          <w:sz w:val="22"/>
          <w:szCs w:val="22"/>
        </w:rPr>
      </w:pPr>
    </w:p>
    <w:p w14:paraId="3A7C7E88" w14:textId="531D52C4" w:rsidR="00737D48" w:rsidRDefault="00E52336" w:rsidP="00737D48">
      <w:pPr>
        <w:spacing w:line="100" w:lineRule="atLeast"/>
        <w:jc w:val="center"/>
        <w:rPr>
          <w:b/>
          <w:noProof w:val="0"/>
          <w:sz w:val="22"/>
          <w:szCs w:val="22"/>
        </w:rPr>
      </w:pPr>
      <w:r>
        <w:rPr>
          <w:b/>
          <w:noProof w:val="0"/>
          <w:sz w:val="22"/>
          <w:szCs w:val="22"/>
        </w:rPr>
        <w:t>G</w:t>
      </w:r>
      <w:r w:rsidRPr="00E52336">
        <w:rPr>
          <w:b/>
          <w:noProof w:val="0"/>
          <w:sz w:val="22"/>
          <w:szCs w:val="22"/>
        </w:rPr>
        <w:t>rafična postaja z video kartico</w:t>
      </w:r>
    </w:p>
    <w:p w14:paraId="5EBB5AE5" w14:textId="77777777" w:rsidR="00E52336" w:rsidRPr="00C459A6" w:rsidRDefault="00E52336" w:rsidP="00737D48">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841CB5" w:rsidRPr="00C459A6" w14:paraId="2DD1E43E"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2EF5D036" w14:textId="77777777" w:rsidR="00841CB5" w:rsidRPr="00C459A6" w:rsidRDefault="00841CB5" w:rsidP="002E0BFF">
            <w:pPr>
              <w:snapToGrid w:val="0"/>
              <w:spacing w:line="100" w:lineRule="atLeast"/>
              <w:jc w:val="center"/>
              <w:rPr>
                <w:b/>
                <w:noProof w:val="0"/>
              </w:rPr>
            </w:pPr>
          </w:p>
          <w:p w14:paraId="27416B81" w14:textId="77777777" w:rsidR="00841CB5" w:rsidRPr="00C459A6" w:rsidRDefault="00841CB5" w:rsidP="002E0BFF">
            <w:pPr>
              <w:spacing w:line="100" w:lineRule="atLeast"/>
              <w:jc w:val="center"/>
              <w:rPr>
                <w:b/>
                <w:noProof w:val="0"/>
              </w:rPr>
            </w:pPr>
          </w:p>
          <w:p w14:paraId="13C5FD12" w14:textId="77777777" w:rsidR="00841CB5" w:rsidRPr="00C459A6" w:rsidRDefault="00841CB5"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D8A60C6" w14:textId="77777777" w:rsidR="00841CB5" w:rsidRPr="00C459A6" w:rsidRDefault="00841CB5" w:rsidP="002E0BFF">
            <w:pPr>
              <w:snapToGrid w:val="0"/>
              <w:spacing w:line="100" w:lineRule="atLeast"/>
              <w:jc w:val="center"/>
              <w:rPr>
                <w:b/>
                <w:noProof w:val="0"/>
              </w:rPr>
            </w:pPr>
          </w:p>
          <w:p w14:paraId="30AF5F7A" w14:textId="77777777" w:rsidR="00841CB5" w:rsidRPr="00C459A6" w:rsidRDefault="00841CB5" w:rsidP="002E0BFF">
            <w:pPr>
              <w:spacing w:line="100" w:lineRule="atLeast"/>
              <w:jc w:val="center"/>
              <w:rPr>
                <w:b/>
                <w:noProof w:val="0"/>
              </w:rPr>
            </w:pPr>
          </w:p>
          <w:p w14:paraId="52EE931A" w14:textId="77777777" w:rsidR="00841CB5" w:rsidRPr="00C459A6" w:rsidRDefault="00841CB5"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58E26BC" w14:textId="77777777" w:rsidR="00841CB5" w:rsidRPr="00C459A6" w:rsidRDefault="00841CB5" w:rsidP="002E0BFF">
            <w:pPr>
              <w:snapToGrid w:val="0"/>
              <w:spacing w:line="100" w:lineRule="atLeast"/>
              <w:jc w:val="center"/>
              <w:rPr>
                <w:b/>
                <w:noProof w:val="0"/>
              </w:rPr>
            </w:pPr>
          </w:p>
          <w:p w14:paraId="5970CF6A" w14:textId="77777777" w:rsidR="00841CB5" w:rsidRPr="00C459A6" w:rsidRDefault="00841CB5" w:rsidP="002E0BFF">
            <w:pPr>
              <w:spacing w:line="100" w:lineRule="atLeast"/>
              <w:jc w:val="center"/>
              <w:rPr>
                <w:b/>
                <w:noProof w:val="0"/>
              </w:rPr>
            </w:pPr>
            <w:r w:rsidRPr="00C459A6">
              <w:rPr>
                <w:b/>
                <w:noProof w:val="0"/>
              </w:rPr>
              <w:t>Vrednost  v EUR</w:t>
            </w:r>
          </w:p>
          <w:p w14:paraId="57D1FC88" w14:textId="77777777" w:rsidR="00841CB5" w:rsidRPr="00C459A6" w:rsidRDefault="00841CB5" w:rsidP="00841CB5">
            <w:pPr>
              <w:spacing w:line="100" w:lineRule="atLeast"/>
              <w:jc w:val="center"/>
              <w:rPr>
                <w:b/>
                <w:noProof w:val="0"/>
              </w:rPr>
            </w:pPr>
          </w:p>
        </w:tc>
      </w:tr>
      <w:tr w:rsidR="00841CB5" w:rsidRPr="00C459A6" w14:paraId="5F4C292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82DFB82" w14:textId="77777777" w:rsidR="00841CB5" w:rsidRPr="00C459A6" w:rsidRDefault="00841CB5" w:rsidP="002E0BFF">
            <w:pPr>
              <w:snapToGrid w:val="0"/>
              <w:spacing w:line="100" w:lineRule="atLeast"/>
              <w:jc w:val="center"/>
              <w:rPr>
                <w:b/>
                <w:noProof w:val="0"/>
              </w:rPr>
            </w:pPr>
          </w:p>
          <w:p w14:paraId="47169406" w14:textId="77777777" w:rsidR="00841CB5" w:rsidRPr="00C459A6" w:rsidRDefault="00841CB5"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839964D" w14:textId="77777777" w:rsidR="00841CB5" w:rsidRPr="00C459A6" w:rsidRDefault="00841CB5" w:rsidP="002E0BFF">
            <w:pPr>
              <w:snapToGrid w:val="0"/>
              <w:spacing w:line="100" w:lineRule="atLeast"/>
              <w:rPr>
                <w:noProof w:val="0"/>
              </w:rPr>
            </w:pPr>
          </w:p>
          <w:p w14:paraId="6447E5EE" w14:textId="77777777" w:rsidR="00841CB5" w:rsidRPr="00C459A6" w:rsidRDefault="00841CB5"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4CD31F" w14:textId="77777777" w:rsidR="00841CB5" w:rsidRPr="00C459A6" w:rsidRDefault="00841CB5" w:rsidP="002E0BFF">
            <w:pPr>
              <w:snapToGrid w:val="0"/>
              <w:spacing w:line="100" w:lineRule="atLeast"/>
              <w:rPr>
                <w:noProof w:val="0"/>
              </w:rPr>
            </w:pPr>
          </w:p>
        </w:tc>
      </w:tr>
      <w:tr w:rsidR="00841CB5" w:rsidRPr="00C459A6" w14:paraId="6AC05596"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07D45FD2" w14:textId="77777777" w:rsidR="00841CB5" w:rsidRPr="00C459A6" w:rsidRDefault="00841CB5" w:rsidP="002E0BFF">
            <w:pPr>
              <w:snapToGrid w:val="0"/>
              <w:spacing w:line="100" w:lineRule="atLeast"/>
              <w:jc w:val="center"/>
              <w:rPr>
                <w:noProof w:val="0"/>
              </w:rPr>
            </w:pPr>
          </w:p>
          <w:p w14:paraId="796C9ECD" w14:textId="77777777" w:rsidR="00841CB5" w:rsidRPr="00C459A6" w:rsidRDefault="00841CB5"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715226C" w14:textId="77777777" w:rsidR="00841CB5" w:rsidRPr="00C459A6" w:rsidRDefault="00841CB5" w:rsidP="002E0BFF">
            <w:pPr>
              <w:snapToGrid w:val="0"/>
              <w:spacing w:line="100" w:lineRule="atLeast"/>
              <w:rPr>
                <w:noProof w:val="0"/>
              </w:rPr>
            </w:pPr>
          </w:p>
          <w:p w14:paraId="60D65E20" w14:textId="77777777" w:rsidR="00841CB5" w:rsidRPr="00C459A6" w:rsidRDefault="00841CB5" w:rsidP="002E0BFF">
            <w:pPr>
              <w:spacing w:line="100" w:lineRule="atLeast"/>
              <w:rPr>
                <w:noProof w:val="0"/>
              </w:rPr>
            </w:pPr>
            <w:r w:rsidRPr="00C459A6">
              <w:rPr>
                <w:noProof w:val="0"/>
              </w:rPr>
              <w:t>Odobreni popust</w:t>
            </w:r>
          </w:p>
          <w:p w14:paraId="1AE5EA1D" w14:textId="77777777" w:rsidR="00841CB5" w:rsidRPr="00C459A6" w:rsidRDefault="00841CB5"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531103" w14:textId="77777777" w:rsidR="00841CB5" w:rsidRPr="00C459A6" w:rsidRDefault="00841CB5" w:rsidP="002E0BFF">
            <w:pPr>
              <w:snapToGrid w:val="0"/>
              <w:spacing w:line="100" w:lineRule="atLeast"/>
              <w:rPr>
                <w:rFonts w:eastAsia="Arial"/>
                <w:noProof w:val="0"/>
                <w:kern w:val="1"/>
              </w:rPr>
            </w:pPr>
          </w:p>
        </w:tc>
      </w:tr>
      <w:tr w:rsidR="00841CB5" w:rsidRPr="00C459A6" w14:paraId="30B3287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FA04FDB" w14:textId="77777777" w:rsidR="00841CB5" w:rsidRPr="00C459A6" w:rsidRDefault="00841CB5" w:rsidP="002E0BFF">
            <w:pPr>
              <w:snapToGrid w:val="0"/>
              <w:spacing w:line="100" w:lineRule="atLeast"/>
              <w:jc w:val="center"/>
              <w:rPr>
                <w:b/>
                <w:noProof w:val="0"/>
              </w:rPr>
            </w:pPr>
          </w:p>
          <w:p w14:paraId="74246D3B" w14:textId="77777777" w:rsidR="00841CB5" w:rsidRPr="00C459A6" w:rsidRDefault="00841CB5"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347F6732" w14:textId="77777777" w:rsidR="00841CB5" w:rsidRPr="00C459A6" w:rsidRDefault="00841CB5" w:rsidP="002E0BFF">
            <w:pPr>
              <w:snapToGrid w:val="0"/>
              <w:spacing w:line="100" w:lineRule="atLeast"/>
              <w:rPr>
                <w:b/>
                <w:noProof w:val="0"/>
              </w:rPr>
            </w:pPr>
          </w:p>
          <w:p w14:paraId="16A6BF42" w14:textId="77777777" w:rsidR="00841CB5" w:rsidRPr="00C459A6" w:rsidRDefault="00841CB5" w:rsidP="002E0BFF">
            <w:pPr>
              <w:spacing w:line="100" w:lineRule="atLeast"/>
              <w:rPr>
                <w:b/>
                <w:noProof w:val="0"/>
              </w:rPr>
            </w:pPr>
            <w:r w:rsidRPr="00C459A6">
              <w:rPr>
                <w:b/>
                <w:noProof w:val="0"/>
              </w:rPr>
              <w:t>SKUPAJ NETO EUR BREZ DDV</w:t>
            </w:r>
          </w:p>
          <w:p w14:paraId="16041581" w14:textId="77777777" w:rsidR="00841CB5" w:rsidRPr="00C459A6" w:rsidRDefault="00841CB5"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B9B720" w14:textId="77777777" w:rsidR="00841CB5" w:rsidRPr="00C459A6" w:rsidRDefault="00841CB5" w:rsidP="002E0BFF">
            <w:pPr>
              <w:snapToGrid w:val="0"/>
              <w:spacing w:line="100" w:lineRule="atLeast"/>
              <w:rPr>
                <w:b/>
                <w:noProof w:val="0"/>
              </w:rPr>
            </w:pPr>
          </w:p>
        </w:tc>
      </w:tr>
      <w:tr w:rsidR="00841CB5" w:rsidRPr="00C459A6" w14:paraId="3B469109"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424D910" w14:textId="77777777" w:rsidR="00841CB5" w:rsidRPr="00C459A6" w:rsidRDefault="00841CB5" w:rsidP="002E0BFF">
            <w:pPr>
              <w:snapToGrid w:val="0"/>
              <w:spacing w:line="100" w:lineRule="atLeast"/>
              <w:jc w:val="center"/>
              <w:rPr>
                <w:b/>
                <w:noProof w:val="0"/>
              </w:rPr>
            </w:pPr>
          </w:p>
          <w:p w14:paraId="74A8279B" w14:textId="77777777" w:rsidR="00841CB5" w:rsidRPr="00C459A6" w:rsidRDefault="00841CB5"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2045B9E" w14:textId="77777777" w:rsidR="00841CB5" w:rsidRPr="00C459A6" w:rsidRDefault="00841CB5" w:rsidP="002E0BFF">
            <w:pPr>
              <w:snapToGrid w:val="0"/>
              <w:spacing w:line="100" w:lineRule="atLeast"/>
              <w:rPr>
                <w:b/>
                <w:noProof w:val="0"/>
              </w:rPr>
            </w:pPr>
          </w:p>
          <w:p w14:paraId="2C3BB569" w14:textId="77777777" w:rsidR="00841CB5" w:rsidRPr="00C459A6" w:rsidRDefault="00841CB5" w:rsidP="002E0BFF">
            <w:pPr>
              <w:spacing w:line="100" w:lineRule="atLeast"/>
              <w:rPr>
                <w:b/>
                <w:noProof w:val="0"/>
              </w:rPr>
            </w:pPr>
            <w:r w:rsidRPr="00C459A6">
              <w:rPr>
                <w:rFonts w:eastAsia="Arial"/>
                <w:bCs/>
                <w:noProof w:val="0"/>
                <w:kern w:val="1"/>
              </w:rPr>
              <w:t>22 % DDV</w:t>
            </w:r>
          </w:p>
          <w:p w14:paraId="09AB3E1C" w14:textId="77777777" w:rsidR="00841CB5" w:rsidRPr="00C459A6" w:rsidRDefault="00841CB5"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97A7E29" w14:textId="77777777" w:rsidR="00841CB5" w:rsidRPr="00C459A6" w:rsidRDefault="00841CB5" w:rsidP="002E0BFF">
            <w:pPr>
              <w:snapToGrid w:val="0"/>
              <w:spacing w:line="100" w:lineRule="atLeast"/>
              <w:rPr>
                <w:noProof w:val="0"/>
              </w:rPr>
            </w:pPr>
          </w:p>
        </w:tc>
      </w:tr>
      <w:tr w:rsidR="00841CB5" w:rsidRPr="00C459A6" w14:paraId="37343FE3"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1D36CB35" w14:textId="77777777" w:rsidR="00841CB5" w:rsidRPr="00C459A6" w:rsidRDefault="00841CB5" w:rsidP="002E0BFF">
            <w:pPr>
              <w:snapToGrid w:val="0"/>
              <w:spacing w:line="100" w:lineRule="atLeast"/>
              <w:jc w:val="center"/>
              <w:rPr>
                <w:noProof w:val="0"/>
              </w:rPr>
            </w:pPr>
          </w:p>
          <w:p w14:paraId="5A1E67ED" w14:textId="77777777" w:rsidR="00841CB5" w:rsidRPr="00C459A6" w:rsidRDefault="00841CB5"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5B85C75D" w14:textId="77777777" w:rsidR="00841CB5" w:rsidRPr="00C459A6" w:rsidRDefault="00841CB5" w:rsidP="002E0BFF">
            <w:pPr>
              <w:snapToGrid w:val="0"/>
              <w:spacing w:line="100" w:lineRule="atLeast"/>
              <w:rPr>
                <w:b/>
                <w:noProof w:val="0"/>
              </w:rPr>
            </w:pPr>
          </w:p>
          <w:p w14:paraId="363E1393" w14:textId="3A171FE3" w:rsidR="00841CB5" w:rsidRPr="00C459A6" w:rsidRDefault="00841CB5"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0681D19C" w14:textId="77777777" w:rsidR="00841CB5" w:rsidRPr="00C459A6" w:rsidRDefault="00841CB5"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D531408" w14:textId="77777777" w:rsidR="00841CB5" w:rsidRPr="00C459A6" w:rsidRDefault="00841CB5" w:rsidP="002E0BFF">
            <w:pPr>
              <w:snapToGrid w:val="0"/>
              <w:spacing w:line="100" w:lineRule="atLeast"/>
              <w:rPr>
                <w:noProof w:val="0"/>
              </w:rPr>
            </w:pPr>
          </w:p>
        </w:tc>
      </w:tr>
    </w:tbl>
    <w:p w14:paraId="6A83BE28" w14:textId="77777777" w:rsidR="00841CB5" w:rsidRPr="00C459A6" w:rsidRDefault="00841CB5" w:rsidP="00841CB5">
      <w:pPr>
        <w:spacing w:line="100" w:lineRule="atLeast"/>
        <w:rPr>
          <w:rFonts w:ascii="Times New Roman" w:hAnsi="Times New Roman"/>
          <w:noProof w:val="0"/>
          <w:sz w:val="24"/>
          <w:szCs w:val="20"/>
        </w:rPr>
      </w:pPr>
    </w:p>
    <w:p w14:paraId="5B22E470" w14:textId="77777777" w:rsidR="00FB7AF3" w:rsidRPr="00C459A6" w:rsidRDefault="00FB7AF3" w:rsidP="00FB7AF3">
      <w:pPr>
        <w:spacing w:line="100" w:lineRule="atLeast"/>
        <w:rPr>
          <w:rFonts w:cs="Arial"/>
          <w:noProof w:val="0"/>
        </w:rPr>
      </w:pPr>
    </w:p>
    <w:p w14:paraId="64A289B5" w14:textId="77777777" w:rsidR="00FB7AF3" w:rsidRPr="00C459A6" w:rsidRDefault="00FB7AF3" w:rsidP="00FB7AF3">
      <w:pPr>
        <w:spacing w:line="100" w:lineRule="atLeast"/>
        <w:rPr>
          <w:rFonts w:cs="Arial"/>
          <w:b/>
          <w:bCs/>
          <w:noProof w:val="0"/>
          <w:u w:val="single"/>
        </w:rPr>
      </w:pPr>
      <w:r w:rsidRPr="00C459A6">
        <w:rPr>
          <w:rFonts w:cs="Arial"/>
          <w:b/>
          <w:bCs/>
          <w:noProof w:val="0"/>
          <w:u w:val="single"/>
        </w:rPr>
        <w:t>PLAČILNI POGOJI:</w:t>
      </w:r>
    </w:p>
    <w:p w14:paraId="4A89C99B" w14:textId="77777777" w:rsidR="00FB7AF3" w:rsidRPr="00C459A6" w:rsidRDefault="00FB7AF3" w:rsidP="00FB7AF3">
      <w:pPr>
        <w:spacing w:line="100" w:lineRule="atLeast"/>
        <w:rPr>
          <w:rFonts w:eastAsia="Arial" w:cs="Arial"/>
          <w:noProof w:val="0"/>
          <w:kern w:val="1"/>
          <w:szCs w:val="20"/>
        </w:rPr>
      </w:pPr>
    </w:p>
    <w:p w14:paraId="23082BE2" w14:textId="77777777" w:rsidR="00FB7AF3" w:rsidRPr="00C459A6" w:rsidRDefault="00FB7AF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0B883826" w14:textId="77777777" w:rsidR="00FB7AF3" w:rsidRPr="00C459A6" w:rsidRDefault="00FB7AF3" w:rsidP="00FB7AF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03DEC261" w14:textId="77777777" w:rsidR="00FB7AF3" w:rsidRPr="00C459A6" w:rsidRDefault="00FB7AF3" w:rsidP="00FB7AF3">
      <w:pPr>
        <w:spacing w:line="100" w:lineRule="atLeast"/>
        <w:rPr>
          <w:rFonts w:cs="Arial"/>
          <w:b/>
          <w:bCs/>
          <w:noProof w:val="0"/>
          <w:u w:val="single"/>
        </w:rPr>
      </w:pPr>
    </w:p>
    <w:p w14:paraId="13D3BC09" w14:textId="77777777" w:rsidR="00FB7AF3" w:rsidRPr="002E15CD" w:rsidRDefault="00FB7AF3" w:rsidP="00FB7AF3">
      <w:pPr>
        <w:spacing w:line="100" w:lineRule="atLeast"/>
        <w:rPr>
          <w:rFonts w:cs="Arial"/>
          <w:noProof w:val="0"/>
        </w:rPr>
      </w:pPr>
      <w:r w:rsidRPr="00C459A6">
        <w:rPr>
          <w:rFonts w:cs="Arial"/>
          <w:i/>
          <w:iCs/>
          <w:noProof w:val="0"/>
        </w:rPr>
        <w:t xml:space="preserve">Naročnik ne bo predložil garancije za </w:t>
      </w:r>
      <w:r w:rsidRPr="002E15CD">
        <w:rPr>
          <w:rFonts w:cs="Arial"/>
          <w:i/>
          <w:iCs/>
          <w:noProof w:val="0"/>
        </w:rPr>
        <w:t>zavarovanje odloženih plačil, kakor tudi ne bo predložil kakšnega drugega instrumenta za zavarovanje plačil.</w:t>
      </w:r>
    </w:p>
    <w:p w14:paraId="3CE172F8" w14:textId="77777777" w:rsidR="00FB7AF3" w:rsidRPr="002E15CD" w:rsidRDefault="00FB7AF3" w:rsidP="00FB7AF3">
      <w:pPr>
        <w:spacing w:line="100" w:lineRule="atLeast"/>
        <w:rPr>
          <w:rFonts w:cs="Arial"/>
          <w:noProof w:val="0"/>
        </w:rPr>
      </w:pPr>
    </w:p>
    <w:p w14:paraId="30047BCC" w14:textId="77777777" w:rsidR="00FB7AF3" w:rsidRPr="002E15CD" w:rsidRDefault="00FB7AF3" w:rsidP="00FB7AF3">
      <w:pPr>
        <w:spacing w:line="100" w:lineRule="atLeast"/>
        <w:rPr>
          <w:rFonts w:cs="Arial"/>
          <w:noProof w:val="0"/>
          <w:u w:val="single"/>
        </w:rPr>
      </w:pPr>
    </w:p>
    <w:p w14:paraId="263D750C" w14:textId="115B5EEA" w:rsidR="00C10524" w:rsidRPr="00E37373" w:rsidRDefault="00C10524" w:rsidP="00C10524">
      <w:pPr>
        <w:rPr>
          <w:lang w:val="pl-PL"/>
        </w:rPr>
      </w:pPr>
      <w:bookmarkStart w:id="206" w:name="_Hlk213313285"/>
      <w:r w:rsidRPr="002E15CD">
        <w:rPr>
          <w:b/>
          <w:bCs/>
          <w:u w:val="single"/>
          <w:lang w:val="en-GB"/>
        </w:rPr>
        <w:t xml:space="preserve">DOBAVNI ROK: …………………….  </w:t>
      </w:r>
      <w:r w:rsidRPr="002E15CD">
        <w:rPr>
          <w:b/>
          <w:bCs/>
          <w:u w:val="single"/>
          <w:lang w:val="pl-PL"/>
        </w:rPr>
        <w:t>(največ 60 dni od dneva pričetka veljavnosti pogodbe).</w:t>
      </w:r>
    </w:p>
    <w:bookmarkEnd w:id="206"/>
    <w:p w14:paraId="2FABD64D" w14:textId="77777777" w:rsidR="00841CB5" w:rsidRPr="00C459A6" w:rsidRDefault="00841CB5" w:rsidP="00FB7AF3">
      <w:pPr>
        <w:spacing w:line="100" w:lineRule="atLeast"/>
        <w:rPr>
          <w:rFonts w:cs="Arial"/>
          <w:b/>
          <w:bCs/>
          <w:noProof w:val="0"/>
          <w:u w:val="single"/>
        </w:rPr>
      </w:pPr>
    </w:p>
    <w:p w14:paraId="6E490EC7" w14:textId="77777777" w:rsidR="00841CB5" w:rsidRPr="00C459A6" w:rsidRDefault="00841CB5" w:rsidP="00FB7AF3">
      <w:pPr>
        <w:spacing w:line="100" w:lineRule="atLeast"/>
        <w:rPr>
          <w:rFonts w:cs="Arial"/>
          <w:b/>
          <w:bCs/>
          <w:noProof w:val="0"/>
          <w:u w:val="single"/>
        </w:rPr>
      </w:pPr>
    </w:p>
    <w:p w14:paraId="03C8DB16" w14:textId="7E4B800F" w:rsidR="00841CB5" w:rsidRPr="00C459A6" w:rsidRDefault="00841CB5" w:rsidP="00FB7AF3">
      <w:pPr>
        <w:spacing w:line="100" w:lineRule="atLeast"/>
        <w:rPr>
          <w:rFonts w:cs="Arial"/>
          <w:noProof w:val="0"/>
        </w:rPr>
      </w:pPr>
      <w:r w:rsidRPr="00C459A6">
        <w:rPr>
          <w:rFonts w:cs="Arial"/>
          <w:b/>
          <w:bCs/>
          <w:noProof w:val="0"/>
          <w:u w:val="single"/>
        </w:rPr>
        <w:t>GARANCIJSKI ROK: ……………….</w:t>
      </w:r>
      <w:r w:rsidR="00C10524">
        <w:rPr>
          <w:rFonts w:cs="Arial"/>
          <w:b/>
          <w:bCs/>
          <w:noProof w:val="0"/>
          <w:u w:val="single"/>
        </w:rPr>
        <w:t xml:space="preserve"> (najmanj </w:t>
      </w:r>
      <w:r w:rsidR="00737D48">
        <w:rPr>
          <w:rFonts w:cs="Arial"/>
          <w:b/>
          <w:bCs/>
          <w:noProof w:val="0"/>
          <w:u w:val="single"/>
        </w:rPr>
        <w:t>12</w:t>
      </w:r>
      <w:r w:rsidR="00C10524">
        <w:rPr>
          <w:rFonts w:cs="Arial"/>
          <w:b/>
          <w:bCs/>
          <w:noProof w:val="0"/>
          <w:u w:val="single"/>
        </w:rPr>
        <w:t xml:space="preserve"> mesecev po končnem prevzemu).</w:t>
      </w:r>
    </w:p>
    <w:p w14:paraId="4B8998F5" w14:textId="77777777" w:rsidR="00FB7AF3" w:rsidRPr="00C459A6" w:rsidRDefault="00FB7AF3" w:rsidP="00FB7AF3">
      <w:pPr>
        <w:spacing w:line="100" w:lineRule="atLeast"/>
        <w:rPr>
          <w:rFonts w:cs="Arial"/>
          <w:noProof w:val="0"/>
        </w:rPr>
      </w:pPr>
    </w:p>
    <w:p w14:paraId="21CEA069" w14:textId="77777777" w:rsidR="00FB7AF3" w:rsidRPr="00C459A6" w:rsidRDefault="00FB7AF3" w:rsidP="00FB7AF3">
      <w:pPr>
        <w:spacing w:line="100" w:lineRule="atLeast"/>
        <w:rPr>
          <w:rFonts w:cs="Arial"/>
          <w:noProof w:val="0"/>
        </w:rPr>
      </w:pPr>
    </w:p>
    <w:p w14:paraId="0EEC8E33" w14:textId="77777777" w:rsidR="00FB7AF3" w:rsidRPr="00C459A6" w:rsidRDefault="00FB7AF3" w:rsidP="00FB7AF3">
      <w:pPr>
        <w:spacing w:line="100" w:lineRule="atLeast"/>
        <w:rPr>
          <w:rFonts w:cs="Arial"/>
          <w:noProof w:val="0"/>
        </w:rPr>
      </w:pPr>
    </w:p>
    <w:p w14:paraId="2417FAE5" w14:textId="77777777" w:rsidR="00FB7AF3" w:rsidRPr="00C459A6" w:rsidRDefault="00FB7AF3" w:rsidP="00FB7AF3">
      <w:pPr>
        <w:spacing w:line="100" w:lineRule="atLeast"/>
        <w:rPr>
          <w:rFonts w:cs="Arial"/>
          <w:noProof w:val="0"/>
        </w:rPr>
      </w:pPr>
    </w:p>
    <w:p w14:paraId="4700D7CA" w14:textId="77777777" w:rsidR="00FB7AF3" w:rsidRPr="00C459A6" w:rsidRDefault="00FB7AF3" w:rsidP="00FB7AF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00BC762A" w:rsidRPr="00C459A6">
        <w:rPr>
          <w:rFonts w:cs="Arial"/>
          <w:noProof w:val="0"/>
        </w:rPr>
        <w:t xml:space="preserve">  </w:t>
      </w:r>
      <w:r w:rsidRPr="00C459A6">
        <w:rPr>
          <w:rFonts w:cs="Arial"/>
          <w:noProof w:val="0"/>
        </w:rPr>
        <w:tab/>
        <w:t>Podpis zastopnika oz. prokurista:</w:t>
      </w:r>
    </w:p>
    <w:p w14:paraId="06634DDB" w14:textId="77777777" w:rsidR="00FB7AF3" w:rsidRPr="00C459A6" w:rsidRDefault="00FB7AF3" w:rsidP="00FB7AF3">
      <w:pPr>
        <w:tabs>
          <w:tab w:val="center" w:pos="1440"/>
          <w:tab w:val="center" w:pos="4153"/>
          <w:tab w:val="center" w:pos="4320"/>
          <w:tab w:val="center" w:pos="7200"/>
          <w:tab w:val="right" w:pos="8306"/>
        </w:tabs>
        <w:spacing w:line="100" w:lineRule="atLeast"/>
        <w:rPr>
          <w:rFonts w:cs="Arial"/>
          <w:noProof w:val="0"/>
        </w:rPr>
      </w:pPr>
    </w:p>
    <w:p w14:paraId="2AAE8C7F" w14:textId="77777777" w:rsidR="00FB7AF3" w:rsidRPr="00C459A6" w:rsidRDefault="00FB7AF3" w:rsidP="00FB7AF3">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r>
      <w:r w:rsidR="00BC762A" w:rsidRPr="00C459A6">
        <w:rPr>
          <w:rFonts w:cs="Arial"/>
          <w:noProof w:val="0"/>
        </w:rPr>
        <w:t xml:space="preserve">       </w:t>
      </w:r>
      <w:r w:rsidRPr="00C459A6">
        <w:rPr>
          <w:rFonts w:cs="Arial"/>
          <w:noProof w:val="0"/>
        </w:rPr>
        <w:tab/>
        <w:t>............……..............................</w:t>
      </w:r>
    </w:p>
    <w:p w14:paraId="0550B7FC" w14:textId="77777777" w:rsidR="00FB7AF3" w:rsidRPr="00C459A6" w:rsidRDefault="00FB7AF3" w:rsidP="00FB7AF3">
      <w:pPr>
        <w:spacing w:line="100" w:lineRule="atLeast"/>
        <w:rPr>
          <w:rFonts w:ascii="Times New Roman" w:hAnsi="Times New Roman"/>
          <w:noProof w:val="0"/>
          <w:szCs w:val="20"/>
        </w:rPr>
      </w:pPr>
    </w:p>
    <w:p w14:paraId="3D512BE0" w14:textId="77777777" w:rsidR="00DA373F" w:rsidRPr="00C459A6" w:rsidRDefault="00DA373F">
      <w:pPr>
        <w:jc w:val="left"/>
        <w:rPr>
          <w:rFonts w:cs="Arial"/>
          <w:noProof w:val="0"/>
          <w:sz w:val="22"/>
          <w:szCs w:val="22"/>
        </w:rPr>
      </w:pPr>
      <w:r w:rsidRPr="00C459A6">
        <w:rPr>
          <w:rFonts w:cs="Arial"/>
          <w:noProof w:val="0"/>
          <w:sz w:val="22"/>
          <w:szCs w:val="22"/>
        </w:rPr>
        <w:br w:type="page"/>
      </w:r>
    </w:p>
    <w:p w14:paraId="76A81D88" w14:textId="77777777" w:rsidR="00A8688C" w:rsidRPr="00C459A6" w:rsidRDefault="00A8688C" w:rsidP="00A8688C">
      <w:pPr>
        <w:jc w:val="right"/>
        <w:rPr>
          <w:b/>
          <w:noProof w:val="0"/>
        </w:rPr>
      </w:pPr>
      <w:r w:rsidRPr="00C459A6">
        <w:rPr>
          <w:b/>
          <w:noProof w:val="0"/>
        </w:rPr>
        <w:lastRenderedPageBreak/>
        <w:t>OBR-3</w:t>
      </w:r>
    </w:p>
    <w:p w14:paraId="487CCBED" w14:textId="77777777" w:rsidR="00A8688C" w:rsidRPr="00C459A6" w:rsidRDefault="00A8688C" w:rsidP="00BC762A">
      <w:pPr>
        <w:jc w:val="left"/>
        <w:rPr>
          <w:rFonts w:eastAsia="Calibri" w:cs="Arial"/>
          <w:noProof w:val="0"/>
          <w:szCs w:val="20"/>
        </w:rPr>
      </w:pPr>
    </w:p>
    <w:p w14:paraId="4A613143" w14:textId="7676D957" w:rsidR="00BC762A" w:rsidRPr="00C459A6" w:rsidRDefault="00BC762A" w:rsidP="00BC762A">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DABB048" w14:textId="77777777" w:rsidR="00BC762A" w:rsidRPr="00C459A6" w:rsidRDefault="00BC762A" w:rsidP="00BC762A">
      <w:pPr>
        <w:spacing w:line="360" w:lineRule="auto"/>
        <w:jc w:val="left"/>
        <w:rPr>
          <w:rFonts w:eastAsia="Calibri" w:cs="Arial"/>
          <w:noProof w:val="0"/>
          <w:szCs w:val="20"/>
        </w:rPr>
      </w:pPr>
      <w:r w:rsidRPr="00C459A6">
        <w:rPr>
          <w:rFonts w:eastAsia="Calibri" w:cs="Arial"/>
          <w:noProof w:val="0"/>
          <w:szCs w:val="20"/>
        </w:rPr>
        <w:t>Naslov: .......................................................</w:t>
      </w:r>
    </w:p>
    <w:p w14:paraId="0E9684F0" w14:textId="77777777" w:rsidR="00BC762A" w:rsidRPr="00C459A6" w:rsidRDefault="00BC762A" w:rsidP="00BC762A">
      <w:pPr>
        <w:spacing w:line="360" w:lineRule="auto"/>
        <w:jc w:val="left"/>
        <w:rPr>
          <w:rFonts w:eastAsia="Calibri" w:cs="Arial"/>
          <w:noProof w:val="0"/>
          <w:szCs w:val="20"/>
        </w:rPr>
      </w:pPr>
    </w:p>
    <w:p w14:paraId="3F76A94E" w14:textId="77777777" w:rsidR="00BC762A" w:rsidRPr="00C459A6" w:rsidRDefault="00BC762A" w:rsidP="00BC762A">
      <w:pPr>
        <w:spacing w:line="360" w:lineRule="auto"/>
        <w:jc w:val="left"/>
        <w:rPr>
          <w:rFonts w:eastAsia="Calibri" w:cs="Arial"/>
          <w:noProof w:val="0"/>
          <w:szCs w:val="20"/>
        </w:rPr>
      </w:pPr>
    </w:p>
    <w:p w14:paraId="4649DF11" w14:textId="6D9BD424" w:rsidR="00BC762A" w:rsidRPr="00C459A6" w:rsidRDefault="00576C62" w:rsidP="00BC762A">
      <w:pPr>
        <w:pStyle w:val="Heading2"/>
        <w:spacing w:before="0" w:after="0"/>
        <w:jc w:val="center"/>
        <w:rPr>
          <w:b/>
          <w:bCs/>
          <w:noProof w:val="0"/>
          <w:sz w:val="22"/>
          <w:szCs w:val="22"/>
        </w:rPr>
      </w:pPr>
      <w:bookmarkStart w:id="207" w:name="_Toc239682088"/>
      <w:bookmarkStart w:id="208" w:name="_Toc239750996"/>
      <w:r w:rsidRPr="00576C62">
        <w:rPr>
          <w:b/>
          <w:bCs/>
          <w:noProof w:val="0"/>
          <w:sz w:val="22"/>
          <w:szCs w:val="22"/>
        </w:rPr>
        <w:t>POVZETEK PREDRAČUNA / REKAPITULACIJA</w:t>
      </w:r>
      <w:r>
        <w:rPr>
          <w:b/>
          <w:bCs/>
          <w:noProof w:val="0"/>
          <w:sz w:val="22"/>
          <w:szCs w:val="22"/>
        </w:rPr>
        <w:t xml:space="preserve"> </w:t>
      </w:r>
      <w:r w:rsidR="00BC762A" w:rsidRPr="00C459A6">
        <w:rPr>
          <w:b/>
          <w:bCs/>
          <w:noProof w:val="0"/>
          <w:sz w:val="22"/>
          <w:szCs w:val="22"/>
        </w:rPr>
        <w:t>– SKLOP B</w:t>
      </w:r>
      <w:bookmarkEnd w:id="207"/>
      <w:bookmarkEnd w:id="208"/>
      <w:r w:rsidR="00BC762A" w:rsidRPr="00C459A6">
        <w:rPr>
          <w:b/>
          <w:bCs/>
          <w:noProof w:val="0"/>
          <w:sz w:val="22"/>
          <w:szCs w:val="22"/>
        </w:rPr>
        <w:t xml:space="preserve"> </w:t>
      </w:r>
    </w:p>
    <w:p w14:paraId="1AFF5ED4" w14:textId="77777777" w:rsidR="00BC762A" w:rsidRPr="00C459A6" w:rsidRDefault="00BC762A" w:rsidP="00BC762A">
      <w:pPr>
        <w:rPr>
          <w:noProof w:val="0"/>
        </w:rPr>
      </w:pPr>
    </w:p>
    <w:p w14:paraId="51E5A1B6" w14:textId="58A66CA7" w:rsidR="00BC762A" w:rsidRPr="002E15CD" w:rsidRDefault="00BC762A" w:rsidP="00BC762A">
      <w:pPr>
        <w:jc w:val="center"/>
        <w:rPr>
          <w:b/>
          <w:noProof w:val="0"/>
          <w:sz w:val="22"/>
          <w:szCs w:val="22"/>
        </w:rPr>
      </w:pPr>
      <w:r w:rsidRPr="00C459A6">
        <w:rPr>
          <w:rFonts w:cs="Arial"/>
          <w:b/>
          <w:noProof w:val="0"/>
          <w:sz w:val="22"/>
          <w:szCs w:val="22"/>
        </w:rPr>
        <w:t xml:space="preserve">ZA </w:t>
      </w:r>
      <w:r w:rsidRPr="002E15CD">
        <w:rPr>
          <w:rFonts w:cs="Arial"/>
          <w:b/>
          <w:noProof w:val="0"/>
          <w:sz w:val="22"/>
          <w:szCs w:val="22"/>
        </w:rPr>
        <w:t xml:space="preserve">JAVNO NAROČILO </w:t>
      </w:r>
      <w:r w:rsidRPr="002E15CD">
        <w:rPr>
          <w:b/>
          <w:noProof w:val="0"/>
          <w:sz w:val="22"/>
          <w:szCs w:val="22"/>
        </w:rPr>
        <w:t>JN-</w:t>
      </w:r>
      <w:r w:rsidR="008B7E74">
        <w:rPr>
          <w:b/>
          <w:noProof w:val="0"/>
          <w:sz w:val="22"/>
          <w:szCs w:val="22"/>
        </w:rPr>
        <w:t>B1131</w:t>
      </w:r>
    </w:p>
    <w:p w14:paraId="7179B3E2" w14:textId="4349099A" w:rsidR="00BC762A" w:rsidRPr="002E15CD" w:rsidRDefault="00BC762A" w:rsidP="00BC762A">
      <w:pPr>
        <w:jc w:val="center"/>
        <w:rPr>
          <w:b/>
          <w:noProof w:val="0"/>
          <w:sz w:val="22"/>
          <w:szCs w:val="22"/>
        </w:rPr>
      </w:pPr>
    </w:p>
    <w:p w14:paraId="7FA194E8" w14:textId="6CD1E7BA" w:rsidR="00737D48" w:rsidRDefault="00E52336" w:rsidP="00A150E3">
      <w:pPr>
        <w:spacing w:line="100" w:lineRule="atLeast"/>
        <w:jc w:val="center"/>
        <w:rPr>
          <w:rFonts w:cs="Arial"/>
          <w:b/>
          <w:noProof w:val="0"/>
          <w:szCs w:val="20"/>
        </w:rPr>
      </w:pPr>
      <w:r w:rsidRPr="00E52336">
        <w:rPr>
          <w:rFonts w:cs="Arial"/>
          <w:b/>
          <w:noProof w:val="0"/>
          <w:szCs w:val="20"/>
        </w:rPr>
        <w:t xml:space="preserve">LTO </w:t>
      </w:r>
      <w:r w:rsidR="00F27A56">
        <w:rPr>
          <w:rFonts w:cs="Arial"/>
          <w:b/>
          <w:noProof w:val="0"/>
          <w:szCs w:val="20"/>
        </w:rPr>
        <w:t>b</w:t>
      </w:r>
      <w:r w:rsidRPr="00E52336">
        <w:rPr>
          <w:rFonts w:cs="Arial"/>
          <w:b/>
          <w:noProof w:val="0"/>
          <w:szCs w:val="20"/>
        </w:rPr>
        <w:t>ralno/pisaln</w:t>
      </w:r>
      <w:r w:rsidR="00B91092">
        <w:rPr>
          <w:rFonts w:cs="Arial"/>
          <w:b/>
          <w:noProof w:val="0"/>
          <w:szCs w:val="20"/>
        </w:rPr>
        <w:t>e</w:t>
      </w:r>
      <w:r w:rsidRPr="00E52336">
        <w:rPr>
          <w:rFonts w:cs="Arial"/>
          <w:b/>
          <w:noProof w:val="0"/>
          <w:szCs w:val="20"/>
        </w:rPr>
        <w:t xml:space="preserve"> </w:t>
      </w:r>
      <w:r w:rsidR="00CE1BEE">
        <w:rPr>
          <w:rFonts w:cs="Arial"/>
          <w:b/>
          <w:noProof w:val="0"/>
          <w:szCs w:val="20"/>
        </w:rPr>
        <w:t>enot</w:t>
      </w:r>
      <w:r w:rsidR="00B91092">
        <w:rPr>
          <w:rFonts w:cs="Arial"/>
          <w:b/>
          <w:noProof w:val="0"/>
          <w:szCs w:val="20"/>
        </w:rPr>
        <w:t>e</w:t>
      </w:r>
    </w:p>
    <w:p w14:paraId="03C084E0" w14:textId="77777777" w:rsidR="00E52336" w:rsidRPr="002E15CD" w:rsidRDefault="00E52336" w:rsidP="00A150E3">
      <w:pPr>
        <w:spacing w:line="100" w:lineRule="atLeast"/>
        <w:jc w:val="center"/>
        <w:rPr>
          <w:b/>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BC762A" w:rsidRPr="00C459A6" w14:paraId="054153B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5B53926E" w14:textId="77777777" w:rsidR="00BC762A" w:rsidRPr="002E15CD" w:rsidRDefault="00BC762A" w:rsidP="002E0BFF">
            <w:pPr>
              <w:snapToGrid w:val="0"/>
              <w:spacing w:line="100" w:lineRule="atLeast"/>
              <w:jc w:val="center"/>
              <w:rPr>
                <w:b/>
                <w:noProof w:val="0"/>
              </w:rPr>
            </w:pPr>
          </w:p>
          <w:p w14:paraId="302574C8" w14:textId="77777777" w:rsidR="00BC762A" w:rsidRPr="002E15CD" w:rsidRDefault="00BC762A" w:rsidP="002E0BFF">
            <w:pPr>
              <w:spacing w:line="100" w:lineRule="atLeast"/>
              <w:jc w:val="center"/>
              <w:rPr>
                <w:b/>
                <w:noProof w:val="0"/>
              </w:rPr>
            </w:pPr>
          </w:p>
          <w:p w14:paraId="27FDE8EF" w14:textId="77777777" w:rsidR="00BC762A" w:rsidRPr="002E15CD" w:rsidRDefault="00BC762A" w:rsidP="002E0BFF">
            <w:pPr>
              <w:spacing w:line="100" w:lineRule="atLeast"/>
              <w:jc w:val="center"/>
              <w:rPr>
                <w:b/>
                <w:noProof w:val="0"/>
              </w:rPr>
            </w:pPr>
            <w:r w:rsidRPr="002E15CD">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2DDEF37" w14:textId="77777777" w:rsidR="00BC762A" w:rsidRPr="002E15CD" w:rsidRDefault="00BC762A" w:rsidP="002E0BFF">
            <w:pPr>
              <w:snapToGrid w:val="0"/>
              <w:spacing w:line="100" w:lineRule="atLeast"/>
              <w:jc w:val="center"/>
              <w:rPr>
                <w:b/>
                <w:noProof w:val="0"/>
              </w:rPr>
            </w:pPr>
          </w:p>
          <w:p w14:paraId="272EFB61" w14:textId="77777777" w:rsidR="00BC762A" w:rsidRPr="002E15CD" w:rsidRDefault="00BC762A" w:rsidP="002E0BFF">
            <w:pPr>
              <w:spacing w:line="100" w:lineRule="atLeast"/>
              <w:jc w:val="center"/>
              <w:rPr>
                <w:b/>
                <w:noProof w:val="0"/>
              </w:rPr>
            </w:pPr>
          </w:p>
          <w:p w14:paraId="506E8F61" w14:textId="77777777" w:rsidR="00BC762A" w:rsidRPr="002E15CD" w:rsidRDefault="00BC762A" w:rsidP="002E0BFF">
            <w:pPr>
              <w:spacing w:line="100" w:lineRule="atLeast"/>
              <w:jc w:val="center"/>
              <w:rPr>
                <w:b/>
                <w:noProof w:val="0"/>
              </w:rPr>
            </w:pPr>
            <w:r w:rsidRPr="002E15CD">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C7F5F98" w14:textId="77777777" w:rsidR="00BC762A" w:rsidRPr="002E15CD" w:rsidRDefault="00BC762A" w:rsidP="002E0BFF">
            <w:pPr>
              <w:snapToGrid w:val="0"/>
              <w:spacing w:line="100" w:lineRule="atLeast"/>
              <w:jc w:val="center"/>
              <w:rPr>
                <w:b/>
                <w:noProof w:val="0"/>
              </w:rPr>
            </w:pPr>
          </w:p>
          <w:p w14:paraId="7D831E82" w14:textId="77777777" w:rsidR="00BC762A" w:rsidRPr="00C459A6" w:rsidRDefault="00BC762A" w:rsidP="002E0BFF">
            <w:pPr>
              <w:spacing w:line="100" w:lineRule="atLeast"/>
              <w:jc w:val="center"/>
              <w:rPr>
                <w:b/>
                <w:noProof w:val="0"/>
              </w:rPr>
            </w:pPr>
            <w:r w:rsidRPr="002E15CD">
              <w:rPr>
                <w:b/>
                <w:noProof w:val="0"/>
              </w:rPr>
              <w:t>Vrednost  v EUR</w:t>
            </w:r>
          </w:p>
          <w:p w14:paraId="2A366EB1" w14:textId="77777777" w:rsidR="00BC762A" w:rsidRPr="00C459A6" w:rsidRDefault="00BC762A" w:rsidP="002E0BFF">
            <w:pPr>
              <w:spacing w:line="100" w:lineRule="atLeast"/>
              <w:jc w:val="center"/>
              <w:rPr>
                <w:b/>
                <w:noProof w:val="0"/>
              </w:rPr>
            </w:pPr>
          </w:p>
        </w:tc>
      </w:tr>
      <w:tr w:rsidR="00BC762A" w:rsidRPr="00C459A6" w14:paraId="534DACD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63678E4" w14:textId="77777777" w:rsidR="00BC762A" w:rsidRPr="00C459A6" w:rsidRDefault="00BC762A" w:rsidP="002E0BFF">
            <w:pPr>
              <w:snapToGrid w:val="0"/>
              <w:spacing w:line="100" w:lineRule="atLeast"/>
              <w:jc w:val="center"/>
              <w:rPr>
                <w:b/>
                <w:noProof w:val="0"/>
              </w:rPr>
            </w:pPr>
          </w:p>
          <w:p w14:paraId="62C886A3" w14:textId="77777777" w:rsidR="00BC762A" w:rsidRPr="00C459A6" w:rsidRDefault="00BC762A"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1E203D1" w14:textId="77777777" w:rsidR="00BC762A" w:rsidRPr="00C459A6" w:rsidRDefault="00BC762A" w:rsidP="002E0BFF">
            <w:pPr>
              <w:snapToGrid w:val="0"/>
              <w:spacing w:line="100" w:lineRule="atLeast"/>
              <w:rPr>
                <w:noProof w:val="0"/>
              </w:rPr>
            </w:pPr>
          </w:p>
          <w:p w14:paraId="16B93249" w14:textId="77777777" w:rsidR="00BC762A" w:rsidRPr="00C459A6" w:rsidRDefault="00BC762A"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9CAC753" w14:textId="77777777" w:rsidR="00BC762A" w:rsidRPr="00C459A6" w:rsidRDefault="00BC762A" w:rsidP="002E0BFF">
            <w:pPr>
              <w:snapToGrid w:val="0"/>
              <w:spacing w:line="100" w:lineRule="atLeast"/>
              <w:rPr>
                <w:noProof w:val="0"/>
              </w:rPr>
            </w:pPr>
          </w:p>
        </w:tc>
      </w:tr>
      <w:tr w:rsidR="00BC762A" w:rsidRPr="00C459A6" w14:paraId="0AC095CB"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5EBBCD1" w14:textId="77777777" w:rsidR="00BC762A" w:rsidRPr="00C459A6" w:rsidRDefault="00BC762A" w:rsidP="002E0BFF">
            <w:pPr>
              <w:snapToGrid w:val="0"/>
              <w:spacing w:line="100" w:lineRule="atLeast"/>
              <w:jc w:val="center"/>
              <w:rPr>
                <w:noProof w:val="0"/>
              </w:rPr>
            </w:pPr>
          </w:p>
          <w:p w14:paraId="1FB79789" w14:textId="77777777" w:rsidR="00BC762A" w:rsidRPr="00C459A6" w:rsidRDefault="00BC762A"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13D350A" w14:textId="77777777" w:rsidR="00BC762A" w:rsidRPr="00C459A6" w:rsidRDefault="00BC762A" w:rsidP="002E0BFF">
            <w:pPr>
              <w:snapToGrid w:val="0"/>
              <w:spacing w:line="100" w:lineRule="atLeast"/>
              <w:rPr>
                <w:noProof w:val="0"/>
              </w:rPr>
            </w:pPr>
          </w:p>
          <w:p w14:paraId="0428AB69" w14:textId="77777777" w:rsidR="00BC762A" w:rsidRPr="00C459A6" w:rsidRDefault="00BC762A" w:rsidP="002E0BFF">
            <w:pPr>
              <w:spacing w:line="100" w:lineRule="atLeast"/>
              <w:rPr>
                <w:noProof w:val="0"/>
              </w:rPr>
            </w:pPr>
            <w:r w:rsidRPr="00C459A6">
              <w:rPr>
                <w:noProof w:val="0"/>
              </w:rPr>
              <w:t>Odobreni popust</w:t>
            </w:r>
          </w:p>
          <w:p w14:paraId="27448867" w14:textId="77777777" w:rsidR="00BC762A" w:rsidRPr="00C459A6" w:rsidRDefault="00BC762A"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B31A62C" w14:textId="77777777" w:rsidR="00BC762A" w:rsidRPr="00C459A6" w:rsidRDefault="00BC762A" w:rsidP="002E0BFF">
            <w:pPr>
              <w:snapToGrid w:val="0"/>
              <w:spacing w:line="100" w:lineRule="atLeast"/>
              <w:rPr>
                <w:rFonts w:eastAsia="Arial"/>
                <w:noProof w:val="0"/>
                <w:kern w:val="1"/>
              </w:rPr>
            </w:pPr>
          </w:p>
        </w:tc>
      </w:tr>
      <w:tr w:rsidR="00BC762A" w:rsidRPr="00C459A6" w14:paraId="6E1814D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93F3BE1" w14:textId="77777777" w:rsidR="00BC762A" w:rsidRPr="00C459A6" w:rsidRDefault="00BC762A" w:rsidP="002E0BFF">
            <w:pPr>
              <w:snapToGrid w:val="0"/>
              <w:spacing w:line="100" w:lineRule="atLeast"/>
              <w:jc w:val="center"/>
              <w:rPr>
                <w:b/>
                <w:noProof w:val="0"/>
              </w:rPr>
            </w:pPr>
          </w:p>
          <w:p w14:paraId="29E8E3E2" w14:textId="77777777" w:rsidR="00BC762A" w:rsidRPr="00C459A6" w:rsidRDefault="00BC762A"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67B10F8" w14:textId="77777777" w:rsidR="00BC762A" w:rsidRPr="00C459A6" w:rsidRDefault="00BC762A" w:rsidP="002E0BFF">
            <w:pPr>
              <w:snapToGrid w:val="0"/>
              <w:spacing w:line="100" w:lineRule="atLeast"/>
              <w:rPr>
                <w:b/>
                <w:noProof w:val="0"/>
              </w:rPr>
            </w:pPr>
          </w:p>
          <w:p w14:paraId="1A46D8F5" w14:textId="77777777" w:rsidR="00BC762A" w:rsidRPr="00C459A6" w:rsidRDefault="00BC762A" w:rsidP="002E0BFF">
            <w:pPr>
              <w:spacing w:line="100" w:lineRule="atLeast"/>
              <w:rPr>
                <w:b/>
                <w:noProof w:val="0"/>
              </w:rPr>
            </w:pPr>
            <w:r w:rsidRPr="00C459A6">
              <w:rPr>
                <w:b/>
                <w:noProof w:val="0"/>
              </w:rPr>
              <w:t>SKUPAJ NETO EUR BREZ DDV</w:t>
            </w:r>
          </w:p>
          <w:p w14:paraId="2AFDE0D5" w14:textId="77777777" w:rsidR="00BC762A" w:rsidRPr="00C459A6" w:rsidRDefault="00BC762A"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8A71D33" w14:textId="77777777" w:rsidR="00BC762A" w:rsidRPr="00C459A6" w:rsidRDefault="00BC762A" w:rsidP="002E0BFF">
            <w:pPr>
              <w:snapToGrid w:val="0"/>
              <w:spacing w:line="100" w:lineRule="atLeast"/>
              <w:rPr>
                <w:b/>
                <w:noProof w:val="0"/>
              </w:rPr>
            </w:pPr>
          </w:p>
        </w:tc>
      </w:tr>
      <w:tr w:rsidR="00BC762A" w:rsidRPr="00C459A6" w14:paraId="6100E616"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CE4DB8B" w14:textId="77777777" w:rsidR="00BC762A" w:rsidRPr="00C459A6" w:rsidRDefault="00BC762A" w:rsidP="002E0BFF">
            <w:pPr>
              <w:snapToGrid w:val="0"/>
              <w:spacing w:line="100" w:lineRule="atLeast"/>
              <w:jc w:val="center"/>
              <w:rPr>
                <w:b/>
                <w:noProof w:val="0"/>
              </w:rPr>
            </w:pPr>
          </w:p>
          <w:p w14:paraId="62C73025" w14:textId="77777777" w:rsidR="00BC762A" w:rsidRPr="00C459A6" w:rsidRDefault="00BC762A"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E8EF4AE" w14:textId="77777777" w:rsidR="00BC762A" w:rsidRPr="00C459A6" w:rsidRDefault="00BC762A" w:rsidP="002E0BFF">
            <w:pPr>
              <w:snapToGrid w:val="0"/>
              <w:spacing w:line="100" w:lineRule="atLeast"/>
              <w:rPr>
                <w:b/>
                <w:noProof w:val="0"/>
              </w:rPr>
            </w:pPr>
          </w:p>
          <w:p w14:paraId="1D4D66A5" w14:textId="77777777" w:rsidR="00BC762A" w:rsidRPr="00C459A6" w:rsidRDefault="00BC762A" w:rsidP="002E0BFF">
            <w:pPr>
              <w:spacing w:line="100" w:lineRule="atLeast"/>
              <w:rPr>
                <w:b/>
                <w:noProof w:val="0"/>
              </w:rPr>
            </w:pPr>
            <w:r w:rsidRPr="00C459A6">
              <w:rPr>
                <w:rFonts w:eastAsia="Arial"/>
                <w:bCs/>
                <w:noProof w:val="0"/>
                <w:kern w:val="1"/>
              </w:rPr>
              <w:t>22 % DDV</w:t>
            </w:r>
          </w:p>
          <w:p w14:paraId="3D677A98" w14:textId="77777777" w:rsidR="00BC762A" w:rsidRPr="00C459A6" w:rsidRDefault="00BC762A"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5D6EAF7" w14:textId="77777777" w:rsidR="00BC762A" w:rsidRPr="00C459A6" w:rsidRDefault="00BC762A" w:rsidP="002E0BFF">
            <w:pPr>
              <w:snapToGrid w:val="0"/>
              <w:spacing w:line="100" w:lineRule="atLeast"/>
              <w:rPr>
                <w:noProof w:val="0"/>
              </w:rPr>
            </w:pPr>
          </w:p>
        </w:tc>
      </w:tr>
      <w:tr w:rsidR="00BC762A" w:rsidRPr="00C459A6" w14:paraId="415456B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7A87CA75" w14:textId="77777777" w:rsidR="00BC762A" w:rsidRPr="00C459A6" w:rsidRDefault="00BC762A" w:rsidP="002E0BFF">
            <w:pPr>
              <w:snapToGrid w:val="0"/>
              <w:spacing w:line="100" w:lineRule="atLeast"/>
              <w:jc w:val="center"/>
              <w:rPr>
                <w:noProof w:val="0"/>
              </w:rPr>
            </w:pPr>
          </w:p>
          <w:p w14:paraId="466EDCFF" w14:textId="77777777" w:rsidR="00BC762A" w:rsidRPr="00C459A6" w:rsidRDefault="00BC762A"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620EB18" w14:textId="77777777" w:rsidR="00BC762A" w:rsidRPr="00C459A6" w:rsidRDefault="00BC762A" w:rsidP="002E0BFF">
            <w:pPr>
              <w:snapToGrid w:val="0"/>
              <w:spacing w:line="100" w:lineRule="atLeast"/>
              <w:rPr>
                <w:b/>
                <w:noProof w:val="0"/>
              </w:rPr>
            </w:pPr>
          </w:p>
          <w:p w14:paraId="57E7C3FF" w14:textId="3D0F76AD" w:rsidR="00BC762A" w:rsidRPr="00C459A6" w:rsidRDefault="00BC762A"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156E407" w14:textId="77777777" w:rsidR="00BC762A" w:rsidRPr="00C459A6" w:rsidRDefault="00BC762A"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76CAF1" w14:textId="77777777" w:rsidR="00BC762A" w:rsidRPr="00C459A6" w:rsidRDefault="00BC762A" w:rsidP="002E0BFF">
            <w:pPr>
              <w:snapToGrid w:val="0"/>
              <w:spacing w:line="100" w:lineRule="atLeast"/>
              <w:rPr>
                <w:noProof w:val="0"/>
              </w:rPr>
            </w:pPr>
          </w:p>
        </w:tc>
      </w:tr>
    </w:tbl>
    <w:p w14:paraId="5B8EA7A8" w14:textId="77777777" w:rsidR="00BC762A" w:rsidRPr="00C459A6" w:rsidRDefault="00BC762A" w:rsidP="00BC762A">
      <w:pPr>
        <w:spacing w:line="100" w:lineRule="atLeast"/>
        <w:rPr>
          <w:rFonts w:ascii="Times New Roman" w:hAnsi="Times New Roman"/>
          <w:noProof w:val="0"/>
          <w:sz w:val="24"/>
          <w:szCs w:val="20"/>
        </w:rPr>
      </w:pPr>
    </w:p>
    <w:p w14:paraId="0AC2AC54" w14:textId="77777777" w:rsidR="00BC762A" w:rsidRPr="00C459A6" w:rsidRDefault="00BC762A" w:rsidP="00BC762A">
      <w:pPr>
        <w:spacing w:line="100" w:lineRule="atLeast"/>
        <w:rPr>
          <w:rFonts w:cs="Arial"/>
          <w:noProof w:val="0"/>
        </w:rPr>
      </w:pPr>
    </w:p>
    <w:p w14:paraId="6959D340" w14:textId="77777777" w:rsidR="00BC762A" w:rsidRPr="00C459A6" w:rsidRDefault="00BC762A" w:rsidP="00BC762A">
      <w:pPr>
        <w:spacing w:line="100" w:lineRule="atLeast"/>
        <w:rPr>
          <w:rFonts w:cs="Arial"/>
          <w:b/>
          <w:bCs/>
          <w:noProof w:val="0"/>
          <w:u w:val="single"/>
        </w:rPr>
      </w:pPr>
      <w:r w:rsidRPr="00C459A6">
        <w:rPr>
          <w:rFonts w:cs="Arial"/>
          <w:b/>
          <w:bCs/>
          <w:noProof w:val="0"/>
          <w:u w:val="single"/>
        </w:rPr>
        <w:t>PLAČILNI POGOJI:</w:t>
      </w:r>
    </w:p>
    <w:p w14:paraId="360A3C0E" w14:textId="77777777" w:rsidR="00BC762A" w:rsidRPr="00C459A6" w:rsidRDefault="00BC762A" w:rsidP="00BC762A">
      <w:pPr>
        <w:spacing w:line="100" w:lineRule="atLeast"/>
        <w:rPr>
          <w:rFonts w:eastAsia="Arial" w:cs="Arial"/>
          <w:noProof w:val="0"/>
          <w:kern w:val="1"/>
          <w:szCs w:val="20"/>
        </w:rPr>
      </w:pPr>
    </w:p>
    <w:p w14:paraId="41AEBDF3" w14:textId="77777777" w:rsidR="00BC762A" w:rsidRPr="00C459A6" w:rsidRDefault="00BC762A"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7B9FD73" w14:textId="77777777" w:rsidR="00BC762A" w:rsidRPr="00C459A6" w:rsidRDefault="00BC762A" w:rsidP="00BC762A">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53D0D60" w14:textId="77777777" w:rsidR="00BC762A" w:rsidRPr="00C459A6" w:rsidRDefault="00BC762A" w:rsidP="00BC762A">
      <w:pPr>
        <w:spacing w:line="100" w:lineRule="atLeast"/>
        <w:rPr>
          <w:rFonts w:cs="Arial"/>
          <w:b/>
          <w:bCs/>
          <w:noProof w:val="0"/>
          <w:u w:val="single"/>
        </w:rPr>
      </w:pPr>
    </w:p>
    <w:p w14:paraId="72370B97" w14:textId="77777777" w:rsidR="00BC762A" w:rsidRPr="00C459A6" w:rsidRDefault="00BC762A" w:rsidP="00BC762A">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4C49964" w14:textId="77777777" w:rsidR="00BC762A" w:rsidRPr="00C459A6" w:rsidRDefault="00BC762A" w:rsidP="00BC762A">
      <w:pPr>
        <w:spacing w:line="100" w:lineRule="atLeast"/>
        <w:rPr>
          <w:rFonts w:cs="Arial"/>
          <w:noProof w:val="0"/>
        </w:rPr>
      </w:pPr>
    </w:p>
    <w:p w14:paraId="453D5CC8" w14:textId="77777777" w:rsidR="00BC762A" w:rsidRPr="00C459A6" w:rsidRDefault="00BC762A" w:rsidP="00BC762A">
      <w:pPr>
        <w:spacing w:line="100" w:lineRule="atLeast"/>
        <w:rPr>
          <w:rFonts w:cs="Arial"/>
          <w:noProof w:val="0"/>
          <w:u w:val="single"/>
        </w:rPr>
      </w:pPr>
    </w:p>
    <w:p w14:paraId="16BC5C2F" w14:textId="77777777" w:rsidR="00737D48" w:rsidRPr="00E37373" w:rsidRDefault="00737D48" w:rsidP="00737D48">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53293AF5" w14:textId="77777777" w:rsidR="00737D48" w:rsidRPr="00C459A6" w:rsidRDefault="00737D48" w:rsidP="00737D48">
      <w:pPr>
        <w:spacing w:line="100" w:lineRule="atLeast"/>
        <w:rPr>
          <w:rFonts w:cs="Arial"/>
          <w:b/>
          <w:bCs/>
          <w:noProof w:val="0"/>
          <w:u w:val="single"/>
        </w:rPr>
      </w:pPr>
    </w:p>
    <w:p w14:paraId="6FC7B892" w14:textId="77777777" w:rsidR="00737D48" w:rsidRPr="00C459A6" w:rsidRDefault="00737D48" w:rsidP="00737D48">
      <w:pPr>
        <w:spacing w:line="100" w:lineRule="atLeast"/>
        <w:rPr>
          <w:rFonts w:cs="Arial"/>
          <w:b/>
          <w:bCs/>
          <w:noProof w:val="0"/>
          <w:u w:val="single"/>
        </w:rPr>
      </w:pPr>
    </w:p>
    <w:p w14:paraId="5C00A4A2" w14:textId="68BB5459" w:rsidR="00737D48" w:rsidRPr="00C459A6" w:rsidRDefault="00737D48" w:rsidP="00737D48">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w:t>
      </w:r>
      <w:r w:rsidR="00E52336">
        <w:rPr>
          <w:rFonts w:cs="Arial"/>
          <w:b/>
          <w:bCs/>
          <w:noProof w:val="0"/>
          <w:u w:val="single"/>
        </w:rPr>
        <w:t>3</w:t>
      </w:r>
      <w:r>
        <w:rPr>
          <w:rFonts w:cs="Arial"/>
          <w:b/>
          <w:bCs/>
          <w:noProof w:val="0"/>
          <w:u w:val="single"/>
        </w:rPr>
        <w:t xml:space="preserve"> mesecev po končnem prevzemu).</w:t>
      </w:r>
    </w:p>
    <w:p w14:paraId="077391C8" w14:textId="77777777" w:rsidR="00BC762A" w:rsidRPr="00C459A6" w:rsidRDefault="00BC762A" w:rsidP="00BC762A">
      <w:pPr>
        <w:spacing w:line="100" w:lineRule="atLeast"/>
        <w:rPr>
          <w:rFonts w:cs="Arial"/>
          <w:noProof w:val="0"/>
        </w:rPr>
      </w:pPr>
    </w:p>
    <w:p w14:paraId="77AC51C9" w14:textId="77777777" w:rsidR="00BC762A" w:rsidRPr="00C459A6" w:rsidRDefault="00BC762A" w:rsidP="00BC762A">
      <w:pPr>
        <w:spacing w:line="100" w:lineRule="atLeast"/>
        <w:rPr>
          <w:rFonts w:cs="Arial"/>
          <w:noProof w:val="0"/>
        </w:rPr>
      </w:pPr>
    </w:p>
    <w:p w14:paraId="07934F73" w14:textId="245D3592" w:rsidR="00BC762A" w:rsidRPr="00C459A6" w:rsidRDefault="00BC762A" w:rsidP="00BC762A">
      <w:pPr>
        <w:spacing w:line="100" w:lineRule="atLeast"/>
        <w:rPr>
          <w:rFonts w:cs="Arial"/>
          <w:noProof w:val="0"/>
        </w:rPr>
      </w:pPr>
    </w:p>
    <w:p w14:paraId="26DCE819" w14:textId="77777777" w:rsidR="00DA373F" w:rsidRPr="00C459A6" w:rsidRDefault="00DA373F" w:rsidP="00BC762A">
      <w:pPr>
        <w:spacing w:line="100" w:lineRule="atLeast"/>
        <w:rPr>
          <w:rFonts w:cs="Arial"/>
          <w:noProof w:val="0"/>
        </w:rPr>
      </w:pPr>
    </w:p>
    <w:p w14:paraId="395B9464" w14:textId="77777777" w:rsidR="00BC762A" w:rsidRPr="00C459A6" w:rsidRDefault="00BC762A" w:rsidP="00BC762A">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0958A137" w14:textId="77777777" w:rsidR="00BC762A" w:rsidRPr="00C459A6" w:rsidRDefault="00BC762A" w:rsidP="00BC762A">
      <w:pPr>
        <w:tabs>
          <w:tab w:val="center" w:pos="1440"/>
          <w:tab w:val="center" w:pos="4153"/>
          <w:tab w:val="center" w:pos="4320"/>
          <w:tab w:val="center" w:pos="7200"/>
          <w:tab w:val="right" w:pos="8306"/>
        </w:tabs>
        <w:spacing w:line="100" w:lineRule="atLeast"/>
        <w:rPr>
          <w:rFonts w:cs="Arial"/>
          <w:noProof w:val="0"/>
        </w:rPr>
      </w:pPr>
    </w:p>
    <w:p w14:paraId="282D6923" w14:textId="77777777" w:rsidR="00BC762A" w:rsidRPr="00C459A6" w:rsidRDefault="00BC762A" w:rsidP="00BC762A">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7127395B" w14:textId="77777777" w:rsidR="00BC762A" w:rsidRPr="00C459A6" w:rsidRDefault="00BC762A" w:rsidP="00BC762A">
      <w:pPr>
        <w:spacing w:line="100" w:lineRule="atLeast"/>
        <w:rPr>
          <w:rFonts w:ascii="Times New Roman" w:hAnsi="Times New Roman"/>
          <w:noProof w:val="0"/>
          <w:szCs w:val="20"/>
        </w:rPr>
      </w:pPr>
    </w:p>
    <w:p w14:paraId="78BA7667"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0355CD83" w14:textId="6E39E028" w:rsidR="00A73172" w:rsidRDefault="00A73172" w:rsidP="00A73172">
      <w:pPr>
        <w:jc w:val="right"/>
        <w:rPr>
          <w:b/>
          <w:bCs/>
        </w:rPr>
      </w:pPr>
      <w:r w:rsidRPr="00A73172">
        <w:rPr>
          <w:b/>
          <w:bCs/>
        </w:rPr>
        <w:lastRenderedPageBreak/>
        <w:t>OBR-3A</w:t>
      </w:r>
    </w:p>
    <w:p w14:paraId="0E05E8AC" w14:textId="77777777" w:rsidR="00E52336" w:rsidRPr="00A73172" w:rsidRDefault="00E52336" w:rsidP="00A73172">
      <w:pPr>
        <w:jc w:val="right"/>
        <w:rPr>
          <w:b/>
          <w:bCs/>
        </w:rPr>
      </w:pPr>
    </w:p>
    <w:p w14:paraId="4F8D92D3" w14:textId="740D40C5" w:rsidR="009E399D" w:rsidRPr="00C459A6" w:rsidRDefault="004236CC" w:rsidP="00A73172">
      <w:pPr>
        <w:jc w:val="center"/>
        <w:rPr>
          <w:b/>
          <w:noProof w:val="0"/>
        </w:rPr>
      </w:pPr>
      <w:r w:rsidRPr="00C459A6">
        <w:rPr>
          <w:b/>
          <w:noProof w:val="0"/>
        </w:rPr>
        <w:t>SPECIFIKACIJA</w:t>
      </w:r>
      <w:r w:rsidR="00FB7AF3" w:rsidRPr="00C459A6">
        <w:rPr>
          <w:b/>
          <w:noProof w:val="0"/>
        </w:rPr>
        <w:t xml:space="preserve"> </w:t>
      </w:r>
      <w:r w:rsidR="00561AEB">
        <w:rPr>
          <w:b/>
          <w:noProof w:val="0"/>
        </w:rPr>
        <w:t xml:space="preserve">PREDRAČUNA </w:t>
      </w:r>
      <w:r w:rsidR="00FB7AF3" w:rsidRPr="00C459A6">
        <w:rPr>
          <w:b/>
          <w:noProof w:val="0"/>
        </w:rPr>
        <w:t xml:space="preserve">ZA </w:t>
      </w:r>
      <w:r w:rsidR="00A73172">
        <w:rPr>
          <w:b/>
          <w:noProof w:val="0"/>
        </w:rPr>
        <w:t>POSAMIČNE</w:t>
      </w:r>
      <w:r w:rsidR="00FB7AF3" w:rsidRPr="00C459A6">
        <w:rPr>
          <w:b/>
          <w:noProof w:val="0"/>
        </w:rPr>
        <w:t>SKLOP</w:t>
      </w:r>
      <w:r w:rsidR="00A73172">
        <w:rPr>
          <w:b/>
          <w:noProof w:val="0"/>
        </w:rPr>
        <w:t>E</w:t>
      </w:r>
    </w:p>
    <w:p w14:paraId="054691DB" w14:textId="24D225A3" w:rsidR="009E399D" w:rsidRPr="00C459A6" w:rsidRDefault="009E399D" w:rsidP="009E399D">
      <w:pPr>
        <w:pStyle w:val="BodyText"/>
        <w:jc w:val="center"/>
        <w:rPr>
          <w:rFonts w:cs="Arial"/>
          <w:b/>
          <w:noProof w:val="0"/>
          <w:szCs w:val="20"/>
        </w:rPr>
      </w:pPr>
      <w:r w:rsidRPr="00C459A6">
        <w:rPr>
          <w:rFonts w:cs="Arial"/>
          <w:b/>
          <w:noProof w:val="0"/>
          <w:szCs w:val="20"/>
        </w:rPr>
        <w:t>ZA JAVNO NAROČILO JN-</w:t>
      </w:r>
      <w:r w:rsidR="008B7E74">
        <w:rPr>
          <w:rFonts w:cs="Arial"/>
          <w:b/>
          <w:noProof w:val="0"/>
          <w:szCs w:val="20"/>
        </w:rPr>
        <w:t>B1131</w:t>
      </w:r>
    </w:p>
    <w:p w14:paraId="7F5632EE" w14:textId="77777777" w:rsidR="009E399D" w:rsidRPr="00C459A6" w:rsidRDefault="009E399D" w:rsidP="009E399D">
      <w:pPr>
        <w:rPr>
          <w:noProof w:val="0"/>
          <w:szCs w:val="20"/>
        </w:rPr>
      </w:pPr>
    </w:p>
    <w:p w14:paraId="28ECD364" w14:textId="77777777" w:rsidR="009E399D" w:rsidRPr="00C459A6" w:rsidRDefault="009E399D" w:rsidP="009E399D">
      <w:pPr>
        <w:rPr>
          <w:noProof w:val="0"/>
        </w:rPr>
      </w:pPr>
    </w:p>
    <w:p w14:paraId="207671C8" w14:textId="77777777" w:rsidR="009E399D" w:rsidRPr="00C459A6" w:rsidRDefault="009E399D" w:rsidP="009E399D">
      <w:pPr>
        <w:rPr>
          <w:noProof w:val="0"/>
        </w:rPr>
      </w:pPr>
    </w:p>
    <w:p w14:paraId="7AF7BFF2" w14:textId="77777777" w:rsidR="008E0B7C" w:rsidRPr="00C459A6" w:rsidRDefault="008E0B7C" w:rsidP="008E0B7C">
      <w:pPr>
        <w:rPr>
          <w:rFonts w:cs="Arial"/>
          <w:noProof w:val="0"/>
        </w:rPr>
      </w:pPr>
    </w:p>
    <w:p w14:paraId="0D8BB342" w14:textId="77777777" w:rsidR="00FB7AF3" w:rsidRPr="00C459A6" w:rsidRDefault="00FB7AF3" w:rsidP="00FB7AF3">
      <w:pPr>
        <w:rPr>
          <w:rFonts w:cs="Arial"/>
          <w:noProof w:val="0"/>
        </w:rPr>
      </w:pPr>
    </w:p>
    <w:p w14:paraId="4368A6B2" w14:textId="77777777" w:rsidR="00FB7AF3" w:rsidRPr="00C459A6" w:rsidRDefault="00FB7AF3" w:rsidP="00FB7AF3">
      <w:pPr>
        <w:rPr>
          <w:rFonts w:cs="Arial"/>
          <w:noProof w:val="0"/>
        </w:rPr>
      </w:pPr>
      <w:r w:rsidRPr="00C459A6">
        <w:rPr>
          <w:rFonts w:cs="Arial"/>
          <w:noProof w:val="0"/>
          <w:szCs w:val="20"/>
        </w:rPr>
        <w:t xml:space="preserve">Ponudnik mora - </w:t>
      </w:r>
      <w:r w:rsidRPr="00C459A6">
        <w:rPr>
          <w:rFonts w:cs="Arial"/>
          <w:b/>
          <w:noProof w:val="0"/>
          <w:szCs w:val="20"/>
        </w:rPr>
        <w:t>za vsak ponujeni sklop posebej</w:t>
      </w:r>
      <w:r w:rsidRPr="00C459A6">
        <w:rPr>
          <w:rFonts w:cs="Arial"/>
          <w:noProof w:val="0"/>
          <w:szCs w:val="20"/>
        </w:rPr>
        <w:t xml:space="preserve"> – </w:t>
      </w:r>
      <w:r w:rsidRPr="00C459A6">
        <w:rPr>
          <w:rFonts w:cs="Arial"/>
          <w:noProof w:val="0"/>
        </w:rPr>
        <w:t>predložiti specifikacijo</w:t>
      </w:r>
      <w:r w:rsidRPr="00C459A6">
        <w:rPr>
          <w:rFonts w:cs="Arial"/>
          <w:b/>
          <w:bCs/>
          <w:noProof w:val="0"/>
        </w:rPr>
        <w:t>,</w:t>
      </w:r>
      <w:r w:rsidRPr="00C459A6">
        <w:rPr>
          <w:rFonts w:cs="Arial"/>
          <w:noProof w:val="0"/>
        </w:rPr>
        <w:t xml:space="preserve"> kjer morajo biti navedene cene za posamezne postavke, skladno z zahtevami poglavja 3.2. dokumentacije v zvezi z oddajo javnega naročila</w:t>
      </w:r>
    </w:p>
    <w:p w14:paraId="20CFCB97" w14:textId="77777777" w:rsidR="00FB7AF3" w:rsidRPr="00C459A6" w:rsidRDefault="00FB7AF3" w:rsidP="00FB7AF3">
      <w:pPr>
        <w:rPr>
          <w:rFonts w:cs="Arial"/>
          <w:noProof w:val="0"/>
        </w:rPr>
      </w:pPr>
    </w:p>
    <w:p w14:paraId="5EC219EC" w14:textId="77777777" w:rsidR="00AB4AE4" w:rsidRPr="00C459A6" w:rsidRDefault="00AB4AE4" w:rsidP="009E399D">
      <w:pPr>
        <w:rPr>
          <w:noProof w:val="0"/>
        </w:rPr>
      </w:pPr>
    </w:p>
    <w:p w14:paraId="57696A2B" w14:textId="77777777" w:rsidR="009E399D" w:rsidRPr="00C459A6" w:rsidRDefault="009E399D" w:rsidP="009E399D">
      <w:pPr>
        <w:rPr>
          <w:noProof w:val="0"/>
        </w:rPr>
      </w:pPr>
    </w:p>
    <w:p w14:paraId="021AE1FF" w14:textId="77777777" w:rsidR="009E399D" w:rsidRPr="00C459A6" w:rsidRDefault="009E399D" w:rsidP="009E399D">
      <w:pPr>
        <w:rPr>
          <w:noProof w:val="0"/>
        </w:rPr>
      </w:pPr>
    </w:p>
    <w:p w14:paraId="5C5C961A" w14:textId="77777777" w:rsidR="009E399D" w:rsidRPr="00C459A6" w:rsidRDefault="009E399D" w:rsidP="009E399D">
      <w:pPr>
        <w:rPr>
          <w:noProof w:val="0"/>
        </w:rPr>
      </w:pPr>
    </w:p>
    <w:p w14:paraId="66F75290" w14:textId="77777777" w:rsidR="009E399D" w:rsidRPr="00C459A6" w:rsidRDefault="009E399D" w:rsidP="009E399D">
      <w:pPr>
        <w:rPr>
          <w:noProof w:val="0"/>
        </w:rPr>
      </w:pPr>
    </w:p>
    <w:p w14:paraId="39275D77" w14:textId="77777777" w:rsidR="00CE0750" w:rsidRPr="00C459A6" w:rsidRDefault="00CE0750" w:rsidP="00CE0750">
      <w:pPr>
        <w:jc w:val="left"/>
        <w:rPr>
          <w:rFonts w:eastAsia="Calibri" w:cs="Arial"/>
          <w:noProof w:val="0"/>
          <w:szCs w:val="20"/>
        </w:rPr>
      </w:pPr>
    </w:p>
    <w:p w14:paraId="36398170" w14:textId="77777777" w:rsidR="009E399D" w:rsidRPr="00C459A6" w:rsidRDefault="009E399D" w:rsidP="009E399D">
      <w:pPr>
        <w:rPr>
          <w:noProof w:val="0"/>
        </w:rPr>
      </w:pPr>
    </w:p>
    <w:p w14:paraId="50C84A63"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AA7B252" w14:textId="2E2BF1D1" w:rsidR="00A8688C" w:rsidRPr="00C459A6" w:rsidRDefault="00A8688C" w:rsidP="00A8688C">
      <w:pPr>
        <w:jc w:val="right"/>
        <w:rPr>
          <w:b/>
          <w:noProof w:val="0"/>
        </w:rPr>
      </w:pPr>
      <w:r w:rsidRPr="00C459A6">
        <w:rPr>
          <w:b/>
          <w:noProof w:val="0"/>
        </w:rPr>
        <w:lastRenderedPageBreak/>
        <w:t>OBR-4</w:t>
      </w:r>
    </w:p>
    <w:p w14:paraId="7E602CE8" w14:textId="77777777" w:rsidR="00A8688C" w:rsidRPr="00C459A6" w:rsidRDefault="00A8688C" w:rsidP="009E399D">
      <w:pPr>
        <w:jc w:val="left"/>
        <w:rPr>
          <w:rFonts w:eastAsia="Calibri" w:cs="Arial"/>
          <w:noProof w:val="0"/>
          <w:szCs w:val="20"/>
        </w:rPr>
      </w:pPr>
    </w:p>
    <w:p w14:paraId="57276C0B" w14:textId="592BBF8B" w:rsidR="009E399D" w:rsidRPr="00C459A6" w:rsidRDefault="009E399D" w:rsidP="009E399D">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E68D158"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Naslov: .......................................................</w:t>
      </w:r>
    </w:p>
    <w:p w14:paraId="3633CD4C" w14:textId="77777777" w:rsidR="009E399D" w:rsidRPr="00C459A6" w:rsidRDefault="009E399D" w:rsidP="009E399D">
      <w:pPr>
        <w:jc w:val="left"/>
        <w:rPr>
          <w:rFonts w:eastAsia="Calibri" w:cs="Arial"/>
          <w:noProof w:val="0"/>
          <w:szCs w:val="20"/>
        </w:rPr>
      </w:pPr>
    </w:p>
    <w:p w14:paraId="7C57BC84" w14:textId="77777777" w:rsidR="009E399D" w:rsidRPr="00C459A6" w:rsidRDefault="009E399D" w:rsidP="009E399D">
      <w:pPr>
        <w:jc w:val="left"/>
        <w:rPr>
          <w:rFonts w:eastAsia="Calibri" w:cs="Arial"/>
          <w:noProof w:val="0"/>
          <w:szCs w:val="20"/>
        </w:rPr>
      </w:pPr>
    </w:p>
    <w:p w14:paraId="4CE800F9" w14:textId="77777777" w:rsidR="009E399D" w:rsidRPr="00C459A6" w:rsidRDefault="009E399D" w:rsidP="009E399D">
      <w:pPr>
        <w:jc w:val="left"/>
        <w:rPr>
          <w:rFonts w:eastAsia="Calibri" w:cs="Arial"/>
          <w:noProof w:val="0"/>
          <w:szCs w:val="20"/>
        </w:rPr>
      </w:pPr>
    </w:p>
    <w:p w14:paraId="7B7A3562" w14:textId="77777777" w:rsidR="00112F37" w:rsidRPr="00C459A6" w:rsidRDefault="00112F37" w:rsidP="009E399D">
      <w:pPr>
        <w:jc w:val="left"/>
        <w:rPr>
          <w:rFonts w:eastAsia="Calibri" w:cs="Arial"/>
          <w:noProof w:val="0"/>
          <w:szCs w:val="20"/>
        </w:rPr>
      </w:pPr>
    </w:p>
    <w:p w14:paraId="1A5EE425" w14:textId="77777777" w:rsidR="00112F37" w:rsidRPr="00C459A6" w:rsidRDefault="00112F37" w:rsidP="009E399D">
      <w:pPr>
        <w:jc w:val="left"/>
        <w:rPr>
          <w:rFonts w:eastAsia="Calibri" w:cs="Arial"/>
          <w:noProof w:val="0"/>
          <w:szCs w:val="20"/>
        </w:rPr>
      </w:pPr>
    </w:p>
    <w:p w14:paraId="45631684" w14:textId="77777777" w:rsidR="00112F37" w:rsidRPr="00C459A6" w:rsidRDefault="00112F37" w:rsidP="009E399D">
      <w:pPr>
        <w:jc w:val="left"/>
        <w:rPr>
          <w:rFonts w:eastAsia="Calibri" w:cs="Arial"/>
          <w:noProof w:val="0"/>
          <w:szCs w:val="20"/>
        </w:rPr>
      </w:pPr>
    </w:p>
    <w:p w14:paraId="05638CD7" w14:textId="77777777" w:rsidR="009E399D" w:rsidRPr="00C459A6" w:rsidRDefault="009E399D" w:rsidP="009E399D">
      <w:pPr>
        <w:spacing w:after="120"/>
        <w:jc w:val="left"/>
        <w:rPr>
          <w:rFonts w:eastAsia="Calibri" w:cs="Arial"/>
          <w:noProof w:val="0"/>
          <w:szCs w:val="20"/>
        </w:rPr>
      </w:pPr>
    </w:p>
    <w:p w14:paraId="1B80BFCE" w14:textId="77777777" w:rsidR="00A73172" w:rsidRPr="00033943" w:rsidRDefault="009E399D" w:rsidP="009E399D">
      <w:pPr>
        <w:pStyle w:val="Heading2"/>
        <w:ind w:left="576"/>
        <w:jc w:val="center"/>
        <w:rPr>
          <w:b/>
          <w:noProof w:val="0"/>
        </w:rPr>
      </w:pPr>
      <w:bookmarkStart w:id="209" w:name="_Toc370472196"/>
      <w:bookmarkStart w:id="210" w:name="_Toc435370618"/>
      <w:bookmarkStart w:id="211" w:name="_Toc239682089"/>
      <w:bookmarkStart w:id="212" w:name="_Toc239750997"/>
      <w:r w:rsidRPr="00033943">
        <w:rPr>
          <w:b/>
          <w:noProof w:val="0"/>
        </w:rPr>
        <w:t>IZJAVA PONUDNIKA, DA JE VSA OPREMA TOVARNIŠKO NOVA</w:t>
      </w:r>
      <w:bookmarkEnd w:id="209"/>
      <w:bookmarkEnd w:id="210"/>
      <w:bookmarkEnd w:id="211"/>
      <w:bookmarkEnd w:id="212"/>
      <w:r w:rsidR="00A73172" w:rsidRPr="00033943">
        <w:rPr>
          <w:b/>
          <w:noProof w:val="0"/>
        </w:rPr>
        <w:t xml:space="preserve"> </w:t>
      </w:r>
    </w:p>
    <w:p w14:paraId="64D09CF2" w14:textId="77777777" w:rsidR="00A73172" w:rsidRPr="00033943" w:rsidRDefault="00A73172" w:rsidP="00A73172"/>
    <w:p w14:paraId="51E43BEC" w14:textId="2582D027" w:rsidR="009E399D" w:rsidRPr="00033943" w:rsidRDefault="009E399D" w:rsidP="009E399D">
      <w:pPr>
        <w:spacing w:after="120"/>
        <w:jc w:val="center"/>
        <w:rPr>
          <w:rFonts w:eastAsia="Calibri" w:cs="Arial"/>
          <w:b/>
          <w:noProof w:val="0"/>
          <w:szCs w:val="20"/>
        </w:rPr>
      </w:pPr>
      <w:r w:rsidRPr="00033943">
        <w:rPr>
          <w:rFonts w:eastAsia="Calibri" w:cs="Arial"/>
          <w:b/>
          <w:noProof w:val="0"/>
          <w:szCs w:val="20"/>
        </w:rPr>
        <w:t>ZA JAVNO NAROČILO JN-</w:t>
      </w:r>
      <w:r w:rsidR="008B7E74" w:rsidRPr="00033943">
        <w:rPr>
          <w:rFonts w:eastAsia="Calibri" w:cs="Arial"/>
          <w:b/>
          <w:noProof w:val="0"/>
          <w:szCs w:val="20"/>
        </w:rPr>
        <w:t>B1131</w:t>
      </w:r>
      <w:r w:rsidRPr="00033943">
        <w:rPr>
          <w:rFonts w:eastAsia="Calibri" w:cs="Arial"/>
          <w:b/>
          <w:noProof w:val="0"/>
          <w:szCs w:val="20"/>
        </w:rPr>
        <w:t xml:space="preserve"> </w:t>
      </w:r>
    </w:p>
    <w:p w14:paraId="3BDBAF44" w14:textId="62280BBB" w:rsidR="009E399D" w:rsidRPr="00033943" w:rsidRDefault="0063765B" w:rsidP="0063765B">
      <w:pPr>
        <w:spacing w:after="120"/>
        <w:jc w:val="center"/>
        <w:rPr>
          <w:rFonts w:eastAsia="Calibri" w:cs="Arial"/>
          <w:b/>
          <w:bCs/>
          <w:noProof w:val="0"/>
          <w:szCs w:val="20"/>
        </w:rPr>
      </w:pPr>
      <w:r w:rsidRPr="00033943">
        <w:rPr>
          <w:rFonts w:eastAsia="Calibri" w:cs="Arial"/>
          <w:b/>
          <w:bCs/>
          <w:noProof w:val="0"/>
          <w:szCs w:val="20"/>
        </w:rPr>
        <w:t>(samo sklop A)</w:t>
      </w:r>
    </w:p>
    <w:p w14:paraId="75DF9812" w14:textId="77777777" w:rsidR="009E399D" w:rsidRPr="00C459A6" w:rsidRDefault="009E399D" w:rsidP="009E399D">
      <w:pPr>
        <w:spacing w:after="120"/>
        <w:jc w:val="left"/>
        <w:rPr>
          <w:rFonts w:eastAsia="Calibri" w:cs="Arial"/>
          <w:noProof w:val="0"/>
          <w:szCs w:val="20"/>
        </w:rPr>
      </w:pPr>
    </w:p>
    <w:p w14:paraId="1DD9D89C" w14:textId="77777777" w:rsidR="009E399D" w:rsidRPr="00C459A6" w:rsidRDefault="009E399D" w:rsidP="009E399D">
      <w:pPr>
        <w:spacing w:after="120"/>
        <w:jc w:val="left"/>
        <w:rPr>
          <w:rFonts w:eastAsia="Calibri" w:cs="Arial"/>
          <w:noProof w:val="0"/>
          <w:szCs w:val="20"/>
        </w:rPr>
      </w:pPr>
    </w:p>
    <w:p w14:paraId="4957AC11" w14:textId="77777777" w:rsidR="009E399D" w:rsidRPr="00C459A6" w:rsidRDefault="009E399D" w:rsidP="009E399D">
      <w:pPr>
        <w:ind w:right="525"/>
        <w:jc w:val="left"/>
        <w:rPr>
          <w:rFonts w:eastAsia="Calibri" w:cs="Arial"/>
          <w:noProof w:val="0"/>
          <w:szCs w:val="20"/>
        </w:rPr>
      </w:pPr>
    </w:p>
    <w:p w14:paraId="4370E862" w14:textId="6CC5CCB3" w:rsidR="009E399D" w:rsidRPr="00C459A6" w:rsidRDefault="009E399D" w:rsidP="009E399D">
      <w:pPr>
        <w:jc w:val="left"/>
        <w:rPr>
          <w:rFonts w:eastAsia="Calibri" w:cs="Arial"/>
          <w:noProof w:val="0"/>
          <w:szCs w:val="20"/>
        </w:rPr>
      </w:pPr>
      <w:r w:rsidRPr="00C459A6">
        <w:rPr>
          <w:rFonts w:eastAsia="Calibri" w:cs="Arial"/>
          <w:noProof w:val="0"/>
          <w:szCs w:val="20"/>
        </w:rPr>
        <w:t>Izjavljamo pod kazensko in materialno odgovornostjo, da je vsa oprema, ki jo ponujamo na javno naročilo JN-</w:t>
      </w:r>
      <w:r w:rsidR="008B7E74">
        <w:rPr>
          <w:rFonts w:eastAsia="Calibri" w:cs="Arial"/>
          <w:noProof w:val="0"/>
          <w:szCs w:val="20"/>
        </w:rPr>
        <w:t>B1131</w:t>
      </w:r>
      <w:r w:rsidRPr="00C459A6">
        <w:rPr>
          <w:rFonts w:eastAsia="Calibri" w:cs="Arial"/>
          <w:noProof w:val="0"/>
          <w:szCs w:val="20"/>
        </w:rPr>
        <w:t>, tovarniško nova.</w:t>
      </w:r>
    </w:p>
    <w:p w14:paraId="5D8FDA21" w14:textId="77777777" w:rsidR="009E399D" w:rsidRPr="00C459A6" w:rsidRDefault="009E399D" w:rsidP="009E399D">
      <w:pPr>
        <w:rPr>
          <w:rFonts w:cs="Arial"/>
          <w:noProof w:val="0"/>
          <w:kern w:val="16"/>
          <w:szCs w:val="20"/>
        </w:rPr>
      </w:pPr>
    </w:p>
    <w:p w14:paraId="72B01EB8" w14:textId="77777777" w:rsidR="009E399D" w:rsidRPr="00C459A6" w:rsidRDefault="009E399D" w:rsidP="009E399D">
      <w:pPr>
        <w:jc w:val="left"/>
        <w:rPr>
          <w:rFonts w:eastAsia="Calibri" w:cs="Arial"/>
          <w:noProof w:val="0"/>
          <w:szCs w:val="20"/>
        </w:rPr>
      </w:pPr>
    </w:p>
    <w:p w14:paraId="699766E9" w14:textId="77777777" w:rsidR="009E399D" w:rsidRPr="00C459A6" w:rsidRDefault="009E399D" w:rsidP="009E399D">
      <w:pPr>
        <w:ind w:right="525"/>
        <w:jc w:val="left"/>
        <w:rPr>
          <w:rFonts w:eastAsia="Calibri" w:cs="Arial"/>
          <w:noProof w:val="0"/>
          <w:szCs w:val="20"/>
        </w:rPr>
      </w:pPr>
    </w:p>
    <w:p w14:paraId="7053F266" w14:textId="77777777" w:rsidR="009E399D" w:rsidRPr="00C459A6" w:rsidRDefault="009E399D" w:rsidP="009E399D">
      <w:pPr>
        <w:jc w:val="left"/>
        <w:rPr>
          <w:rFonts w:eastAsia="Calibri" w:cs="Arial"/>
          <w:noProof w:val="0"/>
          <w:szCs w:val="20"/>
        </w:rPr>
      </w:pPr>
    </w:p>
    <w:p w14:paraId="5F8739A0" w14:textId="77777777" w:rsidR="009E399D" w:rsidRPr="00C459A6" w:rsidRDefault="009E399D" w:rsidP="009E399D">
      <w:pPr>
        <w:jc w:val="left"/>
        <w:rPr>
          <w:rFonts w:eastAsia="Calibri" w:cs="Arial"/>
          <w:noProof w:val="0"/>
          <w:szCs w:val="20"/>
        </w:rPr>
      </w:pPr>
    </w:p>
    <w:p w14:paraId="61BA91A7" w14:textId="77777777" w:rsidR="009E399D" w:rsidRPr="00C459A6" w:rsidRDefault="009E399D" w:rsidP="009E399D">
      <w:pPr>
        <w:jc w:val="left"/>
        <w:rPr>
          <w:rFonts w:eastAsia="Calibri" w:cs="Arial"/>
          <w:noProof w:val="0"/>
          <w:szCs w:val="20"/>
        </w:rPr>
      </w:pPr>
    </w:p>
    <w:p w14:paraId="4D72AE66" w14:textId="77777777" w:rsidR="009E399D" w:rsidRDefault="009E399D" w:rsidP="009E399D">
      <w:pPr>
        <w:jc w:val="left"/>
        <w:rPr>
          <w:rFonts w:eastAsia="Calibri" w:cs="Arial"/>
          <w:noProof w:val="0"/>
          <w:szCs w:val="20"/>
        </w:rPr>
      </w:pPr>
    </w:p>
    <w:p w14:paraId="573FAC06" w14:textId="77777777" w:rsidR="00A73172" w:rsidRPr="00C459A6" w:rsidRDefault="00A73172" w:rsidP="009E399D">
      <w:pPr>
        <w:jc w:val="left"/>
        <w:rPr>
          <w:rFonts w:eastAsia="Calibri" w:cs="Arial"/>
          <w:noProof w:val="0"/>
          <w:szCs w:val="20"/>
        </w:rPr>
      </w:pPr>
    </w:p>
    <w:p w14:paraId="43996D20" w14:textId="77777777" w:rsidR="009E399D" w:rsidRPr="00C459A6" w:rsidRDefault="009E399D" w:rsidP="009E399D">
      <w:pPr>
        <w:jc w:val="left"/>
        <w:rPr>
          <w:rFonts w:eastAsia="Calibri" w:cs="Arial"/>
          <w:noProof w:val="0"/>
          <w:szCs w:val="20"/>
        </w:rPr>
      </w:pPr>
    </w:p>
    <w:p w14:paraId="6FFC37F1" w14:textId="77777777" w:rsidR="009E399D" w:rsidRPr="00C459A6" w:rsidRDefault="009E399D" w:rsidP="009E399D">
      <w:pPr>
        <w:jc w:val="left"/>
        <w:rPr>
          <w:rFonts w:eastAsia="Calibri" w:cs="Arial"/>
          <w:noProof w:val="0"/>
          <w:szCs w:val="20"/>
        </w:rPr>
      </w:pPr>
    </w:p>
    <w:p w14:paraId="39FB1828" w14:textId="77777777" w:rsidR="009E399D" w:rsidRPr="00C459A6" w:rsidRDefault="009E399D" w:rsidP="009E399D">
      <w:pPr>
        <w:jc w:val="left"/>
        <w:rPr>
          <w:rFonts w:eastAsia="Calibri" w:cs="Arial"/>
          <w:noProof w:val="0"/>
          <w:szCs w:val="20"/>
        </w:rPr>
      </w:pPr>
    </w:p>
    <w:p w14:paraId="70DA76E4" w14:textId="77777777" w:rsidR="009E399D" w:rsidRPr="00C459A6" w:rsidRDefault="009E399D" w:rsidP="009E399D">
      <w:pPr>
        <w:jc w:val="left"/>
        <w:rPr>
          <w:rFonts w:eastAsia="Calibri" w:cs="Arial"/>
          <w:noProof w:val="0"/>
          <w:szCs w:val="20"/>
        </w:rPr>
      </w:pPr>
    </w:p>
    <w:p w14:paraId="08100A28" w14:textId="77777777" w:rsidR="009E399D" w:rsidRPr="00C459A6" w:rsidRDefault="009E399D" w:rsidP="009E399D">
      <w:pPr>
        <w:jc w:val="left"/>
        <w:rPr>
          <w:rFonts w:eastAsia="Calibri" w:cs="Arial"/>
          <w:noProof w:val="0"/>
          <w:szCs w:val="20"/>
        </w:rPr>
      </w:pPr>
    </w:p>
    <w:p w14:paraId="6A6267C9" w14:textId="77777777" w:rsidR="009E399D" w:rsidRPr="00C459A6" w:rsidRDefault="009E399D" w:rsidP="009E399D">
      <w:pPr>
        <w:jc w:val="left"/>
        <w:rPr>
          <w:rFonts w:eastAsia="Calibri" w:cs="Arial"/>
          <w:noProof w:val="0"/>
          <w:szCs w:val="20"/>
        </w:rPr>
      </w:pPr>
    </w:p>
    <w:p w14:paraId="5C348041"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 xml:space="preserve">Kraj in datum: </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Žig:</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Podpis zastopnika</w:t>
      </w:r>
    </w:p>
    <w:p w14:paraId="65292F94"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oz. prokurista:</w:t>
      </w:r>
    </w:p>
    <w:p w14:paraId="7813252B" w14:textId="77777777" w:rsidR="009E399D" w:rsidRPr="00C459A6" w:rsidRDefault="009E399D" w:rsidP="009E399D">
      <w:pPr>
        <w:spacing w:line="360" w:lineRule="auto"/>
        <w:jc w:val="left"/>
        <w:rPr>
          <w:rFonts w:eastAsia="Calibri" w:cs="Arial"/>
          <w:noProof w:val="0"/>
          <w:szCs w:val="20"/>
        </w:rPr>
      </w:pPr>
    </w:p>
    <w:p w14:paraId="1185CBC0"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w:t>
      </w:r>
    </w:p>
    <w:p w14:paraId="54E6323B" w14:textId="77777777" w:rsidR="009E399D" w:rsidRPr="00C459A6" w:rsidRDefault="009E399D" w:rsidP="009E399D">
      <w:pPr>
        <w:jc w:val="left"/>
        <w:rPr>
          <w:rFonts w:eastAsia="Calibri" w:cs="Arial"/>
          <w:noProof w:val="0"/>
          <w:szCs w:val="20"/>
        </w:rPr>
      </w:pPr>
    </w:p>
    <w:p w14:paraId="1E21E517" w14:textId="77777777" w:rsidR="009E399D" w:rsidRPr="00C459A6" w:rsidRDefault="009E399D" w:rsidP="009E399D">
      <w:pPr>
        <w:spacing w:line="360" w:lineRule="auto"/>
        <w:jc w:val="left"/>
        <w:rPr>
          <w:rFonts w:eastAsia="Calibri" w:cs="Arial"/>
          <w:noProof w:val="0"/>
          <w:szCs w:val="20"/>
        </w:rPr>
      </w:pPr>
    </w:p>
    <w:p w14:paraId="155E6D2A" w14:textId="77777777" w:rsidR="009E399D" w:rsidRPr="00C459A6" w:rsidRDefault="009E399D" w:rsidP="009E399D">
      <w:pPr>
        <w:spacing w:line="360" w:lineRule="auto"/>
        <w:jc w:val="left"/>
        <w:rPr>
          <w:rFonts w:eastAsia="Calibri" w:cs="Arial"/>
          <w:noProof w:val="0"/>
          <w:szCs w:val="20"/>
        </w:rPr>
      </w:pPr>
    </w:p>
    <w:p w14:paraId="628E9483" w14:textId="77777777" w:rsidR="0029389A" w:rsidRPr="00C459A6" w:rsidRDefault="0029389A" w:rsidP="009E399D">
      <w:pPr>
        <w:jc w:val="left"/>
        <w:rPr>
          <w:rFonts w:eastAsia="Calibri" w:cs="Arial"/>
          <w:noProof w:val="0"/>
          <w:szCs w:val="20"/>
        </w:rPr>
      </w:pPr>
    </w:p>
    <w:p w14:paraId="12E43E88" w14:textId="77777777" w:rsidR="0029389A" w:rsidRPr="00C459A6" w:rsidRDefault="0029389A" w:rsidP="009E399D">
      <w:pPr>
        <w:jc w:val="left"/>
        <w:rPr>
          <w:rFonts w:eastAsia="Calibri" w:cs="Arial"/>
          <w:noProof w:val="0"/>
          <w:szCs w:val="20"/>
        </w:rPr>
      </w:pPr>
    </w:p>
    <w:p w14:paraId="593FB22F" w14:textId="77777777" w:rsidR="0029389A" w:rsidRPr="00C459A6" w:rsidRDefault="0029389A" w:rsidP="009E399D">
      <w:pPr>
        <w:jc w:val="left"/>
        <w:rPr>
          <w:rFonts w:eastAsia="Calibri" w:cs="Arial"/>
          <w:noProof w:val="0"/>
          <w:szCs w:val="20"/>
        </w:rPr>
      </w:pPr>
    </w:p>
    <w:p w14:paraId="7BA3998D" w14:textId="77777777" w:rsidR="0029389A" w:rsidRPr="00C459A6" w:rsidRDefault="0029389A" w:rsidP="009E399D">
      <w:pPr>
        <w:jc w:val="left"/>
        <w:rPr>
          <w:rFonts w:eastAsia="Calibri" w:cs="Arial"/>
          <w:noProof w:val="0"/>
          <w:szCs w:val="20"/>
        </w:rPr>
      </w:pPr>
    </w:p>
    <w:p w14:paraId="4E46A651" w14:textId="77777777" w:rsidR="0029389A" w:rsidRPr="00C459A6" w:rsidRDefault="0029389A" w:rsidP="009E399D">
      <w:pPr>
        <w:jc w:val="left"/>
        <w:rPr>
          <w:rFonts w:eastAsia="Calibri" w:cs="Arial"/>
          <w:noProof w:val="0"/>
          <w:szCs w:val="20"/>
        </w:rPr>
      </w:pPr>
    </w:p>
    <w:p w14:paraId="1619586B" w14:textId="77777777" w:rsidR="00A8688C" w:rsidRPr="00C459A6" w:rsidRDefault="00A8688C" w:rsidP="00A8688C">
      <w:pPr>
        <w:jc w:val="right"/>
        <w:rPr>
          <w:b/>
          <w:noProof w:val="0"/>
        </w:rPr>
      </w:pPr>
    </w:p>
    <w:p w14:paraId="6FEED066" w14:textId="77777777" w:rsidR="00A8688C" w:rsidRPr="00C459A6" w:rsidRDefault="00A8688C" w:rsidP="00A8688C">
      <w:pPr>
        <w:jc w:val="right"/>
        <w:rPr>
          <w:b/>
          <w:noProof w:val="0"/>
        </w:rPr>
      </w:pPr>
    </w:p>
    <w:p w14:paraId="0733A286" w14:textId="77777777" w:rsidR="00A8688C" w:rsidRPr="00C459A6" w:rsidRDefault="00A8688C" w:rsidP="00A8688C">
      <w:pPr>
        <w:jc w:val="right"/>
        <w:rPr>
          <w:b/>
          <w:noProof w:val="0"/>
        </w:rPr>
      </w:pPr>
    </w:p>
    <w:p w14:paraId="7770CE78" w14:textId="77777777" w:rsidR="00A8688C" w:rsidRPr="00C459A6" w:rsidRDefault="00A8688C" w:rsidP="00A8688C">
      <w:pPr>
        <w:jc w:val="right"/>
        <w:rPr>
          <w:b/>
          <w:noProof w:val="0"/>
        </w:rPr>
      </w:pPr>
    </w:p>
    <w:p w14:paraId="4DA74FB1" w14:textId="77777777" w:rsidR="00A8688C" w:rsidRPr="00C459A6" w:rsidRDefault="00A8688C" w:rsidP="00A8688C">
      <w:pPr>
        <w:jc w:val="right"/>
        <w:rPr>
          <w:b/>
          <w:noProof w:val="0"/>
        </w:rPr>
      </w:pPr>
    </w:p>
    <w:p w14:paraId="3D5ED420" w14:textId="77777777" w:rsidR="00A8688C" w:rsidRPr="00C459A6" w:rsidRDefault="00A8688C" w:rsidP="00A8688C">
      <w:pPr>
        <w:jc w:val="right"/>
        <w:rPr>
          <w:b/>
          <w:noProof w:val="0"/>
        </w:rPr>
      </w:pPr>
    </w:p>
    <w:p w14:paraId="6A888839" w14:textId="77777777" w:rsidR="00A8688C" w:rsidRPr="00C459A6" w:rsidRDefault="00A8688C" w:rsidP="00A8688C">
      <w:pPr>
        <w:jc w:val="right"/>
        <w:rPr>
          <w:b/>
          <w:noProof w:val="0"/>
        </w:rPr>
      </w:pPr>
    </w:p>
    <w:p w14:paraId="0B50C665" w14:textId="77777777" w:rsidR="00A8688C" w:rsidRPr="00C459A6" w:rsidRDefault="00A8688C" w:rsidP="00A8688C">
      <w:pPr>
        <w:jc w:val="right"/>
        <w:rPr>
          <w:b/>
          <w:noProof w:val="0"/>
        </w:rPr>
      </w:pPr>
    </w:p>
    <w:p w14:paraId="526B4FDD" w14:textId="77777777" w:rsidR="00A8688C" w:rsidRPr="00C459A6" w:rsidRDefault="00A8688C" w:rsidP="00A8688C">
      <w:pPr>
        <w:jc w:val="right"/>
        <w:rPr>
          <w:b/>
          <w:noProof w:val="0"/>
        </w:rPr>
      </w:pPr>
    </w:p>
    <w:p w14:paraId="307321EA" w14:textId="77777777" w:rsidR="00A8688C" w:rsidRPr="00C459A6" w:rsidRDefault="00A8688C" w:rsidP="00A8688C">
      <w:pPr>
        <w:jc w:val="right"/>
        <w:rPr>
          <w:b/>
          <w:noProof w:val="0"/>
        </w:rPr>
      </w:pPr>
    </w:p>
    <w:p w14:paraId="55C556E1" w14:textId="06ED1355" w:rsidR="00A8688C" w:rsidRPr="00C459A6" w:rsidRDefault="00A8688C" w:rsidP="00A8688C">
      <w:pPr>
        <w:jc w:val="right"/>
        <w:rPr>
          <w:b/>
          <w:noProof w:val="0"/>
        </w:rPr>
      </w:pPr>
      <w:r w:rsidRPr="00C459A6">
        <w:rPr>
          <w:b/>
          <w:noProof w:val="0"/>
        </w:rPr>
        <w:t>OBR-5</w:t>
      </w:r>
    </w:p>
    <w:p w14:paraId="07674114" w14:textId="41863C55" w:rsidR="00CA3474" w:rsidRPr="00C459A6" w:rsidRDefault="00CA3474" w:rsidP="00A8688C">
      <w:pPr>
        <w:rPr>
          <w:rFonts w:cs="Arial"/>
          <w:i/>
          <w:noProof w:val="0"/>
        </w:rPr>
      </w:pPr>
      <w:r w:rsidRPr="00C459A6">
        <w:rPr>
          <w:rFonts w:cs="Arial"/>
          <w:noProof w:val="0"/>
        </w:rPr>
        <w:t>Ponudnik ..................................................</w:t>
      </w:r>
    </w:p>
    <w:p w14:paraId="1F3852F7" w14:textId="77777777" w:rsidR="00CA3474" w:rsidRPr="00C459A6" w:rsidRDefault="00CA3474" w:rsidP="00CA3474">
      <w:pPr>
        <w:spacing w:line="100" w:lineRule="atLeast"/>
        <w:rPr>
          <w:rFonts w:cs="Arial"/>
          <w:i/>
          <w:noProof w:val="0"/>
        </w:rPr>
      </w:pPr>
    </w:p>
    <w:p w14:paraId="4ED39822" w14:textId="77777777" w:rsidR="00CA3474" w:rsidRPr="00C459A6" w:rsidRDefault="00CA3474" w:rsidP="00CA3474">
      <w:pPr>
        <w:spacing w:line="100" w:lineRule="atLeast"/>
        <w:rPr>
          <w:rFonts w:cs="Arial"/>
          <w:noProof w:val="0"/>
        </w:rPr>
      </w:pPr>
      <w:r w:rsidRPr="00C459A6">
        <w:rPr>
          <w:rFonts w:cs="Arial"/>
          <w:noProof w:val="0"/>
        </w:rPr>
        <w:t>Naslov .......................................................</w:t>
      </w:r>
    </w:p>
    <w:p w14:paraId="2680385B" w14:textId="77777777" w:rsidR="00CA3474" w:rsidRPr="00C459A6" w:rsidRDefault="00CA3474" w:rsidP="00CA3474">
      <w:pPr>
        <w:spacing w:line="100" w:lineRule="atLeast"/>
        <w:rPr>
          <w:rFonts w:cs="Arial"/>
          <w:noProof w:val="0"/>
        </w:rPr>
      </w:pPr>
    </w:p>
    <w:p w14:paraId="1FFEB308" w14:textId="77777777" w:rsidR="00CA3474" w:rsidRPr="00C459A6" w:rsidRDefault="00CA3474" w:rsidP="00CA3474">
      <w:pPr>
        <w:spacing w:line="360" w:lineRule="auto"/>
        <w:rPr>
          <w:rFonts w:cs="Arial"/>
          <w:noProof w:val="0"/>
        </w:rPr>
      </w:pPr>
      <w:r w:rsidRPr="00C459A6">
        <w:rPr>
          <w:rFonts w:cs="Arial"/>
          <w:noProof w:val="0"/>
        </w:rPr>
        <w:t>....................................................................</w:t>
      </w:r>
    </w:p>
    <w:p w14:paraId="092707AF" w14:textId="77777777" w:rsidR="00CA3474" w:rsidRPr="00C459A6" w:rsidRDefault="00CA3474" w:rsidP="00CA3474">
      <w:pPr>
        <w:spacing w:line="100" w:lineRule="atLeast"/>
        <w:rPr>
          <w:rFonts w:cs="Arial"/>
          <w:noProof w:val="0"/>
        </w:rPr>
      </w:pPr>
    </w:p>
    <w:p w14:paraId="395E8CE1" w14:textId="77777777" w:rsidR="00CA3474" w:rsidRPr="00C459A6" w:rsidRDefault="00CA3474" w:rsidP="00CA3474">
      <w:pPr>
        <w:spacing w:line="100" w:lineRule="atLeast"/>
        <w:rPr>
          <w:rFonts w:cs="Arial"/>
          <w:noProof w:val="0"/>
        </w:rPr>
      </w:pPr>
    </w:p>
    <w:p w14:paraId="7B4F7870" w14:textId="77777777" w:rsidR="00CA3474" w:rsidRPr="00C459A6" w:rsidRDefault="00CA3474" w:rsidP="00CA3474">
      <w:pPr>
        <w:spacing w:line="100" w:lineRule="atLeast"/>
        <w:rPr>
          <w:rFonts w:cs="Arial"/>
          <w:noProof w:val="0"/>
        </w:rPr>
      </w:pPr>
    </w:p>
    <w:p w14:paraId="32CC65B0" w14:textId="77777777" w:rsidR="00CA3474" w:rsidRPr="00C459A6" w:rsidRDefault="00CA3474" w:rsidP="00CA3474">
      <w:pPr>
        <w:spacing w:line="100" w:lineRule="atLeast"/>
        <w:rPr>
          <w:rFonts w:ascii="Times New Roman" w:hAnsi="Times New Roman"/>
          <w:b/>
          <w:noProof w:val="0"/>
          <w:sz w:val="24"/>
          <w:szCs w:val="20"/>
        </w:rPr>
      </w:pPr>
    </w:p>
    <w:p w14:paraId="6665D44C" w14:textId="77777777" w:rsidR="00CA3474" w:rsidRPr="00B91092" w:rsidRDefault="00CA3474" w:rsidP="00CA3474">
      <w:pPr>
        <w:keepNext/>
        <w:spacing w:before="120" w:after="120" w:line="100" w:lineRule="atLeast"/>
        <w:jc w:val="center"/>
        <w:rPr>
          <w:rFonts w:cs="Arial"/>
          <w:b/>
          <w:noProof w:val="0"/>
          <w:szCs w:val="20"/>
        </w:rPr>
      </w:pPr>
      <w:r w:rsidRPr="00C459A6">
        <w:rPr>
          <w:rFonts w:cs="Arial"/>
          <w:b/>
          <w:bCs/>
          <w:caps/>
          <w:noProof w:val="0"/>
          <w:szCs w:val="20"/>
        </w:rPr>
        <w:t xml:space="preserve">Izjava </w:t>
      </w:r>
      <w:r w:rsidRPr="00B91092">
        <w:rPr>
          <w:rFonts w:cs="Arial"/>
          <w:b/>
          <w:bCs/>
          <w:caps/>
          <w:noProof w:val="0"/>
          <w:szCs w:val="20"/>
        </w:rPr>
        <w:t>ponudnika o zagotavljanju rezervnih delov</w:t>
      </w:r>
    </w:p>
    <w:p w14:paraId="6B8E4CC3" w14:textId="03F0E5CF" w:rsidR="00CA3474" w:rsidRPr="00033943" w:rsidRDefault="00CA3474" w:rsidP="00CA3474">
      <w:pPr>
        <w:spacing w:line="100" w:lineRule="atLeast"/>
        <w:jc w:val="center"/>
        <w:rPr>
          <w:rFonts w:cs="Arial"/>
          <w:b/>
          <w:noProof w:val="0"/>
          <w:szCs w:val="20"/>
        </w:rPr>
      </w:pPr>
      <w:r w:rsidRPr="00B91092">
        <w:rPr>
          <w:rFonts w:cs="Arial"/>
          <w:b/>
          <w:noProof w:val="0"/>
          <w:szCs w:val="20"/>
        </w:rPr>
        <w:t xml:space="preserve">ZA JAVNO NAROČILO </w:t>
      </w:r>
      <w:r w:rsidRPr="00033943">
        <w:rPr>
          <w:rFonts w:cs="Arial"/>
          <w:b/>
          <w:noProof w:val="0"/>
          <w:szCs w:val="20"/>
        </w:rPr>
        <w:t>JN-</w:t>
      </w:r>
      <w:r w:rsidR="008B7E74" w:rsidRPr="00033943">
        <w:rPr>
          <w:rFonts w:cs="Arial"/>
          <w:b/>
          <w:noProof w:val="0"/>
          <w:szCs w:val="20"/>
        </w:rPr>
        <w:t>B1131</w:t>
      </w:r>
    </w:p>
    <w:p w14:paraId="7892EAB5" w14:textId="77777777" w:rsidR="0063765B" w:rsidRPr="00033943" w:rsidRDefault="0063765B" w:rsidP="00CA3474">
      <w:pPr>
        <w:spacing w:line="100" w:lineRule="atLeast"/>
        <w:jc w:val="center"/>
        <w:rPr>
          <w:rFonts w:cs="Arial"/>
          <w:b/>
          <w:noProof w:val="0"/>
          <w:szCs w:val="20"/>
        </w:rPr>
      </w:pPr>
    </w:p>
    <w:p w14:paraId="4D23B6EC" w14:textId="7DD502E1" w:rsidR="00CA3474" w:rsidRPr="00B91092" w:rsidRDefault="0063765B" w:rsidP="00CA3474">
      <w:pPr>
        <w:spacing w:line="100" w:lineRule="atLeast"/>
        <w:jc w:val="center"/>
        <w:rPr>
          <w:rFonts w:cs="Arial"/>
          <w:b/>
          <w:noProof w:val="0"/>
          <w:szCs w:val="20"/>
        </w:rPr>
      </w:pPr>
      <w:r w:rsidRPr="00033943">
        <w:rPr>
          <w:rFonts w:cs="Arial"/>
          <w:b/>
          <w:noProof w:val="0"/>
          <w:szCs w:val="20"/>
        </w:rPr>
        <w:t>(samo sklop A)</w:t>
      </w:r>
    </w:p>
    <w:p w14:paraId="6E2D4CBB" w14:textId="77777777" w:rsidR="00CA3474" w:rsidRPr="00B91092" w:rsidRDefault="00CA3474" w:rsidP="00CA3474">
      <w:pPr>
        <w:spacing w:line="100" w:lineRule="atLeast"/>
        <w:jc w:val="center"/>
        <w:rPr>
          <w:rFonts w:ascii="Times New Roman" w:hAnsi="Times New Roman"/>
          <w:b/>
          <w:noProof w:val="0"/>
          <w:sz w:val="24"/>
          <w:szCs w:val="20"/>
        </w:rPr>
      </w:pPr>
    </w:p>
    <w:p w14:paraId="5AE58955" w14:textId="77777777" w:rsidR="00CA3474" w:rsidRPr="00B91092" w:rsidRDefault="00CA3474" w:rsidP="00CA3474">
      <w:pPr>
        <w:spacing w:line="100" w:lineRule="atLeast"/>
        <w:rPr>
          <w:rFonts w:ascii="Times New Roman" w:hAnsi="Times New Roman"/>
          <w:b/>
          <w:noProof w:val="0"/>
          <w:sz w:val="24"/>
          <w:szCs w:val="20"/>
        </w:rPr>
      </w:pPr>
    </w:p>
    <w:p w14:paraId="32D27532" w14:textId="77777777" w:rsidR="00CA3474" w:rsidRPr="00B91092" w:rsidRDefault="00CA3474" w:rsidP="00CA3474">
      <w:pPr>
        <w:spacing w:line="100" w:lineRule="atLeast"/>
        <w:rPr>
          <w:rFonts w:ascii="Times New Roman" w:hAnsi="Times New Roman"/>
          <w:b/>
          <w:noProof w:val="0"/>
          <w:sz w:val="24"/>
          <w:szCs w:val="20"/>
        </w:rPr>
      </w:pPr>
    </w:p>
    <w:p w14:paraId="4EE6C78B" w14:textId="77777777" w:rsidR="00CA3474" w:rsidRPr="00B91092" w:rsidRDefault="00CA3474" w:rsidP="00CA3474">
      <w:pPr>
        <w:spacing w:line="100" w:lineRule="atLeast"/>
        <w:rPr>
          <w:rFonts w:ascii="Times New Roman" w:hAnsi="Times New Roman"/>
          <w:b/>
          <w:noProof w:val="0"/>
          <w:sz w:val="24"/>
          <w:szCs w:val="20"/>
        </w:rPr>
      </w:pPr>
    </w:p>
    <w:p w14:paraId="06820B2C" w14:textId="77777777" w:rsidR="00CA3474" w:rsidRPr="00B91092" w:rsidRDefault="00CA3474" w:rsidP="00CA3474">
      <w:pPr>
        <w:spacing w:line="100" w:lineRule="atLeast"/>
        <w:rPr>
          <w:rFonts w:ascii="Times New Roman" w:hAnsi="Times New Roman"/>
          <w:b/>
          <w:noProof w:val="0"/>
          <w:sz w:val="24"/>
          <w:szCs w:val="20"/>
        </w:rPr>
      </w:pPr>
    </w:p>
    <w:p w14:paraId="45F34B22" w14:textId="77777777" w:rsidR="00CA3474" w:rsidRPr="00B91092" w:rsidRDefault="00CA3474" w:rsidP="00CA3474">
      <w:pPr>
        <w:spacing w:line="100" w:lineRule="atLeast"/>
        <w:rPr>
          <w:rFonts w:ascii="Times New Roman" w:hAnsi="Times New Roman"/>
          <w:b/>
          <w:noProof w:val="0"/>
          <w:sz w:val="24"/>
          <w:szCs w:val="20"/>
        </w:rPr>
      </w:pPr>
    </w:p>
    <w:p w14:paraId="21964161" w14:textId="5F8B504A" w:rsidR="00CA3474" w:rsidRPr="00C459A6" w:rsidRDefault="00CA3474" w:rsidP="00CA3474">
      <w:pPr>
        <w:spacing w:line="100" w:lineRule="atLeast"/>
        <w:rPr>
          <w:rFonts w:cs="Arial"/>
          <w:noProof w:val="0"/>
        </w:rPr>
      </w:pPr>
      <w:r w:rsidRPr="00B91092">
        <w:rPr>
          <w:rFonts w:cs="Arial"/>
          <w:noProof w:val="0"/>
        </w:rPr>
        <w:t xml:space="preserve">Izjavljamo pod kazensko in materialno odgovornostjo, da bomo zagotavljali od proizvajalca predvidene rezervne dele še najmanj </w:t>
      </w:r>
      <w:r w:rsidR="00B91092">
        <w:rPr>
          <w:rFonts w:cs="Arial"/>
          <w:noProof w:val="0"/>
        </w:rPr>
        <w:t>24</w:t>
      </w:r>
      <w:r w:rsidR="00716281" w:rsidRPr="00B91092">
        <w:rPr>
          <w:rFonts w:cs="Arial"/>
          <w:noProof w:val="0"/>
        </w:rPr>
        <w:t xml:space="preserve"> mesecev</w:t>
      </w:r>
      <w:r w:rsidRPr="00B91092">
        <w:rPr>
          <w:rFonts w:cs="Arial"/>
          <w:noProof w:val="0"/>
        </w:rPr>
        <w:t xml:space="preserve"> od datuma končnega prevzema opreme, ki smo jo ponudili na javno naročilo JN-</w:t>
      </w:r>
      <w:r w:rsidR="008B7E74" w:rsidRPr="00B91092">
        <w:rPr>
          <w:rFonts w:cs="Arial"/>
          <w:noProof w:val="0"/>
        </w:rPr>
        <w:t>B1131</w:t>
      </w:r>
      <w:r w:rsidRPr="00B91092">
        <w:rPr>
          <w:rFonts w:cs="Arial"/>
          <w:noProof w:val="0"/>
        </w:rPr>
        <w:t>.</w:t>
      </w:r>
    </w:p>
    <w:p w14:paraId="1C56DA8A" w14:textId="77777777" w:rsidR="00CA3474" w:rsidRPr="00C459A6" w:rsidRDefault="00CA3474" w:rsidP="00CA3474">
      <w:pPr>
        <w:spacing w:line="100" w:lineRule="atLeast"/>
        <w:ind w:right="525"/>
        <w:jc w:val="left"/>
        <w:rPr>
          <w:rFonts w:cs="Arial"/>
          <w:noProof w:val="0"/>
        </w:rPr>
      </w:pPr>
    </w:p>
    <w:p w14:paraId="4B0AB1BB" w14:textId="77777777" w:rsidR="00CA3474" w:rsidRPr="00C459A6" w:rsidRDefault="00CA3474" w:rsidP="00CA3474">
      <w:pPr>
        <w:spacing w:line="100" w:lineRule="atLeast"/>
        <w:ind w:right="525"/>
        <w:jc w:val="left"/>
        <w:rPr>
          <w:rFonts w:cs="Arial"/>
          <w:noProof w:val="0"/>
        </w:rPr>
      </w:pPr>
    </w:p>
    <w:p w14:paraId="7451255A" w14:textId="77777777" w:rsidR="00CA3474" w:rsidRPr="00C459A6" w:rsidRDefault="00CA3474" w:rsidP="00CA3474">
      <w:pPr>
        <w:spacing w:line="100" w:lineRule="atLeast"/>
        <w:ind w:right="525"/>
        <w:jc w:val="left"/>
        <w:rPr>
          <w:rFonts w:cs="Arial"/>
          <w:noProof w:val="0"/>
        </w:rPr>
      </w:pPr>
    </w:p>
    <w:p w14:paraId="6812E667" w14:textId="77777777" w:rsidR="00CA3474" w:rsidRPr="00C459A6" w:rsidRDefault="00CA3474" w:rsidP="00CA3474">
      <w:pPr>
        <w:spacing w:line="100" w:lineRule="atLeast"/>
        <w:ind w:right="525"/>
        <w:jc w:val="left"/>
        <w:rPr>
          <w:rFonts w:cs="Arial"/>
          <w:noProof w:val="0"/>
        </w:rPr>
      </w:pPr>
    </w:p>
    <w:p w14:paraId="381DEF3C" w14:textId="77777777" w:rsidR="00CA3474" w:rsidRPr="00C459A6" w:rsidRDefault="00CA3474" w:rsidP="00CA3474">
      <w:pPr>
        <w:spacing w:line="100" w:lineRule="atLeast"/>
        <w:ind w:right="525"/>
        <w:jc w:val="left"/>
        <w:rPr>
          <w:rFonts w:cs="Arial"/>
          <w:noProof w:val="0"/>
        </w:rPr>
      </w:pPr>
    </w:p>
    <w:p w14:paraId="6F6FA743" w14:textId="77777777" w:rsidR="00CA3474" w:rsidRPr="00C459A6" w:rsidRDefault="00CA3474" w:rsidP="00CA3474">
      <w:pPr>
        <w:spacing w:line="100" w:lineRule="atLeast"/>
        <w:ind w:right="525"/>
        <w:jc w:val="left"/>
        <w:rPr>
          <w:rFonts w:cs="Arial"/>
          <w:noProof w:val="0"/>
        </w:rPr>
      </w:pPr>
    </w:p>
    <w:p w14:paraId="2970A6B5" w14:textId="77777777" w:rsidR="00CA3474" w:rsidRPr="00C459A6" w:rsidRDefault="00CA3474" w:rsidP="00CA3474">
      <w:pPr>
        <w:spacing w:line="100" w:lineRule="atLeast"/>
        <w:ind w:right="525"/>
        <w:jc w:val="left"/>
        <w:rPr>
          <w:rFonts w:cs="Arial"/>
          <w:noProof w:val="0"/>
        </w:rPr>
      </w:pPr>
    </w:p>
    <w:p w14:paraId="61B840D9" w14:textId="77777777" w:rsidR="00CA3474" w:rsidRPr="00C459A6" w:rsidRDefault="00CA3474" w:rsidP="00CA3474">
      <w:pPr>
        <w:spacing w:line="100" w:lineRule="atLeast"/>
        <w:ind w:right="525"/>
        <w:jc w:val="left"/>
        <w:rPr>
          <w:rFonts w:cs="Arial"/>
          <w:noProof w:val="0"/>
        </w:rPr>
      </w:pPr>
    </w:p>
    <w:p w14:paraId="749CAF87" w14:textId="77777777" w:rsidR="00CA3474" w:rsidRPr="00C459A6" w:rsidRDefault="00CA3474" w:rsidP="00CA3474">
      <w:pPr>
        <w:spacing w:line="100" w:lineRule="atLeast"/>
        <w:ind w:right="525"/>
        <w:jc w:val="left"/>
        <w:rPr>
          <w:rFonts w:cs="Arial"/>
          <w:noProof w:val="0"/>
        </w:rPr>
      </w:pPr>
    </w:p>
    <w:p w14:paraId="3A06C10F" w14:textId="77777777" w:rsidR="00CA3474" w:rsidRPr="00C459A6" w:rsidRDefault="00CA3474" w:rsidP="00CA3474">
      <w:pPr>
        <w:spacing w:line="100" w:lineRule="atLeast"/>
        <w:ind w:right="525"/>
        <w:jc w:val="left"/>
        <w:rPr>
          <w:rFonts w:cs="Arial"/>
          <w:noProof w:val="0"/>
        </w:rPr>
      </w:pPr>
    </w:p>
    <w:p w14:paraId="30292F65" w14:textId="77777777" w:rsidR="00CA3474" w:rsidRPr="00C459A6" w:rsidRDefault="00CA3474" w:rsidP="00CA3474">
      <w:pPr>
        <w:spacing w:line="100" w:lineRule="atLeast"/>
        <w:ind w:right="525"/>
        <w:jc w:val="left"/>
        <w:rPr>
          <w:rFonts w:cs="Arial"/>
          <w:noProof w:val="0"/>
        </w:rPr>
      </w:pPr>
    </w:p>
    <w:p w14:paraId="370C1274" w14:textId="77777777" w:rsidR="00CA3474" w:rsidRPr="00C459A6" w:rsidRDefault="00CA3474" w:rsidP="00CA3474">
      <w:pPr>
        <w:spacing w:line="100" w:lineRule="atLeast"/>
        <w:ind w:right="525"/>
        <w:jc w:val="left"/>
        <w:rPr>
          <w:rFonts w:cs="Arial"/>
          <w:noProof w:val="0"/>
        </w:rPr>
      </w:pPr>
    </w:p>
    <w:p w14:paraId="652CC108" w14:textId="77777777" w:rsidR="00CA3474" w:rsidRPr="00C459A6" w:rsidRDefault="00CA3474" w:rsidP="00CA3474">
      <w:pPr>
        <w:spacing w:line="100" w:lineRule="atLeast"/>
        <w:ind w:right="525"/>
        <w:jc w:val="left"/>
        <w:rPr>
          <w:rFonts w:cs="Arial"/>
          <w:noProof w:val="0"/>
        </w:rPr>
      </w:pPr>
    </w:p>
    <w:p w14:paraId="00F64865" w14:textId="77777777" w:rsidR="00CA3474" w:rsidRPr="00C459A6" w:rsidRDefault="00CA3474" w:rsidP="00CA3474">
      <w:pPr>
        <w:spacing w:line="100" w:lineRule="atLeast"/>
        <w:ind w:right="525"/>
        <w:jc w:val="left"/>
        <w:rPr>
          <w:rFonts w:cs="Arial"/>
          <w:noProof w:val="0"/>
        </w:rPr>
      </w:pPr>
    </w:p>
    <w:p w14:paraId="0344012B" w14:textId="77777777" w:rsidR="00CA3474" w:rsidRPr="00C459A6" w:rsidRDefault="00CA3474" w:rsidP="00CA3474">
      <w:pPr>
        <w:spacing w:line="100" w:lineRule="atLeast"/>
        <w:ind w:right="525"/>
        <w:jc w:val="left"/>
        <w:rPr>
          <w:rFonts w:cs="Arial"/>
          <w:noProof w:val="0"/>
        </w:rPr>
      </w:pPr>
    </w:p>
    <w:p w14:paraId="62ED841F" w14:textId="77777777" w:rsidR="00CA3474" w:rsidRPr="00C459A6" w:rsidRDefault="00CA3474" w:rsidP="00CA3474">
      <w:pPr>
        <w:spacing w:line="100" w:lineRule="atLeast"/>
        <w:ind w:right="525"/>
        <w:jc w:val="left"/>
        <w:rPr>
          <w:rFonts w:cs="Arial"/>
          <w:noProof w:val="0"/>
        </w:rPr>
      </w:pPr>
    </w:p>
    <w:p w14:paraId="4CF272C3" w14:textId="77777777" w:rsidR="00CA3474" w:rsidRPr="00C459A6" w:rsidRDefault="00CA3474" w:rsidP="00CA3474">
      <w:pPr>
        <w:spacing w:line="100" w:lineRule="atLeast"/>
        <w:ind w:right="525"/>
        <w:jc w:val="left"/>
        <w:rPr>
          <w:rFonts w:cs="Arial"/>
          <w:noProof w:val="0"/>
        </w:rPr>
      </w:pPr>
    </w:p>
    <w:p w14:paraId="0C2977BD" w14:textId="77777777" w:rsidR="00CA3474" w:rsidRPr="00C459A6" w:rsidRDefault="00CA3474" w:rsidP="00CA3474">
      <w:pPr>
        <w:spacing w:line="100" w:lineRule="atLeast"/>
        <w:rPr>
          <w:rFonts w:cs="Arial"/>
          <w:noProof w:val="0"/>
        </w:rPr>
      </w:pPr>
    </w:p>
    <w:p w14:paraId="2DE3396B" w14:textId="77777777" w:rsidR="00CA3474" w:rsidRPr="00C459A6" w:rsidRDefault="00CA3474" w:rsidP="00CA3474">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011E9AB6" w14:textId="77777777" w:rsidR="00CA3474" w:rsidRPr="00C459A6" w:rsidRDefault="00CA3474" w:rsidP="00CA3474">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0E21ED9F" w14:textId="77777777" w:rsidR="00CA3474" w:rsidRPr="00C459A6" w:rsidRDefault="00CA3474" w:rsidP="00CA3474">
      <w:pPr>
        <w:spacing w:line="360" w:lineRule="auto"/>
        <w:rPr>
          <w:rFonts w:cs="Arial"/>
          <w:noProof w:val="0"/>
        </w:rPr>
      </w:pPr>
    </w:p>
    <w:p w14:paraId="46A59466" w14:textId="77777777" w:rsidR="00CA3474" w:rsidRPr="00C459A6" w:rsidRDefault="00CA3474" w:rsidP="00CA3474">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593AF5C4" w14:textId="77777777" w:rsidR="00CA3474" w:rsidRPr="00C459A6" w:rsidRDefault="00CA3474" w:rsidP="00CA3474">
      <w:pPr>
        <w:spacing w:line="100" w:lineRule="atLeast"/>
        <w:rPr>
          <w:rFonts w:cs="Arial"/>
          <w:noProof w:val="0"/>
        </w:rPr>
      </w:pPr>
    </w:p>
    <w:p w14:paraId="45F34728" w14:textId="77777777" w:rsidR="0029389A" w:rsidRPr="00C459A6" w:rsidRDefault="0029389A" w:rsidP="009E399D">
      <w:pPr>
        <w:jc w:val="left"/>
        <w:rPr>
          <w:rFonts w:eastAsia="Calibri" w:cs="Arial"/>
          <w:noProof w:val="0"/>
          <w:szCs w:val="20"/>
        </w:rPr>
      </w:pPr>
    </w:p>
    <w:p w14:paraId="20FD930A" w14:textId="77777777" w:rsidR="0029389A" w:rsidRPr="00C459A6" w:rsidRDefault="0029389A" w:rsidP="009E399D">
      <w:pPr>
        <w:jc w:val="left"/>
        <w:rPr>
          <w:rFonts w:eastAsia="Calibri" w:cs="Arial"/>
          <w:noProof w:val="0"/>
          <w:szCs w:val="20"/>
        </w:rPr>
      </w:pPr>
    </w:p>
    <w:p w14:paraId="5581C94C" w14:textId="77777777" w:rsidR="0029389A" w:rsidRPr="00C459A6" w:rsidRDefault="0029389A" w:rsidP="009E399D">
      <w:pPr>
        <w:jc w:val="left"/>
        <w:rPr>
          <w:rFonts w:eastAsia="Calibri" w:cs="Arial"/>
          <w:noProof w:val="0"/>
          <w:szCs w:val="20"/>
        </w:rPr>
      </w:pPr>
    </w:p>
    <w:p w14:paraId="6F145840" w14:textId="77777777" w:rsidR="0029389A" w:rsidRPr="00C459A6" w:rsidRDefault="0029389A" w:rsidP="009E399D">
      <w:pPr>
        <w:jc w:val="left"/>
        <w:rPr>
          <w:rFonts w:eastAsia="Calibri" w:cs="Arial"/>
          <w:noProof w:val="0"/>
          <w:szCs w:val="20"/>
        </w:rPr>
      </w:pPr>
    </w:p>
    <w:p w14:paraId="7A8A81D0" w14:textId="77777777" w:rsidR="0029389A" w:rsidRPr="00C459A6" w:rsidRDefault="0029389A" w:rsidP="009E399D">
      <w:pPr>
        <w:jc w:val="left"/>
        <w:rPr>
          <w:rFonts w:eastAsia="Calibri" w:cs="Arial"/>
          <w:noProof w:val="0"/>
          <w:szCs w:val="20"/>
        </w:rPr>
      </w:pPr>
    </w:p>
    <w:p w14:paraId="2EA2FE6D" w14:textId="77777777" w:rsidR="0029389A" w:rsidRPr="00C459A6" w:rsidRDefault="0029389A" w:rsidP="009E399D">
      <w:pPr>
        <w:jc w:val="left"/>
        <w:rPr>
          <w:rFonts w:eastAsia="Calibri" w:cs="Arial"/>
          <w:noProof w:val="0"/>
          <w:szCs w:val="20"/>
        </w:rPr>
      </w:pPr>
    </w:p>
    <w:p w14:paraId="3E076ACC" w14:textId="77777777" w:rsidR="0029389A" w:rsidRPr="00C459A6" w:rsidRDefault="0029389A" w:rsidP="009E399D">
      <w:pPr>
        <w:jc w:val="left"/>
        <w:rPr>
          <w:rFonts w:eastAsia="Calibri" w:cs="Arial"/>
          <w:noProof w:val="0"/>
          <w:szCs w:val="20"/>
        </w:rPr>
      </w:pPr>
    </w:p>
    <w:p w14:paraId="3D98EDB9" w14:textId="77777777" w:rsidR="0029389A" w:rsidRPr="00C459A6" w:rsidRDefault="0029389A" w:rsidP="009E399D">
      <w:pPr>
        <w:jc w:val="left"/>
        <w:rPr>
          <w:rFonts w:eastAsia="Calibri" w:cs="Arial"/>
          <w:noProof w:val="0"/>
          <w:szCs w:val="20"/>
        </w:rPr>
      </w:pPr>
    </w:p>
    <w:p w14:paraId="00802641" w14:textId="77777777" w:rsidR="00737D48" w:rsidRDefault="00737D48">
      <w:pPr>
        <w:jc w:val="left"/>
        <w:rPr>
          <w:b/>
          <w:noProof w:val="0"/>
        </w:rPr>
      </w:pPr>
      <w:r>
        <w:rPr>
          <w:b/>
          <w:noProof w:val="0"/>
        </w:rPr>
        <w:br w:type="page"/>
      </w:r>
    </w:p>
    <w:p w14:paraId="38BF8288" w14:textId="6F85F11F" w:rsidR="00A8688C" w:rsidRPr="00C459A6" w:rsidRDefault="00A8688C" w:rsidP="00A8688C">
      <w:pPr>
        <w:jc w:val="right"/>
        <w:rPr>
          <w:b/>
          <w:noProof w:val="0"/>
        </w:rPr>
      </w:pPr>
      <w:r w:rsidRPr="00C459A6">
        <w:rPr>
          <w:b/>
          <w:noProof w:val="0"/>
        </w:rPr>
        <w:lastRenderedPageBreak/>
        <w:t>OBR-6</w:t>
      </w:r>
    </w:p>
    <w:p w14:paraId="0BD3004F" w14:textId="77777777" w:rsidR="00A8688C" w:rsidRPr="00C459A6" w:rsidRDefault="00A8688C" w:rsidP="00482BA5">
      <w:pPr>
        <w:pStyle w:val="BodyText"/>
        <w:spacing w:after="0"/>
        <w:rPr>
          <w:rFonts w:cs="Arial"/>
          <w:b/>
          <w:noProof w:val="0"/>
        </w:rPr>
      </w:pPr>
    </w:p>
    <w:p w14:paraId="2EE4B557" w14:textId="7462A09B" w:rsidR="005E3C23" w:rsidRPr="00C459A6" w:rsidRDefault="00831E06" w:rsidP="005E3C23">
      <w:pPr>
        <w:pStyle w:val="Heading2"/>
        <w:jc w:val="center"/>
        <w:rPr>
          <w:rFonts w:cs="Arial"/>
          <w:b/>
          <w:noProof w:val="0"/>
        </w:rPr>
      </w:pPr>
      <w:bookmarkStart w:id="213" w:name="_Toc239682090"/>
      <w:bookmarkStart w:id="214" w:name="_Toc239750998"/>
      <w:r>
        <w:rPr>
          <w:rFonts w:cs="Arial"/>
          <w:b/>
          <w:noProof w:val="0"/>
        </w:rPr>
        <w:t>VZOREC POGODBE</w:t>
      </w:r>
      <w:bookmarkEnd w:id="213"/>
      <w:bookmarkEnd w:id="214"/>
    </w:p>
    <w:p w14:paraId="170D89FF" w14:textId="77777777" w:rsidR="005E3C23" w:rsidRPr="00C459A6" w:rsidRDefault="005E3C23" w:rsidP="005E3C23">
      <w:pPr>
        <w:rPr>
          <w:noProof w:val="0"/>
        </w:rPr>
      </w:pPr>
    </w:p>
    <w:p w14:paraId="5E89DD9F" w14:textId="6BDB78D8" w:rsidR="00101639" w:rsidRPr="00C459A6" w:rsidRDefault="00101639" w:rsidP="00101639">
      <w:pPr>
        <w:widowControl w:val="0"/>
        <w:jc w:val="center"/>
        <w:rPr>
          <w:b/>
          <w:bCs/>
          <w:noProof w:val="0"/>
          <w:sz w:val="32"/>
          <w:szCs w:val="32"/>
        </w:rPr>
      </w:pPr>
      <w:bookmarkStart w:id="215" w:name="_Hlk521654637"/>
      <w:r w:rsidRPr="00C459A6">
        <w:rPr>
          <w:b/>
          <w:bCs/>
          <w:noProof w:val="0"/>
          <w:sz w:val="32"/>
          <w:szCs w:val="32"/>
        </w:rPr>
        <w:t xml:space="preserve">POGODBA št. </w:t>
      </w:r>
      <w:bookmarkEnd w:id="215"/>
      <w:r w:rsidRPr="00C459A6">
        <w:rPr>
          <w:b/>
          <w:bCs/>
          <w:noProof w:val="0"/>
          <w:sz w:val="32"/>
          <w:szCs w:val="32"/>
        </w:rPr>
        <w:t>JN-</w:t>
      </w:r>
      <w:r w:rsidR="008B7E74">
        <w:rPr>
          <w:b/>
          <w:bCs/>
          <w:noProof w:val="0"/>
          <w:sz w:val="32"/>
          <w:szCs w:val="32"/>
        </w:rPr>
        <w:t>B1131</w:t>
      </w:r>
    </w:p>
    <w:p w14:paraId="7D73C8BC" w14:textId="77777777" w:rsidR="005E3C23" w:rsidRPr="00C459A6" w:rsidRDefault="005E3C23" w:rsidP="005E3C23">
      <w:pPr>
        <w:widowControl w:val="0"/>
        <w:autoSpaceDE w:val="0"/>
        <w:autoSpaceDN w:val="0"/>
        <w:adjustRightInd w:val="0"/>
        <w:jc w:val="center"/>
        <w:rPr>
          <w:b/>
          <w:noProof w:val="0"/>
          <w:lang w:eastAsia="sl-SI"/>
        </w:rPr>
      </w:pPr>
    </w:p>
    <w:p w14:paraId="47A5EA40" w14:textId="4D1866EF" w:rsidR="000721CF" w:rsidRPr="00C459A6" w:rsidRDefault="000721CF" w:rsidP="000721CF">
      <w:pPr>
        <w:spacing w:line="100" w:lineRule="atLeast"/>
        <w:jc w:val="center"/>
        <w:rPr>
          <w:rFonts w:cs="Arial"/>
          <w:b/>
          <w:bCs/>
          <w:noProof w:val="0"/>
          <w:sz w:val="32"/>
          <w:szCs w:val="32"/>
        </w:rPr>
      </w:pPr>
      <w:r w:rsidRPr="00C459A6">
        <w:rPr>
          <w:rFonts w:cs="Arial"/>
          <w:b/>
          <w:bCs/>
          <w:noProof w:val="0"/>
          <w:sz w:val="32"/>
          <w:szCs w:val="32"/>
        </w:rPr>
        <w:t xml:space="preserve">Nakup </w:t>
      </w:r>
      <w:r w:rsidR="008C1882">
        <w:rPr>
          <w:rFonts w:cs="Arial"/>
          <w:b/>
          <w:bCs/>
          <w:noProof w:val="0"/>
          <w:sz w:val="32"/>
          <w:szCs w:val="32"/>
        </w:rPr>
        <w:t>grafičnih postaj za S-4 in LTO</w:t>
      </w:r>
    </w:p>
    <w:p w14:paraId="43187483" w14:textId="77777777" w:rsidR="000721CF" w:rsidRPr="00C459A6" w:rsidRDefault="000721CF" w:rsidP="000721CF">
      <w:pPr>
        <w:spacing w:line="100" w:lineRule="atLeast"/>
        <w:jc w:val="center"/>
        <w:rPr>
          <w:rFonts w:cs="Arial"/>
          <w:b/>
          <w:noProof w:val="0"/>
        </w:rPr>
      </w:pPr>
      <w:r w:rsidRPr="00C459A6">
        <w:rPr>
          <w:rFonts w:cs="Arial"/>
          <w:b/>
          <w:bCs/>
          <w:noProof w:val="0"/>
          <w:sz w:val="32"/>
          <w:szCs w:val="32"/>
        </w:rPr>
        <w:t>(po sklopih)</w:t>
      </w:r>
    </w:p>
    <w:p w14:paraId="1C3AA893" w14:textId="77777777" w:rsidR="000721CF" w:rsidRPr="00C459A6" w:rsidRDefault="000721CF" w:rsidP="000721CF">
      <w:pPr>
        <w:pStyle w:val="BodyText"/>
        <w:rPr>
          <w:rFonts w:cs="Arial"/>
          <w:b/>
          <w:noProof w:val="0"/>
        </w:rPr>
      </w:pPr>
    </w:p>
    <w:p w14:paraId="01E026EA" w14:textId="6448EAC5" w:rsidR="00765A4C" w:rsidRPr="00765A4C" w:rsidRDefault="00765A4C" w:rsidP="00765A4C">
      <w:pPr>
        <w:pStyle w:val="BodyText"/>
        <w:jc w:val="center"/>
        <w:rPr>
          <w:rFonts w:cs="Arial"/>
          <w:b/>
          <w:noProof w:val="0"/>
          <w:sz w:val="28"/>
          <w:szCs w:val="36"/>
        </w:rPr>
      </w:pPr>
      <w:r w:rsidRPr="00765A4C">
        <w:rPr>
          <w:rFonts w:cs="Arial"/>
          <w:b/>
          <w:noProof w:val="0"/>
          <w:sz w:val="28"/>
          <w:szCs w:val="36"/>
        </w:rPr>
        <w:t>sklop A: grafična postaja z video kartico</w:t>
      </w:r>
    </w:p>
    <w:p w14:paraId="6E3066E6" w14:textId="47EA888B" w:rsidR="000721CF" w:rsidRPr="00765A4C" w:rsidRDefault="00765A4C" w:rsidP="00765A4C">
      <w:pPr>
        <w:pStyle w:val="BodyText"/>
        <w:spacing w:after="0"/>
        <w:jc w:val="center"/>
        <w:rPr>
          <w:rFonts w:cs="Arial"/>
          <w:noProof w:val="0"/>
          <w:sz w:val="28"/>
          <w:szCs w:val="36"/>
        </w:rPr>
      </w:pPr>
      <w:r w:rsidRPr="00765A4C">
        <w:rPr>
          <w:rFonts w:cs="Arial"/>
          <w:b/>
          <w:noProof w:val="0"/>
          <w:sz w:val="28"/>
          <w:szCs w:val="36"/>
        </w:rPr>
        <w:t xml:space="preserve">sklop B: LTO </w:t>
      </w:r>
      <w:r w:rsidR="00F27A56">
        <w:rPr>
          <w:rFonts w:cs="Arial"/>
          <w:b/>
          <w:noProof w:val="0"/>
          <w:sz w:val="28"/>
          <w:szCs w:val="36"/>
        </w:rPr>
        <w:t>b</w:t>
      </w:r>
      <w:r w:rsidRPr="00765A4C">
        <w:rPr>
          <w:rFonts w:cs="Arial"/>
          <w:b/>
          <w:noProof w:val="0"/>
          <w:sz w:val="28"/>
          <w:szCs w:val="36"/>
        </w:rPr>
        <w:t xml:space="preserve">ralno/pisalne </w:t>
      </w:r>
      <w:r w:rsidR="00CE1BEE">
        <w:rPr>
          <w:rFonts w:cs="Arial"/>
          <w:b/>
          <w:noProof w:val="0"/>
          <w:sz w:val="28"/>
          <w:szCs w:val="36"/>
        </w:rPr>
        <w:t>enot</w:t>
      </w:r>
      <w:r w:rsidRPr="00765A4C">
        <w:rPr>
          <w:rFonts w:cs="Arial"/>
          <w:b/>
          <w:noProof w:val="0"/>
          <w:sz w:val="28"/>
          <w:szCs w:val="36"/>
        </w:rPr>
        <w:t>e</w:t>
      </w:r>
    </w:p>
    <w:p w14:paraId="23B76CA7" w14:textId="32F82C0E" w:rsidR="00E96E30" w:rsidRDefault="004A63C2" w:rsidP="004A63C2">
      <w:pPr>
        <w:pStyle w:val="BodyText"/>
        <w:tabs>
          <w:tab w:val="left" w:pos="3540"/>
        </w:tabs>
        <w:spacing w:after="0"/>
        <w:rPr>
          <w:rFonts w:cs="Arial"/>
          <w:noProof w:val="0"/>
        </w:rPr>
      </w:pPr>
      <w:r>
        <w:rPr>
          <w:rFonts w:cs="Arial"/>
          <w:noProof w:val="0"/>
        </w:rPr>
        <w:tab/>
      </w:r>
    </w:p>
    <w:p w14:paraId="34D03A96" w14:textId="77777777" w:rsidR="004A63C2" w:rsidRDefault="004A63C2" w:rsidP="004A63C2">
      <w:pPr>
        <w:pStyle w:val="BodyText"/>
        <w:tabs>
          <w:tab w:val="left" w:pos="3540"/>
        </w:tabs>
        <w:spacing w:after="0"/>
        <w:rPr>
          <w:rFonts w:cs="Arial"/>
          <w:noProof w:val="0"/>
        </w:rPr>
      </w:pPr>
    </w:p>
    <w:p w14:paraId="1B8A3676" w14:textId="77777777" w:rsidR="00E96E30" w:rsidRDefault="00E96E30" w:rsidP="000721CF">
      <w:pPr>
        <w:pStyle w:val="BodyText"/>
        <w:spacing w:after="0"/>
        <w:rPr>
          <w:rFonts w:cs="Arial"/>
          <w:noProof w:val="0"/>
        </w:rPr>
      </w:pPr>
    </w:p>
    <w:p w14:paraId="2F7A3919" w14:textId="77777777" w:rsidR="00765A4C" w:rsidRDefault="00765A4C" w:rsidP="000721CF">
      <w:pPr>
        <w:pStyle w:val="BodyText"/>
        <w:spacing w:after="0"/>
        <w:rPr>
          <w:rFonts w:cs="Arial"/>
          <w:noProof w:val="0"/>
        </w:rPr>
      </w:pPr>
    </w:p>
    <w:p w14:paraId="51E8817C" w14:textId="4F529DBD" w:rsidR="000721CF" w:rsidRPr="00C459A6" w:rsidRDefault="000721CF" w:rsidP="000721CF">
      <w:pPr>
        <w:pStyle w:val="BodyText"/>
        <w:spacing w:after="0"/>
        <w:rPr>
          <w:rFonts w:cs="Arial"/>
          <w:noProof w:val="0"/>
        </w:rPr>
      </w:pPr>
      <w:r w:rsidRPr="00C459A6">
        <w:rPr>
          <w:rFonts w:cs="Arial"/>
          <w:noProof w:val="0"/>
        </w:rPr>
        <w:t>sklenjena med:</w:t>
      </w:r>
    </w:p>
    <w:p w14:paraId="5FBC5CAB" w14:textId="77777777" w:rsidR="000721CF" w:rsidRPr="00C459A6" w:rsidRDefault="000721CF" w:rsidP="000721CF">
      <w:pPr>
        <w:pStyle w:val="BodyText"/>
        <w:spacing w:after="0"/>
        <w:rPr>
          <w:rFonts w:cs="Arial"/>
          <w:noProof w:val="0"/>
        </w:rPr>
      </w:pPr>
    </w:p>
    <w:p w14:paraId="583BF82B" w14:textId="77777777" w:rsidR="000721CF" w:rsidRPr="00C459A6" w:rsidRDefault="000721CF" w:rsidP="000721CF">
      <w:pPr>
        <w:pStyle w:val="BodyText"/>
        <w:spacing w:after="0"/>
        <w:rPr>
          <w:rFonts w:cs="Arial"/>
          <w:noProof w:val="0"/>
        </w:rPr>
      </w:pPr>
    </w:p>
    <w:p w14:paraId="0FAC609E" w14:textId="77777777" w:rsidR="000721CF" w:rsidRPr="00C459A6" w:rsidRDefault="000721CF" w:rsidP="000721CF">
      <w:pPr>
        <w:pStyle w:val="BodyText"/>
        <w:spacing w:after="0"/>
        <w:rPr>
          <w:rFonts w:cs="Arial"/>
          <w:noProof w:val="0"/>
        </w:rPr>
      </w:pPr>
      <w:r w:rsidRPr="00C459A6">
        <w:rPr>
          <w:rFonts w:cs="Arial"/>
          <w:noProof w:val="0"/>
        </w:rPr>
        <w:t>Radiotelevizija Slovenija, Javni zavod</w:t>
      </w:r>
    </w:p>
    <w:p w14:paraId="63033C74" w14:textId="77777777" w:rsidR="000721CF" w:rsidRPr="00C459A6" w:rsidRDefault="000721CF" w:rsidP="000721CF">
      <w:pPr>
        <w:pStyle w:val="BodyText"/>
        <w:spacing w:after="0"/>
        <w:rPr>
          <w:rFonts w:cs="Arial"/>
          <w:noProof w:val="0"/>
        </w:rPr>
      </w:pPr>
      <w:r w:rsidRPr="00C459A6">
        <w:rPr>
          <w:rFonts w:cs="Arial"/>
          <w:noProof w:val="0"/>
        </w:rPr>
        <w:t>Kolodvorska 2</w:t>
      </w:r>
    </w:p>
    <w:p w14:paraId="0E330AAE" w14:textId="77777777" w:rsidR="000721CF" w:rsidRPr="00C459A6" w:rsidRDefault="000721CF" w:rsidP="000721CF">
      <w:pPr>
        <w:pStyle w:val="BodyText"/>
        <w:spacing w:after="0"/>
        <w:rPr>
          <w:rFonts w:cs="Arial"/>
          <w:noProof w:val="0"/>
        </w:rPr>
      </w:pPr>
      <w:r w:rsidRPr="00C459A6">
        <w:rPr>
          <w:rFonts w:cs="Arial"/>
          <w:noProof w:val="0"/>
        </w:rPr>
        <w:t>1000 Ljubljana</w:t>
      </w:r>
    </w:p>
    <w:p w14:paraId="572D7533" w14:textId="77777777" w:rsidR="000721CF" w:rsidRPr="00C459A6" w:rsidRDefault="000721CF" w:rsidP="000721CF">
      <w:pPr>
        <w:pStyle w:val="BodyText"/>
        <w:spacing w:after="0"/>
        <w:rPr>
          <w:rFonts w:cs="Arial"/>
          <w:noProof w:val="0"/>
        </w:rPr>
      </w:pPr>
    </w:p>
    <w:p w14:paraId="05F60404" w14:textId="77777777" w:rsidR="000721CF" w:rsidRPr="00C459A6" w:rsidRDefault="000721CF" w:rsidP="000721CF">
      <w:pPr>
        <w:pStyle w:val="BodyText"/>
        <w:spacing w:after="0"/>
        <w:rPr>
          <w:rFonts w:cs="Arial"/>
          <w:noProof w:val="0"/>
        </w:rPr>
      </w:pPr>
      <w:r w:rsidRPr="00C459A6">
        <w:rPr>
          <w:rFonts w:cs="Arial"/>
          <w:noProof w:val="0"/>
        </w:rPr>
        <w:t>Identifikacijska štev. za DDV: SI29865174</w:t>
      </w:r>
    </w:p>
    <w:p w14:paraId="4A04C2CD" w14:textId="77777777" w:rsidR="000721CF" w:rsidRPr="00C459A6" w:rsidRDefault="000721CF" w:rsidP="000721CF">
      <w:pPr>
        <w:pStyle w:val="BodyText"/>
        <w:spacing w:after="0"/>
        <w:rPr>
          <w:rFonts w:cs="Arial"/>
          <w:noProof w:val="0"/>
        </w:rPr>
      </w:pPr>
      <w:r w:rsidRPr="00C459A6">
        <w:rPr>
          <w:rFonts w:cs="Arial"/>
          <w:noProof w:val="0"/>
        </w:rPr>
        <w:t>Matična številka: 5056497</w:t>
      </w:r>
    </w:p>
    <w:p w14:paraId="33B218E7" w14:textId="77777777" w:rsidR="000721CF" w:rsidRPr="00C459A6" w:rsidRDefault="000721CF" w:rsidP="000721CF">
      <w:pPr>
        <w:pStyle w:val="BodyText"/>
        <w:spacing w:after="0"/>
        <w:rPr>
          <w:rFonts w:cs="Arial"/>
          <w:noProof w:val="0"/>
        </w:rPr>
      </w:pPr>
    </w:p>
    <w:p w14:paraId="2BEEBA77" w14:textId="77777777" w:rsidR="00101639" w:rsidRPr="00C459A6" w:rsidRDefault="00101639" w:rsidP="00101639">
      <w:pPr>
        <w:rPr>
          <w:rFonts w:cs="Arial"/>
          <w:noProof w:val="0"/>
          <w:color w:val="000000"/>
          <w:szCs w:val="22"/>
          <w:lang w:eastAsia="sl-SI"/>
        </w:rPr>
      </w:pPr>
      <w:r w:rsidRPr="00C459A6">
        <w:rPr>
          <w:rFonts w:cs="Arial"/>
          <w:noProof w:val="0"/>
          <w:color w:val="000000"/>
          <w:szCs w:val="22"/>
          <w:lang w:eastAsia="sl-SI"/>
        </w:rPr>
        <w:t xml:space="preserve">ki ga zastopa </w:t>
      </w:r>
      <w:bookmarkStart w:id="216" w:name="_Hlk161913322"/>
      <w:r w:rsidRPr="00C459A6">
        <w:rPr>
          <w:rFonts w:cs="Arial"/>
          <w:noProof w:val="0"/>
          <w:color w:val="000000"/>
          <w:szCs w:val="22"/>
          <w:lang w:eastAsia="sl-SI"/>
        </w:rPr>
        <w:t>Uprava javnega zavoda RTV Slovenija</w:t>
      </w:r>
      <w:bookmarkEnd w:id="216"/>
    </w:p>
    <w:p w14:paraId="7F21CA47" w14:textId="77777777" w:rsidR="00101639" w:rsidRPr="00C459A6" w:rsidRDefault="00101639" w:rsidP="000721CF">
      <w:pPr>
        <w:pStyle w:val="BodyText"/>
        <w:spacing w:after="0"/>
        <w:rPr>
          <w:rFonts w:cs="Arial"/>
          <w:noProof w:val="0"/>
          <w:u w:val="single"/>
        </w:rPr>
      </w:pPr>
    </w:p>
    <w:p w14:paraId="7D9CC550" w14:textId="7090D3FF" w:rsidR="000721CF" w:rsidRPr="00C459A6" w:rsidRDefault="000721CF" w:rsidP="000721CF">
      <w:pPr>
        <w:pStyle w:val="BodyText"/>
        <w:spacing w:after="0"/>
        <w:rPr>
          <w:rFonts w:cs="Arial"/>
          <w:b/>
          <w:noProof w:val="0"/>
          <w:u w:val="single"/>
        </w:rPr>
      </w:pPr>
      <w:r w:rsidRPr="00C459A6">
        <w:rPr>
          <w:rFonts w:cs="Arial"/>
          <w:noProof w:val="0"/>
          <w:u w:val="single"/>
        </w:rPr>
        <w:t>(v nadaljevanju teksta NAROČNIK)</w:t>
      </w:r>
    </w:p>
    <w:p w14:paraId="024A9B3B" w14:textId="77777777" w:rsidR="000721CF" w:rsidRPr="00C459A6" w:rsidRDefault="000721CF" w:rsidP="000721CF">
      <w:pPr>
        <w:pStyle w:val="BodyText"/>
        <w:spacing w:after="0"/>
        <w:rPr>
          <w:rFonts w:cs="Arial"/>
          <w:b/>
          <w:noProof w:val="0"/>
          <w:u w:val="single"/>
        </w:rPr>
      </w:pPr>
    </w:p>
    <w:p w14:paraId="0331E201" w14:textId="77777777" w:rsidR="000721CF" w:rsidRPr="00C459A6" w:rsidRDefault="000721CF" w:rsidP="000721CF">
      <w:pPr>
        <w:pStyle w:val="BodyText"/>
        <w:spacing w:after="0"/>
        <w:rPr>
          <w:rFonts w:cs="Arial"/>
          <w:b/>
          <w:noProof w:val="0"/>
          <w:u w:val="single"/>
        </w:rPr>
      </w:pPr>
    </w:p>
    <w:p w14:paraId="2BB8035A" w14:textId="77777777" w:rsidR="000721CF" w:rsidRPr="00C459A6" w:rsidRDefault="000721CF" w:rsidP="000721CF">
      <w:pPr>
        <w:pStyle w:val="BodyText"/>
        <w:spacing w:after="0"/>
        <w:rPr>
          <w:rFonts w:cs="Arial"/>
          <w:b/>
          <w:noProof w:val="0"/>
          <w:u w:val="single"/>
        </w:rPr>
      </w:pPr>
    </w:p>
    <w:p w14:paraId="4D656D01" w14:textId="77777777" w:rsidR="000721CF" w:rsidRPr="00C459A6" w:rsidRDefault="000721CF" w:rsidP="000721CF">
      <w:pPr>
        <w:pStyle w:val="BodyText"/>
        <w:spacing w:after="0"/>
        <w:rPr>
          <w:rFonts w:cs="Arial"/>
          <w:b/>
          <w:noProof w:val="0"/>
        </w:rPr>
      </w:pPr>
    </w:p>
    <w:p w14:paraId="4713A557" w14:textId="77777777" w:rsidR="000721CF" w:rsidRPr="00C459A6" w:rsidRDefault="000721CF" w:rsidP="000721CF">
      <w:pPr>
        <w:jc w:val="left"/>
        <w:rPr>
          <w:rFonts w:cs="Arial"/>
          <w:noProof w:val="0"/>
          <w:szCs w:val="20"/>
        </w:rPr>
      </w:pPr>
      <w:r w:rsidRPr="00C459A6">
        <w:rPr>
          <w:rFonts w:cs="Arial"/>
          <w:noProof w:val="0"/>
          <w:szCs w:val="20"/>
        </w:rPr>
        <w:t>in</w:t>
      </w:r>
    </w:p>
    <w:p w14:paraId="57BADC9C" w14:textId="77777777" w:rsidR="000721CF" w:rsidRPr="00C459A6" w:rsidRDefault="000721CF" w:rsidP="000721CF">
      <w:pPr>
        <w:jc w:val="left"/>
        <w:rPr>
          <w:rFonts w:cs="Arial"/>
          <w:noProof w:val="0"/>
          <w:szCs w:val="20"/>
        </w:rPr>
      </w:pPr>
    </w:p>
    <w:p w14:paraId="36AE3CFE" w14:textId="77777777" w:rsidR="000721CF" w:rsidRPr="00C459A6" w:rsidRDefault="000721CF" w:rsidP="000721CF">
      <w:pPr>
        <w:jc w:val="left"/>
        <w:rPr>
          <w:rFonts w:cs="Arial"/>
          <w:noProof w:val="0"/>
          <w:szCs w:val="20"/>
        </w:rPr>
      </w:pPr>
    </w:p>
    <w:p w14:paraId="55669A77" w14:textId="77777777" w:rsidR="000721CF" w:rsidRPr="00C459A6" w:rsidRDefault="000721CF" w:rsidP="000721CF">
      <w:pPr>
        <w:jc w:val="left"/>
        <w:rPr>
          <w:rFonts w:cs="Arial"/>
          <w:noProof w:val="0"/>
          <w:szCs w:val="20"/>
        </w:rPr>
      </w:pPr>
    </w:p>
    <w:p w14:paraId="5C4097ED" w14:textId="77777777" w:rsidR="000721CF" w:rsidRPr="00C459A6" w:rsidRDefault="000721CF" w:rsidP="000721CF">
      <w:pPr>
        <w:jc w:val="left"/>
        <w:rPr>
          <w:rFonts w:cs="Arial"/>
          <w:noProof w:val="0"/>
          <w:szCs w:val="20"/>
        </w:rPr>
      </w:pPr>
      <w:r w:rsidRPr="00C459A6">
        <w:rPr>
          <w:rFonts w:cs="Arial"/>
          <w:noProof w:val="0"/>
          <w:szCs w:val="20"/>
        </w:rPr>
        <w:t>..............................................</w:t>
      </w:r>
    </w:p>
    <w:p w14:paraId="351150FD" w14:textId="77777777" w:rsidR="000721CF" w:rsidRPr="00C459A6" w:rsidRDefault="000721CF" w:rsidP="000721CF">
      <w:pPr>
        <w:jc w:val="left"/>
        <w:rPr>
          <w:rFonts w:cs="Arial"/>
          <w:noProof w:val="0"/>
          <w:szCs w:val="20"/>
        </w:rPr>
      </w:pPr>
      <w:r w:rsidRPr="00C459A6">
        <w:rPr>
          <w:rFonts w:cs="Arial"/>
          <w:noProof w:val="0"/>
          <w:szCs w:val="20"/>
        </w:rPr>
        <w:t>..............................................</w:t>
      </w:r>
    </w:p>
    <w:p w14:paraId="745CD758" w14:textId="77777777" w:rsidR="000721CF" w:rsidRPr="00C459A6" w:rsidRDefault="000721CF" w:rsidP="000721CF">
      <w:pPr>
        <w:jc w:val="left"/>
        <w:rPr>
          <w:rFonts w:cs="Arial"/>
          <w:noProof w:val="0"/>
          <w:szCs w:val="20"/>
        </w:rPr>
      </w:pPr>
      <w:r w:rsidRPr="00C459A6">
        <w:rPr>
          <w:rFonts w:cs="Arial"/>
          <w:noProof w:val="0"/>
          <w:szCs w:val="20"/>
        </w:rPr>
        <w:t>..............................................</w:t>
      </w:r>
    </w:p>
    <w:p w14:paraId="28BE3837" w14:textId="77777777" w:rsidR="000721CF" w:rsidRPr="00C459A6" w:rsidRDefault="000721CF" w:rsidP="000721CF">
      <w:pPr>
        <w:jc w:val="left"/>
        <w:rPr>
          <w:rFonts w:cs="Arial"/>
          <w:noProof w:val="0"/>
          <w:szCs w:val="20"/>
        </w:rPr>
      </w:pPr>
      <w:r w:rsidRPr="00C459A6">
        <w:rPr>
          <w:rFonts w:cs="Arial"/>
          <w:noProof w:val="0"/>
          <w:szCs w:val="20"/>
        </w:rPr>
        <w:t>..............................................</w:t>
      </w:r>
    </w:p>
    <w:p w14:paraId="247F6987" w14:textId="77777777" w:rsidR="000721CF" w:rsidRPr="00C459A6" w:rsidRDefault="000721CF" w:rsidP="000721CF">
      <w:pPr>
        <w:jc w:val="left"/>
        <w:rPr>
          <w:rFonts w:cs="Arial"/>
          <w:noProof w:val="0"/>
          <w:szCs w:val="20"/>
        </w:rPr>
      </w:pPr>
    </w:p>
    <w:p w14:paraId="470027D3" w14:textId="77777777" w:rsidR="000721CF" w:rsidRPr="00C459A6" w:rsidRDefault="000721CF" w:rsidP="000721CF">
      <w:pPr>
        <w:jc w:val="left"/>
        <w:rPr>
          <w:rFonts w:cs="Arial"/>
          <w:noProof w:val="0"/>
          <w:szCs w:val="20"/>
        </w:rPr>
      </w:pPr>
      <w:r w:rsidRPr="00C459A6">
        <w:rPr>
          <w:rFonts w:cs="Arial"/>
          <w:noProof w:val="0"/>
          <w:szCs w:val="20"/>
        </w:rPr>
        <w:t xml:space="preserve">Identifikacijska štev. za DDV: </w:t>
      </w:r>
    </w:p>
    <w:p w14:paraId="6C04A3F0" w14:textId="77777777" w:rsidR="000721CF" w:rsidRPr="00C459A6" w:rsidRDefault="000721CF" w:rsidP="000721CF">
      <w:pPr>
        <w:jc w:val="left"/>
        <w:rPr>
          <w:rFonts w:cs="Arial"/>
          <w:noProof w:val="0"/>
          <w:szCs w:val="20"/>
        </w:rPr>
      </w:pPr>
      <w:r w:rsidRPr="00C459A6">
        <w:rPr>
          <w:rFonts w:cs="Arial"/>
          <w:noProof w:val="0"/>
          <w:szCs w:val="20"/>
        </w:rPr>
        <w:t xml:space="preserve">Matična številka: </w:t>
      </w:r>
    </w:p>
    <w:p w14:paraId="091229AC" w14:textId="77777777" w:rsidR="000721CF" w:rsidRPr="00C459A6" w:rsidRDefault="000721CF" w:rsidP="000721CF">
      <w:pPr>
        <w:jc w:val="left"/>
        <w:rPr>
          <w:rFonts w:cs="Arial"/>
          <w:noProof w:val="0"/>
          <w:szCs w:val="20"/>
        </w:rPr>
      </w:pPr>
    </w:p>
    <w:p w14:paraId="18D56C26" w14:textId="77777777" w:rsidR="000721CF" w:rsidRPr="00C459A6" w:rsidRDefault="000721CF" w:rsidP="000721CF">
      <w:pPr>
        <w:jc w:val="left"/>
        <w:rPr>
          <w:rFonts w:cs="Arial"/>
          <w:noProof w:val="0"/>
          <w:szCs w:val="20"/>
        </w:rPr>
      </w:pPr>
    </w:p>
    <w:p w14:paraId="4EA2BE47" w14:textId="77777777" w:rsidR="000721CF" w:rsidRPr="00C459A6" w:rsidRDefault="000721CF" w:rsidP="000721CF">
      <w:pPr>
        <w:jc w:val="left"/>
        <w:rPr>
          <w:rFonts w:cs="Arial"/>
          <w:noProof w:val="0"/>
          <w:szCs w:val="20"/>
        </w:rPr>
      </w:pPr>
      <w:r w:rsidRPr="00C459A6">
        <w:rPr>
          <w:rFonts w:cs="Arial"/>
          <w:noProof w:val="0"/>
          <w:szCs w:val="20"/>
        </w:rPr>
        <w:t>ki ga zastopa ..............................................</w:t>
      </w:r>
    </w:p>
    <w:p w14:paraId="546A86C7" w14:textId="77777777" w:rsidR="000721CF" w:rsidRPr="00C459A6" w:rsidRDefault="000721CF" w:rsidP="000721CF">
      <w:pPr>
        <w:jc w:val="left"/>
        <w:rPr>
          <w:rFonts w:cs="Arial"/>
          <w:noProof w:val="0"/>
          <w:szCs w:val="20"/>
        </w:rPr>
      </w:pPr>
    </w:p>
    <w:p w14:paraId="15C16A18" w14:textId="77777777" w:rsidR="000721CF" w:rsidRPr="00C459A6" w:rsidRDefault="000721CF" w:rsidP="000721CF">
      <w:pPr>
        <w:jc w:val="left"/>
        <w:rPr>
          <w:rFonts w:cs="Arial"/>
          <w:noProof w:val="0"/>
          <w:szCs w:val="20"/>
        </w:rPr>
      </w:pPr>
      <w:r w:rsidRPr="00C459A6">
        <w:rPr>
          <w:rFonts w:cs="Arial"/>
          <w:noProof w:val="0"/>
          <w:szCs w:val="20"/>
          <w:u w:val="single"/>
        </w:rPr>
        <w:t>(v nadaljevanju teksta PONUDNIK)</w:t>
      </w:r>
    </w:p>
    <w:p w14:paraId="380FE07A" w14:textId="77777777" w:rsidR="000721CF" w:rsidRPr="00C459A6" w:rsidRDefault="000721CF" w:rsidP="000721CF">
      <w:pPr>
        <w:rPr>
          <w:rFonts w:cs="Arial"/>
          <w:noProof w:val="0"/>
          <w:szCs w:val="20"/>
        </w:rPr>
      </w:pPr>
    </w:p>
    <w:p w14:paraId="54238648" w14:textId="77777777" w:rsidR="000721CF" w:rsidRPr="00C459A6" w:rsidRDefault="000721CF" w:rsidP="000721CF">
      <w:pPr>
        <w:rPr>
          <w:rFonts w:cs="Arial"/>
          <w:noProof w:val="0"/>
          <w:szCs w:val="20"/>
        </w:rPr>
      </w:pPr>
    </w:p>
    <w:p w14:paraId="71E34973" w14:textId="77777777" w:rsidR="000721CF" w:rsidRPr="00C459A6" w:rsidRDefault="000721CF" w:rsidP="000721CF">
      <w:pPr>
        <w:rPr>
          <w:rFonts w:cs="Arial"/>
          <w:noProof w:val="0"/>
        </w:rPr>
      </w:pPr>
    </w:p>
    <w:p w14:paraId="3785C40D" w14:textId="77777777" w:rsidR="000721CF" w:rsidRPr="00C459A6" w:rsidRDefault="000721CF" w:rsidP="000721CF">
      <w:pPr>
        <w:rPr>
          <w:rFonts w:cs="Arial"/>
          <w:noProof w:val="0"/>
        </w:rPr>
      </w:pPr>
    </w:p>
    <w:p w14:paraId="21BF098E" w14:textId="77777777" w:rsidR="000721CF" w:rsidRPr="00C459A6" w:rsidRDefault="000721CF" w:rsidP="000721CF">
      <w:pPr>
        <w:rPr>
          <w:rFonts w:cs="Arial"/>
          <w:noProof w:val="0"/>
        </w:rPr>
      </w:pPr>
    </w:p>
    <w:p w14:paraId="26D1EC54" w14:textId="77777777" w:rsidR="00101639" w:rsidRPr="00C459A6" w:rsidRDefault="00101639">
      <w:pPr>
        <w:jc w:val="left"/>
        <w:rPr>
          <w:rFonts w:cs="Arial"/>
          <w:b/>
          <w:noProof w:val="0"/>
        </w:rPr>
      </w:pPr>
      <w:r w:rsidRPr="00C459A6">
        <w:rPr>
          <w:rFonts w:cs="Arial"/>
          <w:b/>
          <w:noProof w:val="0"/>
        </w:rPr>
        <w:br w:type="page"/>
      </w:r>
    </w:p>
    <w:p w14:paraId="0C7F635E" w14:textId="28A0405D" w:rsidR="00101639" w:rsidRDefault="00101639" w:rsidP="00101639">
      <w:pPr>
        <w:spacing w:line="280" w:lineRule="atLeast"/>
        <w:jc w:val="center"/>
        <w:rPr>
          <w:rFonts w:cs="Arial"/>
          <w:b/>
          <w:noProof w:val="0"/>
        </w:rPr>
      </w:pPr>
      <w:r w:rsidRPr="00C459A6">
        <w:rPr>
          <w:rFonts w:cs="Arial"/>
          <w:b/>
          <w:noProof w:val="0"/>
        </w:rPr>
        <w:lastRenderedPageBreak/>
        <w:t>UVODNE DOLOČBE</w:t>
      </w:r>
    </w:p>
    <w:p w14:paraId="0E13C127" w14:textId="77777777" w:rsidR="00101639" w:rsidRPr="00C459A6" w:rsidRDefault="00101639" w:rsidP="00101639">
      <w:pPr>
        <w:spacing w:line="280" w:lineRule="atLeast"/>
        <w:jc w:val="center"/>
        <w:rPr>
          <w:rFonts w:cs="Arial"/>
          <w:b/>
          <w:noProof w:val="0"/>
        </w:rPr>
      </w:pPr>
      <w:r w:rsidRPr="00C459A6">
        <w:rPr>
          <w:rFonts w:cs="Arial"/>
          <w:b/>
          <w:noProof w:val="0"/>
        </w:rPr>
        <w:t>1. člen</w:t>
      </w:r>
    </w:p>
    <w:p w14:paraId="2CCA246D" w14:textId="77777777" w:rsidR="00101639" w:rsidRPr="00C459A6" w:rsidRDefault="00101639" w:rsidP="000721CF">
      <w:pPr>
        <w:rPr>
          <w:rFonts w:cs="Arial"/>
          <w:b/>
          <w:noProof w:val="0"/>
        </w:rPr>
      </w:pPr>
    </w:p>
    <w:p w14:paraId="34F6BF01" w14:textId="77777777" w:rsidR="00101639" w:rsidRPr="00C459A6" w:rsidRDefault="00101639" w:rsidP="00101639">
      <w:pPr>
        <w:spacing w:line="280" w:lineRule="atLeast"/>
        <w:rPr>
          <w:rFonts w:cs="Arial"/>
          <w:noProof w:val="0"/>
        </w:rPr>
      </w:pPr>
      <w:r w:rsidRPr="00C459A6">
        <w:rPr>
          <w:rFonts w:cs="Arial"/>
          <w:noProof w:val="0"/>
        </w:rPr>
        <w:t xml:space="preserve">(1) Naročnik in ponudnik ugotavljata, da je: </w:t>
      </w:r>
    </w:p>
    <w:p w14:paraId="26F6F99C" w14:textId="25246FCB" w:rsidR="00101639" w:rsidRPr="00C459A6" w:rsidRDefault="00101639" w:rsidP="00D70FC6">
      <w:pPr>
        <w:pStyle w:val="ListParagraph"/>
        <w:numPr>
          <w:ilvl w:val="0"/>
          <w:numId w:val="18"/>
        </w:numPr>
        <w:suppressAutoHyphens/>
        <w:spacing w:line="260" w:lineRule="atLeast"/>
        <w:rPr>
          <w:rFonts w:cs="Arial"/>
          <w:bCs/>
          <w:noProof w:val="0"/>
        </w:rPr>
      </w:pPr>
      <w:r w:rsidRPr="00C459A6">
        <w:rPr>
          <w:rFonts w:cs="Arial"/>
          <w:noProof w:val="0"/>
        </w:rPr>
        <w:t xml:space="preserve">naročnik izvedel postopek oddaje javnega naročila na osnovi 40. člena Zakona o javnem naročanju – ZJN-3 (Uradni list RS, št.: 91/2015 in spremembe) za </w:t>
      </w:r>
      <w:r w:rsidRPr="00C459A6">
        <w:rPr>
          <w:rFonts w:cs="Arial"/>
          <w:b/>
          <w:bCs/>
          <w:noProof w:val="0"/>
        </w:rPr>
        <w:t xml:space="preserve">nakup </w:t>
      </w:r>
      <w:r w:rsidR="008C1882">
        <w:rPr>
          <w:rFonts w:cs="Arial"/>
          <w:b/>
          <w:bCs/>
          <w:noProof w:val="0"/>
        </w:rPr>
        <w:t xml:space="preserve">grafičnih postaj za S-4 in </w:t>
      </w:r>
      <w:r w:rsidR="004A63C2" w:rsidRPr="004A63C2">
        <w:rPr>
          <w:rFonts w:cs="Arial"/>
          <w:b/>
          <w:bCs/>
          <w:noProof w:val="0"/>
        </w:rPr>
        <w:t xml:space="preserve">LTO </w:t>
      </w:r>
      <w:r w:rsidR="00F27A56" w:rsidRPr="00F27A56">
        <w:rPr>
          <w:rFonts w:cs="Arial"/>
          <w:b/>
          <w:bCs/>
          <w:noProof w:val="0"/>
        </w:rPr>
        <w:t xml:space="preserve">bralno/pisalnih enot </w:t>
      </w:r>
      <w:r w:rsidRPr="00C459A6">
        <w:rPr>
          <w:rFonts w:cs="Arial"/>
          <w:b/>
          <w:bCs/>
          <w:noProof w:val="0"/>
        </w:rPr>
        <w:t>(po sklopih);</w:t>
      </w:r>
    </w:p>
    <w:p w14:paraId="1F10CD9E" w14:textId="6BD2A3F8" w:rsidR="00101639" w:rsidRPr="00C459A6" w:rsidRDefault="00101639" w:rsidP="00D70FC6">
      <w:pPr>
        <w:pStyle w:val="ListParagraph"/>
        <w:numPr>
          <w:ilvl w:val="0"/>
          <w:numId w:val="18"/>
        </w:numPr>
        <w:suppressAutoHyphens/>
        <w:spacing w:line="260" w:lineRule="atLeast"/>
        <w:rPr>
          <w:rFonts w:cs="Arial"/>
          <w:noProof w:val="0"/>
        </w:rPr>
      </w:pPr>
      <w:r w:rsidRPr="00C459A6">
        <w:rPr>
          <w:rFonts w:cs="Arial"/>
          <w:noProof w:val="0"/>
        </w:rPr>
        <w:t>naročnik izbral ponudnika kot najugodnejšega ponudnika za izvedbo javnega naročila iz prve alineje na osnovi javnega naročila, objavljenega na Portalu javnih naročil RS, pod št. ….., dne ………… in v Uradnem listu EU, št. …. Dne…</w:t>
      </w:r>
    </w:p>
    <w:p w14:paraId="62ACDBAC" w14:textId="77777777" w:rsidR="00101639" w:rsidRPr="00C459A6" w:rsidRDefault="00101639" w:rsidP="00D70FC6">
      <w:pPr>
        <w:pStyle w:val="ListParagraph"/>
        <w:numPr>
          <w:ilvl w:val="0"/>
          <w:numId w:val="18"/>
        </w:numPr>
        <w:suppressAutoHyphens/>
        <w:spacing w:line="280" w:lineRule="atLeast"/>
        <w:rPr>
          <w:rFonts w:cs="Arial"/>
          <w:noProof w:val="0"/>
        </w:rPr>
      </w:pPr>
      <w:r w:rsidRPr="00C459A6">
        <w:rPr>
          <w:rFonts w:cs="Arial"/>
          <w:noProof w:val="0"/>
        </w:rPr>
        <w:t>ponudnik strokovno in tehnično sposoben izvesti naročilo po tej pogodbi.</w:t>
      </w:r>
    </w:p>
    <w:p w14:paraId="1C7434F2" w14:textId="77777777" w:rsidR="00101639" w:rsidRPr="00C459A6" w:rsidRDefault="00101639" w:rsidP="00101639">
      <w:pPr>
        <w:spacing w:line="280" w:lineRule="atLeast"/>
        <w:rPr>
          <w:rFonts w:cs="Arial"/>
          <w:noProof w:val="0"/>
        </w:rPr>
      </w:pPr>
    </w:p>
    <w:p w14:paraId="311FEB20" w14:textId="7F9AABCE" w:rsidR="00101639" w:rsidRPr="00C459A6" w:rsidRDefault="00101639" w:rsidP="00101639">
      <w:pPr>
        <w:spacing w:line="280" w:lineRule="atLeast"/>
        <w:rPr>
          <w:rFonts w:cs="Arial"/>
          <w:noProof w:val="0"/>
        </w:rPr>
      </w:pPr>
      <w:r w:rsidRPr="00C459A6">
        <w:rPr>
          <w:rFonts w:cs="Arial"/>
          <w:noProof w:val="0"/>
        </w:rPr>
        <w:t xml:space="preserve">(2) Dokumentacija v zvezi z oddajo javnega naročila z dne </w:t>
      </w:r>
      <w:r w:rsidR="007A0C9E">
        <w:rPr>
          <w:rFonts w:cs="Arial"/>
          <w:noProof w:val="0"/>
        </w:rPr>
        <w:t>0</w:t>
      </w:r>
      <w:r w:rsidR="000619DF">
        <w:rPr>
          <w:rFonts w:cs="Arial"/>
          <w:noProof w:val="0"/>
        </w:rPr>
        <w:t>8</w:t>
      </w:r>
      <w:r w:rsidRPr="00C459A6">
        <w:rPr>
          <w:rFonts w:cs="Arial"/>
          <w:noProof w:val="0"/>
        </w:rPr>
        <w:t xml:space="preserve">. </w:t>
      </w:r>
      <w:r w:rsidR="005419BA">
        <w:rPr>
          <w:rFonts w:cs="Arial"/>
          <w:noProof w:val="0"/>
        </w:rPr>
        <w:t>09</w:t>
      </w:r>
      <w:r w:rsidRPr="00C459A6">
        <w:rPr>
          <w:rFonts w:cs="Arial"/>
          <w:noProof w:val="0"/>
        </w:rPr>
        <w:t xml:space="preserve">. </w:t>
      </w:r>
      <w:r w:rsidR="00BD7D9D">
        <w:rPr>
          <w:rFonts w:cs="Arial"/>
          <w:noProof w:val="0"/>
        </w:rPr>
        <w:t>2026</w:t>
      </w:r>
      <w:r w:rsidRPr="00C459A6">
        <w:rPr>
          <w:rFonts w:cs="Arial"/>
          <w:noProof w:val="0"/>
        </w:rPr>
        <w:t xml:space="preserve"> ter ponudba ponudnika št. ………. z dne ……………. (v nadaljevanju: Ponudba) sta sestavni del te pogodbe.</w:t>
      </w:r>
    </w:p>
    <w:p w14:paraId="308C01D8" w14:textId="77777777" w:rsidR="00101639" w:rsidRPr="00C459A6" w:rsidRDefault="00101639" w:rsidP="00101639">
      <w:pPr>
        <w:spacing w:line="280" w:lineRule="atLeast"/>
        <w:rPr>
          <w:rFonts w:cs="Arial"/>
          <w:noProof w:val="0"/>
        </w:rPr>
      </w:pPr>
    </w:p>
    <w:p w14:paraId="062F7F6F" w14:textId="77777777" w:rsidR="00101639" w:rsidRPr="00C459A6" w:rsidRDefault="00101639" w:rsidP="00101639">
      <w:pPr>
        <w:spacing w:line="280" w:lineRule="atLeast"/>
        <w:rPr>
          <w:rFonts w:cs="Arial"/>
          <w:noProof w:val="0"/>
        </w:rPr>
      </w:pPr>
      <w:bookmarkStart w:id="217" w:name="_Hlk521587926"/>
      <w:r w:rsidRPr="00C459A6">
        <w:rPr>
          <w:rFonts w:cs="Arial"/>
          <w:noProof w:val="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217"/>
    </w:p>
    <w:p w14:paraId="09FC73E5" w14:textId="77777777" w:rsidR="00101639" w:rsidRDefault="00101639" w:rsidP="000721CF">
      <w:pPr>
        <w:rPr>
          <w:rFonts w:cs="Arial"/>
          <w:b/>
          <w:noProof w:val="0"/>
        </w:rPr>
      </w:pPr>
    </w:p>
    <w:p w14:paraId="48A4068B" w14:textId="77777777" w:rsidR="004A63C2" w:rsidRPr="00C459A6" w:rsidRDefault="004A63C2" w:rsidP="000721CF">
      <w:pPr>
        <w:rPr>
          <w:rFonts w:cs="Arial"/>
          <w:b/>
          <w:noProof w:val="0"/>
        </w:rPr>
      </w:pPr>
    </w:p>
    <w:p w14:paraId="4ED210D2" w14:textId="77777777" w:rsidR="000721CF" w:rsidRPr="00C459A6" w:rsidRDefault="000721CF" w:rsidP="00101639">
      <w:pPr>
        <w:jc w:val="center"/>
        <w:rPr>
          <w:rFonts w:cs="Arial"/>
          <w:noProof w:val="0"/>
        </w:rPr>
      </w:pPr>
      <w:r w:rsidRPr="00C459A6">
        <w:rPr>
          <w:rFonts w:cs="Arial"/>
          <w:b/>
          <w:noProof w:val="0"/>
        </w:rPr>
        <w:t>2. člen</w:t>
      </w:r>
    </w:p>
    <w:p w14:paraId="6BDC1B9B" w14:textId="77777777" w:rsidR="000721CF" w:rsidRPr="00C459A6" w:rsidRDefault="000721CF" w:rsidP="000721CF">
      <w:pPr>
        <w:pStyle w:val="BodyText3"/>
        <w:rPr>
          <w:rFonts w:cs="Arial"/>
          <w:noProof w:val="0"/>
          <w:sz w:val="20"/>
          <w:lang w:val="sl-SI"/>
        </w:rPr>
      </w:pPr>
    </w:p>
    <w:p w14:paraId="761C08E9" w14:textId="72379BFE" w:rsidR="000721CF" w:rsidRPr="00C459A6" w:rsidRDefault="000721CF" w:rsidP="00816EC6">
      <w:pPr>
        <w:spacing w:line="280" w:lineRule="atLeast"/>
        <w:rPr>
          <w:rFonts w:cs="Arial"/>
          <w:noProof w:val="0"/>
        </w:rPr>
      </w:pPr>
      <w:r w:rsidRPr="00C459A6">
        <w:rPr>
          <w:rFonts w:cs="Arial"/>
          <w:noProof w:val="0"/>
        </w:rPr>
        <w:t>S to pogodbo se pogodbeni stranki dogovorita o splošnih in posebnih pogojih izvedbe javnega naročila. Sestavni del te pogodbe so pogoji, določeni z dokumentacijo v zvezi z oddajo javnega naročila štev. JN-</w:t>
      </w:r>
      <w:r w:rsidR="008B7E74">
        <w:rPr>
          <w:rFonts w:cs="Arial"/>
          <w:noProof w:val="0"/>
        </w:rPr>
        <w:t>B1131</w:t>
      </w:r>
      <w:r w:rsidRPr="00C459A6">
        <w:rPr>
          <w:rFonts w:cs="Arial"/>
          <w:noProof w:val="0"/>
        </w:rPr>
        <w:t>, sprejeti in navedeni v ponudbeni dokumentaciji  .............. z dne ……..</w:t>
      </w:r>
    </w:p>
    <w:p w14:paraId="234C3A38" w14:textId="77777777" w:rsidR="00816EC6" w:rsidRDefault="00816EC6" w:rsidP="00816EC6">
      <w:pPr>
        <w:spacing w:line="280" w:lineRule="atLeast"/>
        <w:jc w:val="center"/>
        <w:rPr>
          <w:rFonts w:cs="Arial"/>
          <w:b/>
          <w:noProof w:val="0"/>
        </w:rPr>
      </w:pPr>
    </w:p>
    <w:p w14:paraId="1207596B" w14:textId="77777777" w:rsidR="004A63C2" w:rsidRPr="00C459A6" w:rsidRDefault="004A63C2" w:rsidP="00816EC6">
      <w:pPr>
        <w:spacing w:line="280" w:lineRule="atLeast"/>
        <w:jc w:val="center"/>
        <w:rPr>
          <w:rFonts w:cs="Arial"/>
          <w:b/>
          <w:noProof w:val="0"/>
        </w:rPr>
      </w:pPr>
    </w:p>
    <w:p w14:paraId="455A56B1" w14:textId="0432935E" w:rsidR="00816EC6" w:rsidRPr="00C459A6" w:rsidRDefault="00816EC6" w:rsidP="00816EC6">
      <w:pPr>
        <w:spacing w:line="280" w:lineRule="atLeast"/>
        <w:jc w:val="center"/>
        <w:rPr>
          <w:rFonts w:cs="Arial"/>
          <w:b/>
          <w:noProof w:val="0"/>
        </w:rPr>
      </w:pPr>
      <w:r w:rsidRPr="00C459A6">
        <w:rPr>
          <w:rFonts w:cs="Arial"/>
          <w:b/>
          <w:noProof w:val="0"/>
        </w:rPr>
        <w:t>PREDMET JAVNEGA NAROČILA</w:t>
      </w:r>
    </w:p>
    <w:p w14:paraId="35BCA6C2" w14:textId="77777777" w:rsidR="00816EC6" w:rsidRPr="00C459A6" w:rsidRDefault="00816EC6" w:rsidP="00816EC6">
      <w:pPr>
        <w:spacing w:line="280" w:lineRule="atLeast"/>
        <w:jc w:val="center"/>
        <w:rPr>
          <w:rFonts w:cs="Arial"/>
          <w:b/>
          <w:noProof w:val="0"/>
        </w:rPr>
      </w:pPr>
      <w:r w:rsidRPr="00C459A6">
        <w:rPr>
          <w:rFonts w:cs="Arial"/>
          <w:b/>
          <w:noProof w:val="0"/>
        </w:rPr>
        <w:t>3. člen</w:t>
      </w:r>
    </w:p>
    <w:p w14:paraId="2810C758" w14:textId="77777777" w:rsidR="00816EC6" w:rsidRPr="00C459A6" w:rsidRDefault="00816EC6" w:rsidP="00816EC6">
      <w:pPr>
        <w:pStyle w:val="BodyText"/>
        <w:spacing w:line="280" w:lineRule="atLeast"/>
        <w:rPr>
          <w:rFonts w:cs="Arial"/>
          <w:bCs/>
          <w:noProof w:val="0"/>
          <w:szCs w:val="20"/>
        </w:rPr>
      </w:pPr>
      <w:bookmarkStart w:id="218" w:name="_Hlk105747793"/>
      <w:bookmarkStart w:id="219" w:name="_Hlk528056692"/>
    </w:p>
    <w:p w14:paraId="5721CC81" w14:textId="67E4577B" w:rsidR="00816EC6" w:rsidRDefault="00816EC6" w:rsidP="00816EC6">
      <w:pPr>
        <w:pStyle w:val="BodyText"/>
        <w:spacing w:line="280" w:lineRule="atLeast"/>
        <w:rPr>
          <w:rFonts w:cs="Arial"/>
          <w:bCs/>
          <w:noProof w:val="0"/>
          <w:szCs w:val="20"/>
        </w:rPr>
      </w:pPr>
      <w:r w:rsidRPr="00C459A6">
        <w:rPr>
          <w:rFonts w:cs="Arial"/>
          <w:bCs/>
          <w:noProof w:val="0"/>
          <w:szCs w:val="20"/>
        </w:rPr>
        <w:t xml:space="preserve">(1) Predmet javnega naročila je </w:t>
      </w:r>
      <w:r w:rsidR="00CE1BEE" w:rsidRPr="00CE1BEE">
        <w:rPr>
          <w:rFonts w:cs="Arial"/>
          <w:bCs/>
          <w:noProof w:val="0"/>
        </w:rPr>
        <w:t xml:space="preserve">nakup grafičnih postaj za S-4 in rabljenih LTO Bralno/pisalnih enot </w:t>
      </w:r>
      <w:r w:rsidRPr="00C459A6">
        <w:rPr>
          <w:rFonts w:cs="Arial"/>
          <w:bCs/>
          <w:noProof w:val="0"/>
        </w:rPr>
        <w:t>(po sklopih)</w:t>
      </w:r>
      <w:r w:rsidRPr="00C459A6">
        <w:rPr>
          <w:rFonts w:cs="Arial"/>
          <w:bCs/>
          <w:noProof w:val="0"/>
          <w:szCs w:val="20"/>
        </w:rPr>
        <w:t>. Podrobnosti in tehnične zahteve naprav so razvidne iz tehničnih specifikacij, ki so del Dokumentacije v zvezi z oddajo javnega naročila in te pogodbe.</w:t>
      </w:r>
      <w:bookmarkEnd w:id="218"/>
      <w:bookmarkEnd w:id="219"/>
    </w:p>
    <w:p w14:paraId="3287E50B" w14:textId="77777777" w:rsidR="004A63C2" w:rsidRDefault="004A63C2" w:rsidP="00816EC6">
      <w:pPr>
        <w:pStyle w:val="BodyText"/>
        <w:spacing w:line="280" w:lineRule="atLeast"/>
        <w:rPr>
          <w:rFonts w:cs="Arial"/>
          <w:bCs/>
          <w:noProof w:val="0"/>
          <w:szCs w:val="20"/>
        </w:rPr>
      </w:pPr>
    </w:p>
    <w:p w14:paraId="2DD7E3D5"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POGODBENA VREDNOST</w:t>
      </w:r>
    </w:p>
    <w:p w14:paraId="4B77C6F0" w14:textId="0D6A0BEC" w:rsidR="000721CF" w:rsidRDefault="00816EC6" w:rsidP="008F182C">
      <w:pPr>
        <w:pStyle w:val="BodyText"/>
        <w:spacing w:after="0" w:line="280" w:lineRule="atLeast"/>
        <w:jc w:val="center"/>
        <w:rPr>
          <w:rFonts w:cs="Arial"/>
          <w:b/>
          <w:bCs/>
          <w:noProof w:val="0"/>
        </w:rPr>
      </w:pPr>
      <w:r w:rsidRPr="00C459A6">
        <w:rPr>
          <w:rFonts w:cs="Arial"/>
          <w:b/>
          <w:bCs/>
          <w:noProof w:val="0"/>
        </w:rPr>
        <w:t>4. člen</w:t>
      </w:r>
    </w:p>
    <w:p w14:paraId="24DA6025" w14:textId="77777777" w:rsidR="008F182C" w:rsidRPr="00C459A6" w:rsidRDefault="008F182C" w:rsidP="008F182C">
      <w:pPr>
        <w:pStyle w:val="BodyText"/>
        <w:spacing w:after="0" w:line="280" w:lineRule="atLeast"/>
        <w:jc w:val="center"/>
        <w:rPr>
          <w:rFonts w:cs="Arial"/>
          <w:b/>
          <w:bCs/>
          <w:noProof w:val="0"/>
        </w:rPr>
      </w:pPr>
    </w:p>
    <w:p w14:paraId="244752DD" w14:textId="00841798" w:rsidR="000721CF" w:rsidRPr="00C459A6" w:rsidRDefault="00101639" w:rsidP="000721CF">
      <w:pPr>
        <w:spacing w:line="100" w:lineRule="atLeast"/>
        <w:rPr>
          <w:bCs/>
          <w:noProof w:val="0"/>
          <w:szCs w:val="20"/>
        </w:rPr>
      </w:pPr>
      <w:r w:rsidRPr="00C459A6">
        <w:rPr>
          <w:bCs/>
          <w:noProof w:val="0"/>
          <w:szCs w:val="20"/>
        </w:rPr>
        <w:t>(1) Končna pogodbena vrednost znaša:</w:t>
      </w:r>
    </w:p>
    <w:p w14:paraId="5333842E" w14:textId="77777777" w:rsidR="00101639" w:rsidRPr="00C459A6" w:rsidRDefault="00101639" w:rsidP="000721CF">
      <w:pPr>
        <w:spacing w:line="100" w:lineRule="atLeast"/>
        <w:rPr>
          <w:rFonts w:cs="Arial"/>
          <w:noProof w:val="0"/>
        </w:rPr>
      </w:pPr>
    </w:p>
    <w:p w14:paraId="5F429E3B" w14:textId="00E71031"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A .........................................................................................</w:t>
      </w:r>
    </w:p>
    <w:p w14:paraId="19BD353F" w14:textId="3B64DD26"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B .........................................................................................</w:t>
      </w:r>
    </w:p>
    <w:p w14:paraId="27B80CCA" w14:textId="77777777" w:rsidR="00716281" w:rsidRDefault="00716281" w:rsidP="000721CF">
      <w:pPr>
        <w:spacing w:line="100" w:lineRule="atLeast"/>
        <w:rPr>
          <w:rFonts w:cs="Arial"/>
          <w:b/>
          <w:noProof w:val="0"/>
        </w:rPr>
      </w:pPr>
    </w:p>
    <w:p w14:paraId="01FD6BDE" w14:textId="690CB63C" w:rsidR="000721CF" w:rsidRPr="00C459A6" w:rsidRDefault="000721CF" w:rsidP="000721CF">
      <w:pPr>
        <w:spacing w:line="100" w:lineRule="atLeast"/>
        <w:rPr>
          <w:rFonts w:cs="Arial"/>
          <w:b/>
          <w:noProof w:val="0"/>
        </w:rPr>
      </w:pPr>
      <w:r w:rsidRPr="00C459A6">
        <w:rPr>
          <w:rFonts w:cs="Arial"/>
          <w:b/>
          <w:noProof w:val="0"/>
        </w:rPr>
        <w:t>znaša</w:t>
      </w:r>
      <w:r w:rsidRPr="00C459A6">
        <w:rPr>
          <w:rFonts w:cs="Arial"/>
          <w:b/>
          <w:noProof w:val="0"/>
        </w:rPr>
        <w:tab/>
      </w:r>
      <w:r w:rsidRPr="00C459A6">
        <w:rPr>
          <w:rFonts w:cs="Arial"/>
          <w:b/>
          <w:noProof w:val="0"/>
        </w:rPr>
        <w:tab/>
      </w:r>
      <w:r w:rsidRPr="00C459A6">
        <w:rPr>
          <w:rFonts w:cs="Arial"/>
          <w:b/>
          <w:noProof w:val="0"/>
        </w:rPr>
        <w:tab/>
        <w:t xml:space="preserve"> </w:t>
      </w:r>
      <w:r w:rsidRPr="00C459A6">
        <w:rPr>
          <w:rFonts w:cs="Arial"/>
          <w:b/>
          <w:noProof w:val="0"/>
        </w:rPr>
        <w:tab/>
        <w:t>EUR .…………………….. DDP lokacija naročnika, brez DDV</w:t>
      </w:r>
    </w:p>
    <w:p w14:paraId="721FE163" w14:textId="77777777" w:rsidR="000721CF" w:rsidRPr="00C459A6" w:rsidRDefault="000721CF" w:rsidP="000721CF">
      <w:pPr>
        <w:spacing w:line="100" w:lineRule="atLeast"/>
        <w:rPr>
          <w:rFonts w:cs="Arial"/>
          <w:b/>
          <w:noProof w:val="0"/>
        </w:rPr>
      </w:pPr>
      <w:r w:rsidRPr="00C459A6">
        <w:rPr>
          <w:rFonts w:cs="Arial"/>
          <w:b/>
          <w:noProof w:val="0"/>
        </w:rPr>
        <w:t xml:space="preserve">+ 22 % DDV                       </w:t>
      </w:r>
      <w:r w:rsidRPr="00C459A6">
        <w:rPr>
          <w:rFonts w:cs="Arial"/>
          <w:b/>
          <w:noProof w:val="0"/>
        </w:rPr>
        <w:tab/>
        <w:t>EUR ……………………...</w:t>
      </w:r>
    </w:p>
    <w:p w14:paraId="4C168695" w14:textId="77777777" w:rsidR="000721CF" w:rsidRPr="00C459A6" w:rsidRDefault="000721CF" w:rsidP="000721CF">
      <w:pPr>
        <w:spacing w:line="100" w:lineRule="atLeast"/>
        <w:rPr>
          <w:rFonts w:cs="Arial"/>
          <w:noProof w:val="0"/>
        </w:rPr>
      </w:pPr>
      <w:r w:rsidRPr="00C459A6">
        <w:rPr>
          <w:rFonts w:cs="Arial"/>
          <w:b/>
          <w:noProof w:val="0"/>
        </w:rPr>
        <w:t>KONČNA VREDNOST</w:t>
      </w:r>
      <w:r w:rsidRPr="00C459A6">
        <w:rPr>
          <w:rFonts w:cs="Arial"/>
          <w:b/>
          <w:noProof w:val="0"/>
        </w:rPr>
        <w:tab/>
      </w:r>
      <w:r w:rsidRPr="00C459A6">
        <w:rPr>
          <w:rFonts w:cs="Arial"/>
          <w:b/>
          <w:noProof w:val="0"/>
        </w:rPr>
        <w:tab/>
        <w:t xml:space="preserve">EUR ……………………… DDP lokacija naročnika z </w:t>
      </w:r>
      <w:proofErr w:type="spellStart"/>
      <w:r w:rsidRPr="00C459A6">
        <w:rPr>
          <w:rFonts w:cs="Arial"/>
          <w:b/>
          <w:noProof w:val="0"/>
        </w:rPr>
        <w:t>vklj</w:t>
      </w:r>
      <w:proofErr w:type="spellEnd"/>
      <w:r w:rsidRPr="00C459A6">
        <w:rPr>
          <w:rFonts w:cs="Arial"/>
          <w:b/>
          <w:noProof w:val="0"/>
        </w:rPr>
        <w:t>. DDV</w:t>
      </w:r>
    </w:p>
    <w:p w14:paraId="64389111" w14:textId="77777777" w:rsidR="00716281" w:rsidRDefault="00716281" w:rsidP="00101639">
      <w:pPr>
        <w:spacing w:line="280" w:lineRule="atLeast"/>
        <w:rPr>
          <w:rFonts w:cs="Arial"/>
          <w:noProof w:val="0"/>
        </w:rPr>
      </w:pPr>
    </w:p>
    <w:p w14:paraId="631C57DA" w14:textId="1831070B" w:rsidR="00101639" w:rsidRPr="00C459A6" w:rsidRDefault="00101639" w:rsidP="00101639">
      <w:pPr>
        <w:spacing w:line="280" w:lineRule="atLeast"/>
        <w:rPr>
          <w:rFonts w:cs="Arial"/>
          <w:bCs/>
          <w:noProof w:val="0"/>
          <w:szCs w:val="20"/>
        </w:rPr>
      </w:pPr>
      <w:r w:rsidRPr="00C459A6">
        <w:rPr>
          <w:rFonts w:cs="Arial"/>
          <w:noProof w:val="0"/>
        </w:rPr>
        <w:t>(</w:t>
      </w:r>
      <w:r w:rsidR="00FD4C6B">
        <w:rPr>
          <w:rFonts w:cs="Arial"/>
          <w:noProof w:val="0"/>
        </w:rPr>
        <w:t>2</w:t>
      </w:r>
      <w:r w:rsidRPr="00C459A6">
        <w:rPr>
          <w:rFonts w:cs="Arial"/>
          <w:noProof w:val="0"/>
        </w:rPr>
        <w:t xml:space="preserve">) </w:t>
      </w:r>
      <w:r w:rsidRPr="00C459A6">
        <w:rPr>
          <w:rFonts w:cs="Arial"/>
          <w:bCs/>
          <w:noProof w:val="0"/>
          <w:szCs w:val="20"/>
        </w:rPr>
        <w:t>Cene po enoti mere so fiksne in se ne smejo spreminjati do konca izvedbe pogodbenih obveznosti.</w:t>
      </w:r>
    </w:p>
    <w:p w14:paraId="4515574A" w14:textId="77777777" w:rsidR="00816EC6" w:rsidRPr="00C459A6" w:rsidRDefault="00816EC6" w:rsidP="00816EC6">
      <w:pPr>
        <w:spacing w:line="280" w:lineRule="atLeast"/>
        <w:rPr>
          <w:rFonts w:cs="Arial"/>
          <w:bCs/>
          <w:noProof w:val="0"/>
          <w:szCs w:val="20"/>
        </w:rPr>
      </w:pPr>
      <w:bookmarkStart w:id="220" w:name="_Hlk528056722"/>
    </w:p>
    <w:p w14:paraId="189A1BC2" w14:textId="605A18A7" w:rsidR="00816EC6" w:rsidRPr="00C459A6" w:rsidRDefault="00816EC6" w:rsidP="00816EC6">
      <w:pPr>
        <w:spacing w:line="280" w:lineRule="atLeast"/>
        <w:rPr>
          <w:rFonts w:cs="Arial"/>
          <w:bCs/>
          <w:noProof w:val="0"/>
          <w:szCs w:val="20"/>
        </w:rPr>
      </w:pPr>
      <w:r w:rsidRPr="00C459A6">
        <w:rPr>
          <w:rFonts w:cs="Arial"/>
          <w:bCs/>
          <w:noProof w:val="0"/>
          <w:szCs w:val="20"/>
        </w:rPr>
        <w:t>(</w:t>
      </w:r>
      <w:r w:rsidR="00FD4C6B">
        <w:rPr>
          <w:rFonts w:cs="Arial"/>
          <w:bCs/>
          <w:noProof w:val="0"/>
          <w:szCs w:val="20"/>
        </w:rPr>
        <w:t>3</w:t>
      </w:r>
      <w:r w:rsidRPr="00C459A6">
        <w:rPr>
          <w:rFonts w:cs="Arial"/>
          <w:bCs/>
          <w:noProof w:val="0"/>
          <w:szCs w:val="20"/>
        </w:rPr>
        <w:t xml:space="preserve">) Cena iz prvega odstavka tega člena zajema vse stroške, ki so povezani z izvedbo javnega naročila. </w:t>
      </w:r>
      <w:bookmarkEnd w:id="220"/>
    </w:p>
    <w:p w14:paraId="72B4F03C" w14:textId="77777777" w:rsidR="00101639" w:rsidRDefault="00101639" w:rsidP="000721CF">
      <w:pPr>
        <w:spacing w:line="100" w:lineRule="atLeast"/>
        <w:rPr>
          <w:rFonts w:cs="Arial"/>
          <w:bCs/>
          <w:noProof w:val="0"/>
          <w:szCs w:val="20"/>
        </w:rPr>
      </w:pPr>
    </w:p>
    <w:p w14:paraId="6E154131" w14:textId="77777777" w:rsidR="004A63C2" w:rsidRDefault="004A63C2" w:rsidP="000721CF">
      <w:pPr>
        <w:spacing w:line="100" w:lineRule="atLeast"/>
        <w:rPr>
          <w:rFonts w:cs="Arial"/>
          <w:bCs/>
          <w:noProof w:val="0"/>
          <w:szCs w:val="20"/>
        </w:rPr>
      </w:pPr>
    </w:p>
    <w:p w14:paraId="1544F814" w14:textId="77777777" w:rsidR="004A63C2" w:rsidRPr="00C459A6" w:rsidRDefault="004A63C2" w:rsidP="000721CF">
      <w:pPr>
        <w:spacing w:line="100" w:lineRule="atLeast"/>
        <w:rPr>
          <w:rFonts w:cs="Arial"/>
          <w:bCs/>
          <w:noProof w:val="0"/>
          <w:szCs w:val="20"/>
        </w:rPr>
      </w:pPr>
    </w:p>
    <w:p w14:paraId="6D4917CA" w14:textId="77777777" w:rsidR="00101639" w:rsidRPr="00C459A6" w:rsidRDefault="00101639" w:rsidP="00101639">
      <w:pPr>
        <w:spacing w:line="280" w:lineRule="atLeast"/>
        <w:jc w:val="center"/>
        <w:rPr>
          <w:rFonts w:cs="Arial"/>
          <w:b/>
          <w:noProof w:val="0"/>
        </w:rPr>
      </w:pPr>
      <w:r w:rsidRPr="00C459A6">
        <w:rPr>
          <w:rFonts w:cs="Arial"/>
          <w:b/>
          <w:noProof w:val="0"/>
        </w:rPr>
        <w:lastRenderedPageBreak/>
        <w:t>DOBAVA BLAGA</w:t>
      </w:r>
    </w:p>
    <w:p w14:paraId="28229B58" w14:textId="77777777"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5. člen</w:t>
      </w:r>
    </w:p>
    <w:p w14:paraId="71692405" w14:textId="77777777" w:rsidR="007A0C9E" w:rsidRDefault="007A0C9E" w:rsidP="00EE24BB">
      <w:pPr>
        <w:spacing w:line="240" w:lineRule="atLeast"/>
        <w:rPr>
          <w:rFonts w:cs="Arial"/>
          <w:b/>
          <w:noProof w:val="0"/>
          <w:szCs w:val="20"/>
        </w:rPr>
      </w:pPr>
    </w:p>
    <w:p w14:paraId="09F23762" w14:textId="3E0164F4" w:rsidR="007A0C9E" w:rsidRPr="00E84570" w:rsidRDefault="00101639" w:rsidP="00DB29CE">
      <w:pPr>
        <w:spacing w:line="280" w:lineRule="atLeast"/>
        <w:rPr>
          <w:rFonts w:cs="Arial"/>
          <w:bCs/>
          <w:noProof w:val="0"/>
          <w:szCs w:val="20"/>
        </w:rPr>
      </w:pPr>
      <w:r w:rsidRPr="00E84570">
        <w:rPr>
          <w:rFonts w:cs="Arial"/>
          <w:bCs/>
          <w:noProof w:val="0"/>
          <w:szCs w:val="20"/>
        </w:rPr>
        <w:t xml:space="preserve">(1) </w:t>
      </w:r>
      <w:r w:rsidR="000721CF" w:rsidRPr="00E84570">
        <w:rPr>
          <w:rFonts w:cs="Arial"/>
          <w:bCs/>
          <w:noProof w:val="0"/>
          <w:szCs w:val="20"/>
        </w:rPr>
        <w:t xml:space="preserve">Ponudnik bo blago dobavil najkasneje v roku ………… dni od dneva pričetka veljavnosti te pogodbe. </w:t>
      </w:r>
    </w:p>
    <w:p w14:paraId="03BB83A6" w14:textId="77777777" w:rsidR="00306DFF" w:rsidRDefault="00306DFF" w:rsidP="00306DFF">
      <w:pPr>
        <w:spacing w:line="280" w:lineRule="atLeast"/>
        <w:rPr>
          <w:rFonts w:cs="Arial"/>
          <w:bCs/>
          <w:noProof w:val="0"/>
          <w:szCs w:val="20"/>
        </w:rPr>
      </w:pPr>
    </w:p>
    <w:p w14:paraId="07B7F878" w14:textId="0254A145" w:rsidR="00306DFF" w:rsidRPr="00DB29CE" w:rsidRDefault="00306DFF" w:rsidP="00306DFF">
      <w:pPr>
        <w:spacing w:line="280" w:lineRule="atLeast"/>
        <w:rPr>
          <w:rFonts w:cs="Arial"/>
          <w:b/>
          <w:noProof w:val="0"/>
          <w:szCs w:val="20"/>
        </w:rPr>
      </w:pPr>
      <w:r w:rsidRPr="00C459A6">
        <w:rPr>
          <w:rFonts w:cs="Arial"/>
          <w:bCs/>
          <w:noProof w:val="0"/>
          <w:szCs w:val="20"/>
        </w:rPr>
        <w:t>Po tem roku naročnik lahko unovči garancijo za dobro izvedbo pogodbenih obveznosti</w:t>
      </w:r>
      <w:r>
        <w:rPr>
          <w:rFonts w:cs="Arial"/>
          <w:bCs/>
          <w:noProof w:val="0"/>
          <w:szCs w:val="20"/>
        </w:rPr>
        <w:t xml:space="preserve"> </w:t>
      </w:r>
      <w:r w:rsidRPr="00DB29CE">
        <w:rPr>
          <w:rFonts w:cs="Arial"/>
          <w:bCs/>
          <w:noProof w:val="0"/>
          <w:szCs w:val="20"/>
        </w:rPr>
        <w:t>(</w:t>
      </w:r>
      <w:r w:rsidRPr="00DB29CE">
        <w:rPr>
          <w:rFonts w:cs="Arial"/>
          <w:b/>
          <w:noProof w:val="0"/>
          <w:szCs w:val="20"/>
        </w:rPr>
        <w:t xml:space="preserve">le za skupno pogodbeno vrednost ponudnika, ki presega 40.000,00 EUR brez DDV). </w:t>
      </w:r>
    </w:p>
    <w:p w14:paraId="25C055A3" w14:textId="77777777" w:rsidR="000721CF" w:rsidRPr="00C459A6" w:rsidRDefault="000721CF" w:rsidP="00DB29CE">
      <w:pPr>
        <w:spacing w:line="280" w:lineRule="atLeast"/>
        <w:rPr>
          <w:rFonts w:cs="Arial"/>
          <w:bCs/>
          <w:noProof w:val="0"/>
          <w:szCs w:val="20"/>
        </w:rPr>
      </w:pPr>
    </w:p>
    <w:p w14:paraId="5EA21F53" w14:textId="2252F686" w:rsidR="000721CF" w:rsidRPr="00C459A6" w:rsidRDefault="00101639" w:rsidP="00DB29CE">
      <w:pPr>
        <w:spacing w:line="280" w:lineRule="atLeast"/>
        <w:rPr>
          <w:rFonts w:cs="Arial"/>
          <w:bCs/>
          <w:noProof w:val="0"/>
          <w:szCs w:val="20"/>
        </w:rPr>
      </w:pPr>
      <w:r w:rsidRPr="00DB29CE">
        <w:rPr>
          <w:rFonts w:cs="Arial"/>
          <w:bCs/>
          <w:noProof w:val="0"/>
          <w:szCs w:val="20"/>
        </w:rPr>
        <w:t>(</w:t>
      </w:r>
      <w:r w:rsidR="001608FF">
        <w:rPr>
          <w:rFonts w:cs="Arial"/>
          <w:bCs/>
          <w:noProof w:val="0"/>
          <w:szCs w:val="20"/>
        </w:rPr>
        <w:t>2</w:t>
      </w:r>
      <w:r w:rsidRPr="00C459A6">
        <w:rPr>
          <w:rFonts w:cs="Arial"/>
          <w:bCs/>
          <w:noProof w:val="0"/>
          <w:szCs w:val="20"/>
        </w:rPr>
        <w:t xml:space="preserve">) </w:t>
      </w:r>
      <w:r w:rsidR="000721CF" w:rsidRPr="00C459A6">
        <w:rPr>
          <w:rFonts w:cs="Arial"/>
          <w:bCs/>
          <w:noProof w:val="0"/>
          <w:szCs w:val="20"/>
        </w:rPr>
        <w:t xml:space="preserve">Ponudnik mora hkrati z opremo ob prevzemu naročniku izročiti </w:t>
      </w:r>
      <w:r w:rsidR="00DA2388" w:rsidRPr="00C459A6">
        <w:rPr>
          <w:rFonts w:cs="Arial"/>
          <w:bCs/>
          <w:noProof w:val="0"/>
          <w:szCs w:val="20"/>
        </w:rPr>
        <w:t xml:space="preserve">za </w:t>
      </w:r>
      <w:r w:rsidR="008F17EC" w:rsidRPr="00C459A6">
        <w:rPr>
          <w:rFonts w:cs="Arial"/>
          <w:bCs/>
          <w:noProof w:val="0"/>
          <w:szCs w:val="20"/>
        </w:rPr>
        <w:t xml:space="preserve">vse </w:t>
      </w:r>
      <w:r w:rsidR="00DA2388" w:rsidRPr="00C459A6">
        <w:rPr>
          <w:rFonts w:cs="Arial"/>
          <w:bCs/>
          <w:noProof w:val="0"/>
          <w:szCs w:val="20"/>
        </w:rPr>
        <w:t>sklope</w:t>
      </w:r>
      <w:r w:rsidR="000721CF" w:rsidRPr="00C459A6">
        <w:rPr>
          <w:rFonts w:cs="Arial"/>
          <w:bCs/>
          <w:noProof w:val="0"/>
          <w:szCs w:val="20"/>
        </w:rPr>
        <w:t>:</w:t>
      </w:r>
    </w:p>
    <w:p w14:paraId="541F2591" w14:textId="7D12E794"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pravilno izpolnjeno dobavnico</w:t>
      </w:r>
      <w:r w:rsidR="004D3CA9" w:rsidRPr="00DB29CE">
        <w:rPr>
          <w:rFonts w:cs="Arial"/>
          <w:bCs/>
          <w:noProof w:val="0"/>
          <w:szCs w:val="20"/>
        </w:rPr>
        <w:t xml:space="preserve"> (za vse sklope)</w:t>
      </w:r>
      <w:r w:rsidRPr="00DB29CE">
        <w:rPr>
          <w:rFonts w:cs="Arial"/>
          <w:bCs/>
          <w:noProof w:val="0"/>
          <w:szCs w:val="20"/>
        </w:rPr>
        <w:t>;</w:t>
      </w:r>
    </w:p>
    <w:p w14:paraId="49F10451" w14:textId="660239FC"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nalepke dobavitelja za pritrditev na dobavljeno opremo z naslednjimi podatki: ime in naslov dobavitelja, številka pogodbe, datum dobave in trajanje garancije.</w:t>
      </w:r>
      <w:r w:rsidR="00830B30" w:rsidRPr="00DB29CE">
        <w:rPr>
          <w:rFonts w:cs="Arial"/>
          <w:bCs/>
          <w:noProof w:val="0"/>
          <w:szCs w:val="20"/>
        </w:rPr>
        <w:t xml:space="preserve"> </w:t>
      </w:r>
      <w:r w:rsidRPr="00DB29CE">
        <w:rPr>
          <w:rFonts w:cs="Arial"/>
          <w:bCs/>
          <w:noProof w:val="0"/>
          <w:szCs w:val="20"/>
        </w:rPr>
        <w:t>Nalepke lahko namesti dobavitelj na opremo tudi sam.</w:t>
      </w:r>
      <w:r w:rsidR="00751C8D" w:rsidRPr="00DB29CE">
        <w:rPr>
          <w:rFonts w:cs="Arial"/>
          <w:bCs/>
          <w:noProof w:val="0"/>
          <w:szCs w:val="20"/>
        </w:rPr>
        <w:t xml:space="preserve"> </w:t>
      </w:r>
      <w:r w:rsidR="00830B30" w:rsidRPr="00DB29CE">
        <w:rPr>
          <w:rFonts w:cs="Arial"/>
          <w:bCs/>
          <w:noProof w:val="0"/>
          <w:szCs w:val="20"/>
        </w:rPr>
        <w:t xml:space="preserve">Naročnikov </w:t>
      </w:r>
      <w:r w:rsidR="00B5726D" w:rsidRPr="00DB29CE">
        <w:rPr>
          <w:rFonts w:cs="Arial"/>
          <w:bCs/>
          <w:noProof w:val="0"/>
          <w:szCs w:val="20"/>
        </w:rPr>
        <w:t>TIP opreme mora biti izpisan tudi na embalaži dobavljene opreme, lahko pa je na embalaži nameščena tudi kopija zahtevane nalepke</w:t>
      </w:r>
      <w:r w:rsidRPr="00DB29CE">
        <w:rPr>
          <w:rFonts w:cs="Arial"/>
          <w:bCs/>
          <w:noProof w:val="0"/>
          <w:szCs w:val="20"/>
        </w:rPr>
        <w:t>;</w:t>
      </w:r>
    </w:p>
    <w:p w14:paraId="3E3F6CB2" w14:textId="77777777"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tehnično dokumentacijo in navodila za uporabo;</w:t>
      </w:r>
    </w:p>
    <w:p w14:paraId="2239B744" w14:textId="77777777"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licence, dokumentacijo in medije za programsko opremo, če je zahtevana;</w:t>
      </w:r>
    </w:p>
    <w:p w14:paraId="1B3873F0" w14:textId="77777777"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 xml:space="preserve">druge dokumente, če so zahtevani; </w:t>
      </w:r>
    </w:p>
    <w:p w14:paraId="006E8E78" w14:textId="6FB7388A" w:rsidR="002F24B7"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vsa dobavljena oprema mora za delovanje vsebovati tudi vso potrebno programsko opremo in potrebno opremo za priključitev (konektorji, šuko in povezovalni kabli, vmesniki, kartice, idr.).</w:t>
      </w:r>
    </w:p>
    <w:p w14:paraId="5347DFDC" w14:textId="77777777" w:rsidR="00101639" w:rsidRPr="00C459A6" w:rsidRDefault="00101639" w:rsidP="00DB29CE">
      <w:pPr>
        <w:spacing w:line="280" w:lineRule="atLeast"/>
        <w:rPr>
          <w:rFonts w:cs="Arial"/>
          <w:bCs/>
          <w:noProof w:val="0"/>
          <w:szCs w:val="20"/>
        </w:rPr>
      </w:pPr>
    </w:p>
    <w:p w14:paraId="2C5C3FAD" w14:textId="12D0E2A9" w:rsidR="000721CF" w:rsidRPr="00DB29CE" w:rsidRDefault="00101639" w:rsidP="00294A7B">
      <w:pPr>
        <w:spacing w:line="280" w:lineRule="atLeast"/>
        <w:rPr>
          <w:rFonts w:cs="Arial"/>
          <w:bCs/>
          <w:noProof w:val="0"/>
          <w:szCs w:val="20"/>
        </w:rPr>
      </w:pPr>
      <w:r w:rsidRPr="00DB29CE">
        <w:rPr>
          <w:rFonts w:cs="Arial"/>
          <w:bCs/>
          <w:noProof w:val="0"/>
          <w:szCs w:val="20"/>
        </w:rPr>
        <w:t>(</w:t>
      </w:r>
      <w:r w:rsidR="001608FF" w:rsidRPr="00DB29CE">
        <w:rPr>
          <w:rFonts w:cs="Arial"/>
          <w:bCs/>
          <w:noProof w:val="0"/>
          <w:szCs w:val="20"/>
        </w:rPr>
        <w:t>3</w:t>
      </w:r>
      <w:r w:rsidRPr="00DB29CE">
        <w:rPr>
          <w:rFonts w:cs="Arial"/>
          <w:bCs/>
          <w:noProof w:val="0"/>
          <w:szCs w:val="20"/>
        </w:rPr>
        <w:t xml:space="preserve">) </w:t>
      </w:r>
      <w:r w:rsidR="000721CF" w:rsidRPr="00DB29CE">
        <w:rPr>
          <w:rFonts w:cs="Arial"/>
          <w:bCs/>
          <w:noProof w:val="0"/>
          <w:szCs w:val="20"/>
        </w:rPr>
        <w:t>Oprema, za katero se bo ugotovilo, da kakorkoli odstopa od navedb v dokumentaciji v zvezi z oddajo javnega naročila ali ponudbeni dokumentaciji, ali ni skladna z določili te pogodbe in s specifikacijami, bo zavrnjena, zaradi česar bo ponudnik prešel v zamudo. Enako velja, če bo neskladnost ugotovljena za katerikoli dokument, ki bi moral biti opremi priložen. Zavrnitev bo označena na prevzemnem zapisniku.</w:t>
      </w:r>
    </w:p>
    <w:p w14:paraId="6A039E85" w14:textId="77777777" w:rsidR="000721CF" w:rsidRPr="00DB29CE" w:rsidRDefault="000721CF" w:rsidP="00294A7B">
      <w:pPr>
        <w:spacing w:line="280" w:lineRule="atLeast"/>
        <w:rPr>
          <w:rFonts w:cs="Arial"/>
          <w:bCs/>
          <w:noProof w:val="0"/>
          <w:szCs w:val="20"/>
        </w:rPr>
      </w:pPr>
    </w:p>
    <w:p w14:paraId="4C8E509A" w14:textId="385BF592" w:rsidR="00294A7B" w:rsidRPr="00DB29CE" w:rsidRDefault="00294A7B" w:rsidP="00294A7B">
      <w:pPr>
        <w:spacing w:line="280" w:lineRule="atLeast"/>
        <w:rPr>
          <w:rFonts w:cs="Arial"/>
          <w:bCs/>
          <w:noProof w:val="0"/>
          <w:szCs w:val="20"/>
        </w:rPr>
      </w:pPr>
      <w:r w:rsidRPr="00DB29CE">
        <w:rPr>
          <w:rFonts w:cs="Arial"/>
          <w:bCs/>
          <w:noProof w:val="0"/>
          <w:szCs w:val="20"/>
        </w:rPr>
        <w:t>(</w:t>
      </w:r>
      <w:r w:rsidR="001608FF" w:rsidRPr="00DB29CE">
        <w:rPr>
          <w:rFonts w:cs="Arial"/>
          <w:bCs/>
          <w:noProof w:val="0"/>
          <w:szCs w:val="20"/>
        </w:rPr>
        <w:t>4</w:t>
      </w:r>
      <w:r w:rsidRPr="00DB29CE">
        <w:rPr>
          <w:rFonts w:cs="Arial"/>
          <w:bCs/>
          <w:noProof w:val="0"/>
          <w:szCs w:val="20"/>
        </w:rPr>
        <w:t xml:space="preserve">) Ponudnik bo izpolnil naročilo skladno s pogoji ponudbene dokumentacije, ki je sestavni del te pogodbe, v količini, kvaliteti in rokih. Ponudnik se zavezuje dobaviti neoporečne izdelke. </w:t>
      </w:r>
      <w:bookmarkStart w:id="221" w:name="_Hlk526418093"/>
      <w:r w:rsidRPr="00DB29CE">
        <w:rPr>
          <w:rFonts w:cs="Arial"/>
          <w:bCs/>
          <w:noProof w:val="0"/>
          <w:szCs w:val="20"/>
        </w:rPr>
        <w:t>V nasprotnem primeru bo naročnik unovčil garancijo za dobro izvedbo pogodbenih obveznosti.</w:t>
      </w:r>
      <w:bookmarkEnd w:id="221"/>
    </w:p>
    <w:p w14:paraId="0AB6F4B9" w14:textId="77777777" w:rsidR="00294A7B" w:rsidRPr="00DB29CE" w:rsidRDefault="00294A7B" w:rsidP="00294A7B">
      <w:pPr>
        <w:spacing w:line="280" w:lineRule="atLeast"/>
        <w:rPr>
          <w:rFonts w:cs="Arial"/>
          <w:bCs/>
          <w:noProof w:val="0"/>
          <w:szCs w:val="20"/>
        </w:rPr>
      </w:pPr>
    </w:p>
    <w:p w14:paraId="27D70957" w14:textId="0DF532FB" w:rsidR="00294A7B" w:rsidRPr="00DB29CE" w:rsidRDefault="00294A7B" w:rsidP="00294A7B">
      <w:pPr>
        <w:spacing w:line="280" w:lineRule="atLeast"/>
        <w:rPr>
          <w:rFonts w:cs="Arial"/>
          <w:bCs/>
          <w:noProof w:val="0"/>
          <w:szCs w:val="20"/>
        </w:rPr>
      </w:pPr>
      <w:r w:rsidRPr="00DB29CE">
        <w:rPr>
          <w:rFonts w:cs="Arial"/>
          <w:bCs/>
          <w:noProof w:val="0"/>
          <w:szCs w:val="20"/>
        </w:rPr>
        <w:t>(</w:t>
      </w:r>
      <w:r w:rsidR="001608FF" w:rsidRPr="00DB29CE">
        <w:rPr>
          <w:rFonts w:cs="Arial"/>
          <w:bCs/>
          <w:noProof w:val="0"/>
          <w:szCs w:val="20"/>
        </w:rPr>
        <w:t>5</w:t>
      </w:r>
      <w:r w:rsidRPr="00DB29CE">
        <w:rPr>
          <w:rFonts w:cs="Arial"/>
          <w:bCs/>
          <w:noProof w:val="0"/>
          <w:szCs w:val="20"/>
        </w:rPr>
        <w:t>) Če dobava ni izvršena v predvidenem roku po ponudnikovi krivdi, razen v primeru višje sile, je ponudnik dolžan plačati naročniku kazen v višini 1 odstotka vrednosti zadevne delne dobave,  ki predstavlja funkcionalno enoto, za vsak zaključen teden, vendar ne več kot 5 odstotkov celotne pogodbene vrednosti.</w:t>
      </w:r>
    </w:p>
    <w:p w14:paraId="2A043C03" w14:textId="77777777" w:rsidR="0048377D" w:rsidRPr="00DB29CE" w:rsidRDefault="0048377D" w:rsidP="00294A7B">
      <w:pPr>
        <w:spacing w:line="280" w:lineRule="atLeast"/>
        <w:rPr>
          <w:rFonts w:cs="Arial"/>
          <w:bCs/>
          <w:noProof w:val="0"/>
          <w:szCs w:val="20"/>
        </w:rPr>
      </w:pPr>
    </w:p>
    <w:p w14:paraId="0B9E4FFF" w14:textId="4078D783" w:rsidR="00294A7B" w:rsidRPr="00DB29CE" w:rsidRDefault="00294A7B" w:rsidP="00294A7B">
      <w:pPr>
        <w:spacing w:line="280" w:lineRule="atLeast"/>
        <w:rPr>
          <w:rFonts w:cs="Arial"/>
          <w:bCs/>
          <w:noProof w:val="0"/>
          <w:szCs w:val="20"/>
        </w:rPr>
      </w:pPr>
      <w:r w:rsidRPr="00DB29CE">
        <w:rPr>
          <w:rFonts w:cs="Arial"/>
          <w:bCs/>
          <w:noProof w:val="0"/>
          <w:szCs w:val="20"/>
        </w:rPr>
        <w:t xml:space="preserve"> (</w:t>
      </w:r>
      <w:r w:rsidR="001608FF" w:rsidRPr="00DB29CE">
        <w:rPr>
          <w:rFonts w:cs="Arial"/>
          <w:bCs/>
          <w:noProof w:val="0"/>
          <w:szCs w:val="20"/>
        </w:rPr>
        <w:t>6</w:t>
      </w:r>
      <w:r w:rsidRPr="00DB29CE">
        <w:rPr>
          <w:rFonts w:cs="Arial"/>
          <w:bCs/>
          <w:noProof w:val="0"/>
          <w:szCs w:val="20"/>
        </w:rPr>
        <w:t>) Kazen začne teči peti dan po poteku roka za dobavo. Če dobava zaostaja po ponudnikovi krivdi za več kot 4 tedne, ima naročnik pravico, razen če uveljavlja kazenski zahtevek, da določi nov dobavni rok ali prekine pogodbo.</w:t>
      </w:r>
    </w:p>
    <w:p w14:paraId="6C50B821" w14:textId="77777777" w:rsidR="004A63C2" w:rsidRDefault="004A63C2" w:rsidP="00EE24BB">
      <w:pPr>
        <w:spacing w:line="280" w:lineRule="atLeast"/>
        <w:jc w:val="center"/>
        <w:rPr>
          <w:rFonts w:cs="Arial"/>
          <w:b/>
          <w:noProof w:val="0"/>
        </w:rPr>
      </w:pPr>
    </w:p>
    <w:p w14:paraId="53A0A8F8" w14:textId="11EDD6A8" w:rsidR="00EE24BB" w:rsidRPr="00C459A6" w:rsidRDefault="00EE24BB" w:rsidP="00EE24BB">
      <w:pPr>
        <w:spacing w:line="280" w:lineRule="atLeast"/>
        <w:jc w:val="center"/>
        <w:rPr>
          <w:rFonts w:cs="Arial"/>
          <w:b/>
          <w:noProof w:val="0"/>
        </w:rPr>
      </w:pPr>
      <w:r w:rsidRPr="00C459A6">
        <w:rPr>
          <w:rFonts w:cs="Arial"/>
          <w:b/>
          <w:noProof w:val="0"/>
        </w:rPr>
        <w:t>KOSOVNI PREVZEM OPREME</w:t>
      </w:r>
    </w:p>
    <w:p w14:paraId="557F17FF"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6. člen</w:t>
      </w:r>
    </w:p>
    <w:p w14:paraId="07C86CAE" w14:textId="77777777" w:rsidR="00EE24BB" w:rsidRPr="00C459A6" w:rsidRDefault="00EE24BB" w:rsidP="00EE24BB">
      <w:pPr>
        <w:pStyle w:val="BodyText3"/>
        <w:rPr>
          <w:rFonts w:cs="Arial"/>
          <w:b/>
          <w:noProof w:val="0"/>
          <w:sz w:val="20"/>
          <w:lang w:val="sl-SI"/>
        </w:rPr>
      </w:pPr>
    </w:p>
    <w:p w14:paraId="2EFDF6ED" w14:textId="77777777" w:rsidR="00EE24BB" w:rsidRPr="00C459A6" w:rsidRDefault="00EE24BB" w:rsidP="00EE24BB">
      <w:pPr>
        <w:spacing w:line="100" w:lineRule="atLeast"/>
        <w:rPr>
          <w:rFonts w:cs="Arial"/>
          <w:noProof w:val="0"/>
        </w:rPr>
      </w:pPr>
    </w:p>
    <w:p w14:paraId="5FF69FE9" w14:textId="77777777" w:rsidR="00EE24BB" w:rsidRDefault="00EE24BB" w:rsidP="00EE24BB">
      <w:pPr>
        <w:pStyle w:val="BodyText3"/>
        <w:spacing w:line="280" w:lineRule="atLeast"/>
        <w:rPr>
          <w:noProof w:val="0"/>
          <w:sz w:val="20"/>
          <w:szCs w:val="24"/>
          <w:lang w:val="sl-SI"/>
        </w:rPr>
      </w:pPr>
      <w:r w:rsidRPr="00C459A6">
        <w:rPr>
          <w:noProof w:val="0"/>
          <w:sz w:val="20"/>
          <w:szCs w:val="24"/>
          <w:lang w:val="sl-SI"/>
        </w:rPr>
        <w:t>(1)  Kosovni prevzem ponujene opreme se izvede s prevzemnim zapisnikom, ki ga na podlagi pravilno izročene ustrezne opreme ter spremljajočih dodatkov in listin podpiše naročnikov skrbnik pogodbe.</w:t>
      </w:r>
    </w:p>
    <w:p w14:paraId="40F4C1F7" w14:textId="77777777" w:rsidR="0048377D" w:rsidRPr="00C459A6" w:rsidRDefault="0048377D" w:rsidP="00EE24BB">
      <w:pPr>
        <w:pStyle w:val="BodyText3"/>
        <w:spacing w:line="280" w:lineRule="atLeast"/>
        <w:rPr>
          <w:noProof w:val="0"/>
          <w:sz w:val="20"/>
          <w:szCs w:val="24"/>
          <w:lang w:val="sl-SI"/>
        </w:rPr>
      </w:pPr>
    </w:p>
    <w:p w14:paraId="247F9935"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(2) Naročnik bo kosovni prevzem opreme opravil najkasneje v roku 5 dni od dneva prejema ponujene opreme na naročnikovo lokacijo za dostavo v skladišče naročnika RTV Slovenija, Čufarjeva 6, v Ljubljani. </w:t>
      </w:r>
    </w:p>
    <w:p w14:paraId="4E253B74" w14:textId="77777777" w:rsidR="00EE24BB" w:rsidRPr="00C459A6" w:rsidRDefault="00EE24BB" w:rsidP="00EE24BB">
      <w:pPr>
        <w:spacing w:line="100" w:lineRule="atLeast"/>
        <w:rPr>
          <w:rFonts w:cs="Arial"/>
          <w:b/>
          <w:noProof w:val="0"/>
        </w:rPr>
      </w:pPr>
    </w:p>
    <w:p w14:paraId="0566A9A3"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(3) Naročnik bo pri kosovnem prevzemu opreme, na podlagi priloženih dobavnic in drugih spremljajočih listin ter fizične kontrole prejete opreme, preveril ali je dobavljena vsa ponujena oz. naročena oprema.</w:t>
      </w:r>
    </w:p>
    <w:p w14:paraId="4E86732F" w14:textId="77777777" w:rsidR="00EE24BB" w:rsidRPr="00C459A6" w:rsidRDefault="00EE24BB" w:rsidP="00EE24BB">
      <w:pPr>
        <w:pStyle w:val="BodyText3"/>
        <w:spacing w:line="280" w:lineRule="atLeast"/>
        <w:rPr>
          <w:noProof w:val="0"/>
          <w:sz w:val="20"/>
          <w:szCs w:val="24"/>
          <w:lang w:val="sl-SI"/>
        </w:rPr>
      </w:pPr>
    </w:p>
    <w:p w14:paraId="16FDA8EB"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lastRenderedPageBreak/>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1C4606DB" w14:textId="77777777" w:rsidR="00EE24BB" w:rsidRDefault="00EE24BB" w:rsidP="00EE24BB">
      <w:pPr>
        <w:spacing w:line="100" w:lineRule="atLeast"/>
        <w:rPr>
          <w:rFonts w:cs="Arial"/>
          <w:noProof w:val="0"/>
        </w:rPr>
      </w:pPr>
    </w:p>
    <w:p w14:paraId="6FC9A751" w14:textId="77777777" w:rsidR="00306DFF" w:rsidRDefault="00306DFF" w:rsidP="00EE24BB">
      <w:pPr>
        <w:spacing w:line="280" w:lineRule="atLeast"/>
        <w:jc w:val="center"/>
        <w:rPr>
          <w:rFonts w:cs="Arial"/>
          <w:b/>
          <w:noProof w:val="0"/>
        </w:rPr>
      </w:pPr>
    </w:p>
    <w:p w14:paraId="1D61DF10" w14:textId="2624D393" w:rsidR="00EE24BB" w:rsidRPr="00C459A6" w:rsidRDefault="00EE24BB" w:rsidP="00EE24BB">
      <w:pPr>
        <w:spacing w:line="280" w:lineRule="atLeast"/>
        <w:jc w:val="center"/>
        <w:rPr>
          <w:rFonts w:cs="Arial"/>
          <w:b/>
          <w:noProof w:val="0"/>
        </w:rPr>
      </w:pPr>
      <w:r w:rsidRPr="00C459A6">
        <w:rPr>
          <w:rFonts w:cs="Arial"/>
          <w:b/>
          <w:noProof w:val="0"/>
        </w:rPr>
        <w:t>KONČNI PREVZEM OPREME</w:t>
      </w:r>
    </w:p>
    <w:p w14:paraId="4EB727FA"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7. člen</w:t>
      </w:r>
    </w:p>
    <w:p w14:paraId="63858061" w14:textId="77777777" w:rsidR="00EE24BB" w:rsidRPr="00C459A6" w:rsidRDefault="00EE24BB" w:rsidP="00EE24BB">
      <w:pPr>
        <w:spacing w:line="100" w:lineRule="atLeast"/>
        <w:rPr>
          <w:rFonts w:cs="Arial"/>
          <w:noProof w:val="0"/>
        </w:rPr>
      </w:pPr>
    </w:p>
    <w:p w14:paraId="139AEBEC" w14:textId="77777777" w:rsidR="00EE24BB" w:rsidRPr="00C459A6" w:rsidRDefault="00EE24BB" w:rsidP="00EE24BB">
      <w:pPr>
        <w:spacing w:line="100" w:lineRule="atLeast"/>
        <w:rPr>
          <w:rFonts w:cs="Arial"/>
          <w:noProof w:val="0"/>
        </w:rPr>
      </w:pPr>
    </w:p>
    <w:p w14:paraId="395978AE" w14:textId="77777777" w:rsidR="00EE24BB" w:rsidRPr="00C459A6" w:rsidRDefault="00EE24BB" w:rsidP="00EE24BB">
      <w:pPr>
        <w:spacing w:line="100" w:lineRule="atLeast"/>
        <w:rPr>
          <w:noProof w:val="0"/>
        </w:rPr>
      </w:pPr>
      <w:r w:rsidRPr="00C459A6">
        <w:rPr>
          <w:rFonts w:cs="Arial"/>
          <w:noProof w:val="0"/>
        </w:rPr>
        <w:t>(1) Končni prevzem opreme opravi naročnik najkasneje v roku 10 delovnih dni od dneva kosovnega prevzema opreme za posamezni sklop.</w:t>
      </w:r>
      <w:r w:rsidRPr="00C459A6">
        <w:rPr>
          <w:noProof w:val="0"/>
        </w:rPr>
        <w:t xml:space="preserve"> </w:t>
      </w:r>
    </w:p>
    <w:p w14:paraId="38776AAD" w14:textId="77777777" w:rsidR="00EE24BB" w:rsidRPr="00C459A6" w:rsidRDefault="00EE24BB" w:rsidP="00EE24BB">
      <w:pPr>
        <w:spacing w:line="100" w:lineRule="atLeast"/>
        <w:rPr>
          <w:noProof w:val="0"/>
        </w:rPr>
      </w:pPr>
    </w:p>
    <w:p w14:paraId="584442EB" w14:textId="77777777" w:rsidR="00EE24BB" w:rsidRPr="00C459A6" w:rsidRDefault="00EE24BB" w:rsidP="00EE24BB">
      <w:pPr>
        <w:spacing w:line="100" w:lineRule="atLeast"/>
        <w:rPr>
          <w:rFonts w:cs="Arial"/>
          <w:noProof w:val="0"/>
          <w:szCs w:val="20"/>
        </w:rPr>
      </w:pPr>
      <w:r w:rsidRPr="00C459A6">
        <w:rPr>
          <w:noProof w:val="0"/>
        </w:rPr>
        <w:t>(2) Pri končnem prevzemu naročnik preveri ali je dobavljena oprema v celoti delujoča</w:t>
      </w:r>
      <w:r w:rsidRPr="00C459A6">
        <w:rPr>
          <w:rFonts w:cs="Arial"/>
          <w:noProof w:val="0"/>
        </w:rPr>
        <w:t xml:space="preserve">. </w:t>
      </w:r>
    </w:p>
    <w:p w14:paraId="4DC80391" w14:textId="77777777" w:rsidR="00EE24BB" w:rsidRPr="00C459A6" w:rsidRDefault="00EE24BB" w:rsidP="00EE24BB">
      <w:pPr>
        <w:spacing w:line="100" w:lineRule="atLeast"/>
        <w:rPr>
          <w:rFonts w:cs="Arial"/>
          <w:noProof w:val="0"/>
          <w:szCs w:val="20"/>
        </w:rPr>
      </w:pPr>
    </w:p>
    <w:p w14:paraId="0D3DB57C" w14:textId="77777777" w:rsidR="00EE24BB" w:rsidRPr="00C459A6" w:rsidRDefault="00EE24BB" w:rsidP="00EE24BB">
      <w:pPr>
        <w:pStyle w:val="BodyText3"/>
        <w:spacing w:line="280" w:lineRule="atLeast"/>
        <w:rPr>
          <w:rFonts w:cs="Arial"/>
          <w:noProof w:val="0"/>
          <w:sz w:val="20"/>
          <w:lang w:val="sl-SI"/>
        </w:rPr>
      </w:pPr>
      <w:r w:rsidRPr="00C459A6">
        <w:rPr>
          <w:noProof w:val="0"/>
          <w:sz w:val="20"/>
          <w:szCs w:val="24"/>
          <w:lang w:val="sl-SI"/>
        </w:rPr>
        <w:t xml:space="preserve">(3) Vse morebitne nepravilnosti, ugotovljene pri končnem prevzemu opreme, morajo biti odpravljene s strani ponudnika v roku 10 dni. </w:t>
      </w:r>
      <w:r w:rsidRPr="00C459A6">
        <w:rPr>
          <w:rFonts w:cs="Arial"/>
          <w:noProof w:val="0"/>
          <w:sz w:val="20"/>
          <w:lang w:val="sl-SI"/>
        </w:rPr>
        <w:t xml:space="preserve">V kolikor nepravilnosti niso odpravljene v tem roku, se celotni postopek končnega prevzema ponovi. </w:t>
      </w:r>
    </w:p>
    <w:p w14:paraId="1368076D" w14:textId="77777777" w:rsidR="00EE24BB" w:rsidRPr="00C459A6" w:rsidRDefault="00EE24BB" w:rsidP="00EE24BB">
      <w:pPr>
        <w:pStyle w:val="BodyText3"/>
        <w:spacing w:line="280" w:lineRule="atLeast"/>
        <w:rPr>
          <w:noProof w:val="0"/>
          <w:sz w:val="20"/>
          <w:szCs w:val="24"/>
          <w:lang w:val="sl-SI"/>
        </w:rPr>
      </w:pPr>
    </w:p>
    <w:p w14:paraId="18F1AEFA"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0AD26026" w14:textId="77777777" w:rsidR="00EE24BB" w:rsidRPr="00C459A6" w:rsidRDefault="00EE24BB" w:rsidP="00EE24BB">
      <w:pPr>
        <w:pStyle w:val="BodyText3"/>
        <w:spacing w:line="280" w:lineRule="atLeast"/>
        <w:rPr>
          <w:noProof w:val="0"/>
          <w:sz w:val="20"/>
          <w:szCs w:val="24"/>
          <w:lang w:val="sl-SI"/>
        </w:rPr>
      </w:pPr>
    </w:p>
    <w:p w14:paraId="38999366" w14:textId="2ADADD29" w:rsidR="00306DFF" w:rsidRDefault="00EE24BB" w:rsidP="00BA3293">
      <w:pPr>
        <w:pStyle w:val="BodyText3"/>
        <w:spacing w:line="280" w:lineRule="atLeast"/>
        <w:rPr>
          <w:noProof w:val="0"/>
          <w:sz w:val="20"/>
          <w:szCs w:val="24"/>
          <w:lang w:val="sl-SI"/>
        </w:rPr>
      </w:pPr>
      <w:bookmarkStart w:id="222" w:name="_Hlk169774965"/>
      <w:bookmarkStart w:id="223" w:name="_Hlk528058993"/>
      <w:r w:rsidRPr="00C459A6">
        <w:rPr>
          <w:noProof w:val="0"/>
          <w:sz w:val="20"/>
          <w:szCs w:val="24"/>
          <w:lang w:val="sl-SI"/>
        </w:rPr>
        <w:t>(5) O uspešno opravljenem končnem prevzemu naročnik sestavi in podpiše zapisnik. Z dnem, ko naročnik in ponudnik podpišeta zapisnik o uspešno opravljenem končnem prevzemu opreme, prične teči garancijski rok.</w:t>
      </w:r>
      <w:bookmarkEnd w:id="222"/>
      <w:bookmarkEnd w:id="223"/>
    </w:p>
    <w:p w14:paraId="0536718E" w14:textId="77777777" w:rsidR="004A63C2" w:rsidRDefault="004A63C2" w:rsidP="00BA3293">
      <w:pPr>
        <w:pStyle w:val="BodyText3"/>
        <w:spacing w:line="280" w:lineRule="atLeast"/>
        <w:rPr>
          <w:rFonts w:cs="Arial"/>
          <w:b/>
          <w:noProof w:val="0"/>
          <w:sz w:val="20"/>
          <w:lang w:val="sl-SI"/>
        </w:rPr>
      </w:pPr>
    </w:p>
    <w:p w14:paraId="1701488C" w14:textId="08E79DB3"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PLAČILO</w:t>
      </w:r>
    </w:p>
    <w:p w14:paraId="2748D6C9" w14:textId="34DF12D1"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8. člen</w:t>
      </w:r>
    </w:p>
    <w:p w14:paraId="4A7BA40E" w14:textId="77777777" w:rsidR="00EE24BB" w:rsidRPr="00C459A6" w:rsidRDefault="00EE24BB" w:rsidP="00816EC6">
      <w:pPr>
        <w:spacing w:line="100" w:lineRule="atLeast"/>
        <w:rPr>
          <w:rFonts w:cs="Arial"/>
          <w:noProof w:val="0"/>
          <w:szCs w:val="20"/>
        </w:rPr>
      </w:pPr>
    </w:p>
    <w:p w14:paraId="20D2470D" w14:textId="77777777" w:rsidR="00816EC6" w:rsidRPr="00C459A6" w:rsidRDefault="00816EC6" w:rsidP="00816EC6">
      <w:pPr>
        <w:spacing w:line="100" w:lineRule="atLeast"/>
        <w:rPr>
          <w:rFonts w:cs="Arial"/>
          <w:noProof w:val="0"/>
          <w:szCs w:val="20"/>
        </w:rPr>
      </w:pPr>
    </w:p>
    <w:p w14:paraId="3DFC928B" w14:textId="4C8E5EBB" w:rsidR="00816EC6" w:rsidRPr="00DB29CE" w:rsidRDefault="002E7431" w:rsidP="00DB29CE">
      <w:pPr>
        <w:pStyle w:val="BodyText3"/>
        <w:spacing w:line="280" w:lineRule="atLeast"/>
        <w:rPr>
          <w:noProof w:val="0"/>
          <w:sz w:val="20"/>
          <w:szCs w:val="24"/>
          <w:lang w:val="sl-SI"/>
        </w:rPr>
      </w:pPr>
      <w:r w:rsidRPr="00DB29CE">
        <w:rPr>
          <w:noProof w:val="0"/>
          <w:sz w:val="20"/>
          <w:szCs w:val="24"/>
          <w:lang w:val="sl-SI"/>
        </w:rPr>
        <w:t xml:space="preserve">(1) </w:t>
      </w:r>
      <w:r w:rsidR="00816EC6" w:rsidRPr="00DB29CE">
        <w:rPr>
          <w:noProof w:val="0"/>
          <w:sz w:val="20"/>
          <w:szCs w:val="24"/>
          <w:lang w:val="sl-SI"/>
        </w:rPr>
        <w:t xml:space="preserve">Naročnik bo navedeni znesek plačal na račun ponudnika štev.:.......................................pri banki: ...........................................................;  v skladu z naslednjimi plačilnimi pogoji: </w:t>
      </w:r>
    </w:p>
    <w:p w14:paraId="313BB3D4" w14:textId="55582B80" w:rsidR="00816EC6" w:rsidRPr="00DB29CE" w:rsidRDefault="00816EC6" w:rsidP="00DB29CE">
      <w:pPr>
        <w:pStyle w:val="BodyText3"/>
        <w:numPr>
          <w:ilvl w:val="0"/>
          <w:numId w:val="51"/>
        </w:numPr>
        <w:spacing w:line="280" w:lineRule="atLeast"/>
        <w:rPr>
          <w:noProof w:val="0"/>
          <w:sz w:val="20"/>
          <w:szCs w:val="24"/>
          <w:lang w:val="sl-SI"/>
        </w:rPr>
      </w:pPr>
      <w:r w:rsidRPr="00DB29CE">
        <w:rPr>
          <w:noProof w:val="0"/>
          <w:sz w:val="20"/>
          <w:szCs w:val="24"/>
          <w:lang w:val="sl-SI"/>
        </w:rPr>
        <w:t>100 %  v 30 dneh po kosovnem prevzemu opreme v skladišču RTV Slovenija</w:t>
      </w:r>
      <w:r w:rsidR="00DB29CE">
        <w:rPr>
          <w:noProof w:val="0"/>
          <w:sz w:val="20"/>
          <w:szCs w:val="24"/>
          <w:lang w:val="sl-SI"/>
        </w:rPr>
        <w:t xml:space="preserve"> </w:t>
      </w:r>
      <w:r w:rsidRPr="00DB29CE">
        <w:rPr>
          <w:noProof w:val="0"/>
          <w:sz w:val="20"/>
          <w:szCs w:val="24"/>
          <w:lang w:val="sl-SI"/>
        </w:rPr>
        <w:t>(ob upoštevanju pogojev v zvezi s končnim prevzemom opreme - skladno s 7. čl.  pogodbe)</w:t>
      </w:r>
    </w:p>
    <w:p w14:paraId="5A6E9D89" w14:textId="77777777" w:rsidR="00816EC6" w:rsidRPr="00DB29CE" w:rsidRDefault="00816EC6" w:rsidP="00DB29CE">
      <w:pPr>
        <w:pStyle w:val="BodyText3"/>
        <w:spacing w:line="280" w:lineRule="atLeast"/>
        <w:rPr>
          <w:noProof w:val="0"/>
          <w:sz w:val="20"/>
          <w:szCs w:val="24"/>
          <w:lang w:val="sl-SI"/>
        </w:rPr>
      </w:pPr>
    </w:p>
    <w:p w14:paraId="2F67F6CE" w14:textId="1B3A19A0" w:rsidR="002E7431" w:rsidRPr="00DB29CE" w:rsidRDefault="002E7431" w:rsidP="00DB29CE">
      <w:pPr>
        <w:pStyle w:val="BodyText3"/>
        <w:spacing w:line="280" w:lineRule="atLeast"/>
        <w:rPr>
          <w:noProof w:val="0"/>
          <w:sz w:val="20"/>
          <w:szCs w:val="24"/>
          <w:lang w:val="sl-SI"/>
        </w:rPr>
      </w:pPr>
      <w:r w:rsidRPr="00DB29CE">
        <w:rPr>
          <w:noProof w:val="0"/>
          <w:sz w:val="20"/>
          <w:szCs w:val="24"/>
          <w:lang w:val="sl-SI"/>
        </w:rPr>
        <w:t>(2) Vsi dokumenti, ki jih izda ponudnik (računi, dobavnice), morajo vsebovati tudi oznako javnega naročila oz. pogodbe in oznako naročila</w:t>
      </w:r>
      <w:r w:rsidR="00B54123" w:rsidRPr="00DB29CE">
        <w:rPr>
          <w:noProof w:val="0"/>
          <w:sz w:val="20"/>
          <w:szCs w:val="24"/>
          <w:lang w:val="sl-SI"/>
        </w:rPr>
        <w:t xml:space="preserve"> ter naročnikov tip opreme</w:t>
      </w:r>
      <w:r w:rsidR="0079016B" w:rsidRPr="00DB29CE">
        <w:rPr>
          <w:noProof w:val="0"/>
          <w:sz w:val="20"/>
          <w:szCs w:val="24"/>
          <w:lang w:val="sl-SI"/>
        </w:rPr>
        <w:t>,</w:t>
      </w:r>
      <w:r w:rsidR="00B54123" w:rsidRPr="00DB29CE">
        <w:rPr>
          <w:noProof w:val="0"/>
          <w:sz w:val="20"/>
          <w:szCs w:val="24"/>
          <w:lang w:val="sl-SI"/>
        </w:rPr>
        <w:t xml:space="preserve"> kot je navedeno v specifikacijah posameznih sklopov.</w:t>
      </w:r>
      <w:r w:rsidRPr="00DB29CE">
        <w:rPr>
          <w:noProof w:val="0"/>
          <w:sz w:val="20"/>
          <w:szCs w:val="24"/>
          <w:lang w:val="sl-SI"/>
        </w:rPr>
        <w:t xml:space="preserve"> Naročilo bo ponudnik prejel po pričetku veljavnosti pogodbe.</w:t>
      </w:r>
    </w:p>
    <w:p w14:paraId="79BF2637" w14:textId="77777777" w:rsidR="002E7431" w:rsidRPr="00DB29CE" w:rsidRDefault="002E7431" w:rsidP="00DB29CE">
      <w:pPr>
        <w:pStyle w:val="BodyText3"/>
        <w:spacing w:line="280" w:lineRule="atLeast"/>
        <w:rPr>
          <w:noProof w:val="0"/>
          <w:sz w:val="20"/>
          <w:szCs w:val="24"/>
          <w:lang w:val="sl-SI"/>
        </w:rPr>
      </w:pPr>
    </w:p>
    <w:p w14:paraId="609E8295" w14:textId="4274110E" w:rsidR="00816EC6" w:rsidRPr="00DB29CE" w:rsidRDefault="00816EC6" w:rsidP="00DB29CE">
      <w:pPr>
        <w:pStyle w:val="BodyText3"/>
        <w:spacing w:line="280" w:lineRule="atLeast"/>
        <w:rPr>
          <w:noProof w:val="0"/>
          <w:sz w:val="20"/>
          <w:szCs w:val="24"/>
          <w:lang w:val="sl-SI"/>
        </w:rPr>
      </w:pPr>
      <w:r w:rsidRPr="00DB29CE">
        <w:rPr>
          <w:noProof w:val="0"/>
          <w:sz w:val="20"/>
          <w:szCs w:val="24"/>
          <w:lang w:val="sl-SI"/>
        </w:rPr>
        <w:t>Naročnik ne bo predložil garancije za zavarovanje odloženih plačil, kakor tudi ne bo predložil kakšnega drugega instrumenta za zavarovanje plačil.</w:t>
      </w:r>
    </w:p>
    <w:p w14:paraId="60790C54" w14:textId="77777777" w:rsidR="00BA3293" w:rsidRDefault="00BA3293" w:rsidP="00BA3293">
      <w:pPr>
        <w:pStyle w:val="BodyText3"/>
        <w:spacing w:line="280" w:lineRule="atLeast"/>
        <w:rPr>
          <w:rFonts w:cs="Arial"/>
          <w:b/>
          <w:noProof w:val="0"/>
          <w:sz w:val="20"/>
          <w:lang w:val="sl-SI"/>
        </w:rPr>
      </w:pPr>
    </w:p>
    <w:p w14:paraId="1A0E9CE7" w14:textId="77777777" w:rsidR="004A63C2" w:rsidRDefault="004A63C2" w:rsidP="00BA3293">
      <w:pPr>
        <w:pStyle w:val="BodyText3"/>
        <w:spacing w:line="280" w:lineRule="atLeast"/>
        <w:rPr>
          <w:rFonts w:cs="Arial"/>
          <w:b/>
          <w:noProof w:val="0"/>
          <w:sz w:val="20"/>
          <w:lang w:val="sl-SI"/>
        </w:rPr>
      </w:pPr>
    </w:p>
    <w:p w14:paraId="380F9275" w14:textId="296345CA" w:rsidR="002E7431" w:rsidRPr="00C459A6" w:rsidRDefault="002E7431" w:rsidP="00BA3293">
      <w:pPr>
        <w:pStyle w:val="BodyText3"/>
        <w:spacing w:line="280" w:lineRule="atLeast"/>
        <w:jc w:val="center"/>
        <w:rPr>
          <w:rFonts w:cs="Arial"/>
          <w:b/>
          <w:noProof w:val="0"/>
          <w:sz w:val="20"/>
          <w:lang w:val="sl-SI"/>
        </w:rPr>
      </w:pPr>
      <w:r w:rsidRPr="00C459A6">
        <w:rPr>
          <w:rFonts w:cs="Arial"/>
          <w:b/>
          <w:noProof w:val="0"/>
          <w:sz w:val="20"/>
          <w:lang w:val="sl-SI"/>
        </w:rPr>
        <w:t>ODGOVORNE OSEBE</w:t>
      </w:r>
    </w:p>
    <w:p w14:paraId="487258B6" w14:textId="365937DB"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9. člen</w:t>
      </w:r>
    </w:p>
    <w:p w14:paraId="65C21F86" w14:textId="77777777" w:rsidR="002E7431" w:rsidRPr="00C459A6" w:rsidRDefault="002E7431" w:rsidP="002E7431">
      <w:pPr>
        <w:spacing w:line="280" w:lineRule="atLeast"/>
        <w:rPr>
          <w:noProof w:val="0"/>
          <w:szCs w:val="20"/>
        </w:rPr>
      </w:pPr>
    </w:p>
    <w:p w14:paraId="6340369D" w14:textId="77777777" w:rsidR="002E7431" w:rsidRPr="00DB29CE" w:rsidRDefault="002E7431" w:rsidP="00DB29CE">
      <w:pPr>
        <w:pStyle w:val="BodyText3"/>
        <w:spacing w:line="280" w:lineRule="atLeast"/>
        <w:rPr>
          <w:noProof w:val="0"/>
          <w:sz w:val="20"/>
          <w:szCs w:val="24"/>
          <w:lang w:val="sl-SI"/>
        </w:rPr>
      </w:pPr>
      <w:r w:rsidRPr="00DB29CE">
        <w:rPr>
          <w:noProof w:val="0"/>
          <w:sz w:val="20"/>
          <w:szCs w:val="24"/>
          <w:lang w:val="sl-SI"/>
        </w:rPr>
        <w:t>(1) S strani ponudnika je za sodelovanje z naročnikom odgovoren: ........................., telefon: .................................., elektronski naslov: ................................................ .</w:t>
      </w:r>
    </w:p>
    <w:p w14:paraId="7DB9BFDC" w14:textId="77777777" w:rsidR="002E7431" w:rsidRPr="00DB29CE" w:rsidRDefault="002E7431" w:rsidP="00DB29CE">
      <w:pPr>
        <w:pStyle w:val="BodyText3"/>
        <w:spacing w:line="280" w:lineRule="atLeast"/>
        <w:rPr>
          <w:noProof w:val="0"/>
          <w:sz w:val="20"/>
          <w:szCs w:val="24"/>
          <w:lang w:val="sl-SI"/>
        </w:rPr>
      </w:pPr>
      <w:r w:rsidRPr="00DB29CE">
        <w:rPr>
          <w:noProof w:val="0"/>
          <w:sz w:val="20"/>
          <w:szCs w:val="24"/>
          <w:lang w:val="sl-SI"/>
        </w:rPr>
        <w:t>(2) S strani naročnika je za sodelovanje s ponudnikom odgovoren g. ……………, telefon: …………….. mobilna številka: …………………., elektronski naslov:</w:t>
      </w:r>
      <w:r w:rsidRPr="00DB29CE">
        <w:rPr>
          <w:sz w:val="20"/>
          <w:szCs w:val="24"/>
          <w:lang w:val="sl-SI"/>
        </w:rPr>
        <w:t xml:space="preserve"> ……………………….</w:t>
      </w:r>
      <w:r w:rsidRPr="00DB29CE">
        <w:rPr>
          <w:noProof w:val="0"/>
          <w:sz w:val="20"/>
          <w:szCs w:val="24"/>
          <w:lang w:val="sl-SI"/>
        </w:rPr>
        <w:t xml:space="preserve">. </w:t>
      </w:r>
    </w:p>
    <w:p w14:paraId="1E9860EA" w14:textId="77777777" w:rsidR="00306DFF" w:rsidRDefault="00306DFF" w:rsidP="00101639">
      <w:pPr>
        <w:pStyle w:val="BodyText3"/>
        <w:spacing w:line="280" w:lineRule="atLeast"/>
        <w:jc w:val="center"/>
        <w:rPr>
          <w:rFonts w:cs="Arial"/>
          <w:b/>
          <w:noProof w:val="0"/>
          <w:sz w:val="20"/>
          <w:lang w:val="sl-SI"/>
        </w:rPr>
      </w:pPr>
    </w:p>
    <w:p w14:paraId="23D777C2" w14:textId="50B3D8FE"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lastRenderedPageBreak/>
        <w:t>JAMSTVA IN GARANCIJSKE OBVEZNOSTI PONUDNIKA</w:t>
      </w:r>
    </w:p>
    <w:p w14:paraId="2D676857"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10. člen</w:t>
      </w:r>
    </w:p>
    <w:p w14:paraId="27E55562" w14:textId="77777777" w:rsidR="000721CF" w:rsidRPr="00C459A6" w:rsidRDefault="000721CF" w:rsidP="000721CF">
      <w:pPr>
        <w:pStyle w:val="BodyText3"/>
        <w:rPr>
          <w:rFonts w:cs="Arial"/>
          <w:noProof w:val="0"/>
          <w:sz w:val="20"/>
          <w:lang w:val="sl-SI"/>
        </w:rPr>
      </w:pPr>
    </w:p>
    <w:p w14:paraId="2238FBBC" w14:textId="77777777" w:rsidR="00101639" w:rsidRPr="00DB29CE" w:rsidRDefault="00101639" w:rsidP="00101639">
      <w:pPr>
        <w:pStyle w:val="BodyText3"/>
        <w:spacing w:line="280" w:lineRule="atLeast"/>
        <w:rPr>
          <w:noProof w:val="0"/>
          <w:sz w:val="20"/>
          <w:szCs w:val="24"/>
          <w:lang w:val="sl-SI"/>
        </w:rPr>
      </w:pPr>
      <w:r w:rsidRPr="00DB29CE">
        <w:rPr>
          <w:noProof w:val="0"/>
          <w:sz w:val="20"/>
          <w:szCs w:val="24"/>
          <w:lang w:val="sl-SI"/>
        </w:rPr>
        <w:t>(1) Ponudnik naročniku jamči:</w:t>
      </w:r>
    </w:p>
    <w:p w14:paraId="438D8109" w14:textId="77777777" w:rsidR="00101639" w:rsidRPr="00DB29CE" w:rsidRDefault="00101639" w:rsidP="00DB29CE">
      <w:pPr>
        <w:pStyle w:val="BodyText3"/>
        <w:numPr>
          <w:ilvl w:val="0"/>
          <w:numId w:val="51"/>
        </w:numPr>
        <w:spacing w:line="280" w:lineRule="atLeast"/>
        <w:rPr>
          <w:noProof w:val="0"/>
          <w:sz w:val="20"/>
          <w:szCs w:val="24"/>
          <w:lang w:val="sl-SI"/>
        </w:rPr>
      </w:pPr>
      <w:r w:rsidRPr="00DB29CE">
        <w:rPr>
          <w:noProof w:val="0"/>
          <w:sz w:val="20"/>
          <w:szCs w:val="24"/>
          <w:lang w:val="sl-SI"/>
        </w:rPr>
        <w:t>da kupljena oprema deluje brezhibno in nima skritih napak,</w:t>
      </w:r>
    </w:p>
    <w:p w14:paraId="269C0FA9" w14:textId="77777777" w:rsidR="00101639" w:rsidRPr="00DB29CE" w:rsidRDefault="00101639" w:rsidP="00DB29CE">
      <w:pPr>
        <w:pStyle w:val="BodyText3"/>
        <w:numPr>
          <w:ilvl w:val="0"/>
          <w:numId w:val="51"/>
        </w:numPr>
        <w:spacing w:line="280" w:lineRule="atLeast"/>
        <w:rPr>
          <w:noProof w:val="0"/>
          <w:sz w:val="20"/>
          <w:szCs w:val="24"/>
          <w:lang w:val="sl-SI"/>
        </w:rPr>
      </w:pPr>
      <w:r w:rsidRPr="00DB29CE">
        <w:rPr>
          <w:noProof w:val="0"/>
          <w:sz w:val="20"/>
          <w:szCs w:val="24"/>
          <w:lang w:val="sl-SI"/>
        </w:rPr>
        <w:t>da oprema, ki je predmet te pogodbe, ni obremenjeno s pravicami tretjih oseb,</w:t>
      </w:r>
    </w:p>
    <w:p w14:paraId="4C11949F" w14:textId="77777777" w:rsidR="00101639" w:rsidRPr="00DB29CE" w:rsidRDefault="00101639" w:rsidP="00DB29CE">
      <w:pPr>
        <w:pStyle w:val="BodyText3"/>
        <w:numPr>
          <w:ilvl w:val="0"/>
          <w:numId w:val="51"/>
        </w:numPr>
        <w:spacing w:line="280" w:lineRule="atLeast"/>
        <w:rPr>
          <w:noProof w:val="0"/>
          <w:sz w:val="20"/>
          <w:szCs w:val="24"/>
          <w:lang w:val="sl-SI"/>
        </w:rPr>
      </w:pPr>
      <w:r w:rsidRPr="00DB29CE">
        <w:rPr>
          <w:noProof w:val="0"/>
          <w:sz w:val="20"/>
          <w:szCs w:val="24"/>
          <w:lang w:val="sl-SI"/>
        </w:rPr>
        <w:t>da oprema popolnoma ustreza vsem tehničnim opisom, karakteristikam in specifikacijam, ki so bila dana v okviru Dokumentacije v zvezi z oddajo naročila in ponudbene dokumentacije ali so priloga te pogodbe,</w:t>
      </w:r>
    </w:p>
    <w:p w14:paraId="769F1C76" w14:textId="3AEC6B89" w:rsidR="002F24B7" w:rsidRPr="00DB29CE" w:rsidRDefault="00101639" w:rsidP="00DB29CE">
      <w:pPr>
        <w:pStyle w:val="BodyText3"/>
        <w:numPr>
          <w:ilvl w:val="0"/>
          <w:numId w:val="51"/>
        </w:numPr>
        <w:spacing w:line="280" w:lineRule="atLeast"/>
        <w:rPr>
          <w:noProof w:val="0"/>
          <w:sz w:val="20"/>
          <w:szCs w:val="24"/>
          <w:lang w:val="sl-SI"/>
        </w:rPr>
      </w:pPr>
      <w:r w:rsidRPr="00DB29CE">
        <w:rPr>
          <w:noProof w:val="0"/>
          <w:sz w:val="20"/>
          <w:szCs w:val="24"/>
          <w:lang w:val="sl-SI"/>
        </w:rPr>
        <w:t>da bo naročnik pridobil vse pravice, ki so vezane na opremo, ponudnik pa bo brezhibno izvrševal vse obveznosti, ki so vezane na opremo.</w:t>
      </w:r>
    </w:p>
    <w:p w14:paraId="12FA532A" w14:textId="77777777" w:rsidR="001608FF" w:rsidRPr="00DB29CE" w:rsidRDefault="001608FF" w:rsidP="00DB29CE">
      <w:pPr>
        <w:pStyle w:val="BodyText3"/>
        <w:spacing w:line="280" w:lineRule="atLeast"/>
        <w:rPr>
          <w:noProof w:val="0"/>
          <w:sz w:val="20"/>
          <w:szCs w:val="24"/>
          <w:lang w:val="sl-SI"/>
        </w:rPr>
      </w:pPr>
    </w:p>
    <w:p w14:paraId="641A000A" w14:textId="48CA018D" w:rsidR="001608FF" w:rsidRPr="00DB29CE" w:rsidRDefault="001608FF" w:rsidP="00DB29CE">
      <w:pPr>
        <w:spacing w:line="280" w:lineRule="atLeast"/>
        <w:rPr>
          <w:rFonts w:cs="Arial"/>
          <w:b/>
          <w:bCs/>
          <w:noProof w:val="0"/>
        </w:rPr>
      </w:pPr>
      <w:r w:rsidRPr="00DB29CE">
        <w:rPr>
          <w:rFonts w:cs="Arial"/>
          <w:b/>
          <w:bCs/>
          <w:noProof w:val="0"/>
        </w:rPr>
        <w:t>Garancijski pogoji za sklop A</w:t>
      </w:r>
    </w:p>
    <w:p w14:paraId="320A9381" w14:textId="77777777" w:rsidR="001608FF" w:rsidRPr="00DB29CE" w:rsidRDefault="001608FF" w:rsidP="00DB29CE">
      <w:pPr>
        <w:spacing w:line="280" w:lineRule="atLeast"/>
        <w:rPr>
          <w:noProof w:val="0"/>
          <w:szCs w:val="20"/>
        </w:rPr>
      </w:pPr>
    </w:p>
    <w:p w14:paraId="5A6C8CFD" w14:textId="29B1123C" w:rsidR="001608FF" w:rsidRDefault="001608FF" w:rsidP="00DB29CE">
      <w:pPr>
        <w:tabs>
          <w:tab w:val="left" w:pos="0"/>
          <w:tab w:val="left" w:pos="720"/>
        </w:tabs>
        <w:suppressAutoHyphens/>
        <w:spacing w:line="280" w:lineRule="atLeast"/>
        <w:rPr>
          <w:rFonts w:cs="Arial"/>
          <w:noProof w:val="0"/>
        </w:rPr>
      </w:pPr>
      <w:r w:rsidRPr="00DB29CE">
        <w:rPr>
          <w:rFonts w:cs="Arial"/>
          <w:noProof w:val="0"/>
        </w:rPr>
        <w:t xml:space="preserve">(2) </w:t>
      </w:r>
      <w:r w:rsidR="00FE7787" w:rsidRPr="00DB29CE">
        <w:rPr>
          <w:rFonts w:cs="Arial"/>
          <w:noProof w:val="0"/>
        </w:rPr>
        <w:t>Ponudnik zagotavlja, z</w:t>
      </w:r>
      <w:r w:rsidRPr="00DB29CE">
        <w:rPr>
          <w:rFonts w:cs="Arial"/>
          <w:noProof w:val="0"/>
        </w:rPr>
        <w:t>a opremo</w:t>
      </w:r>
      <w:r w:rsidR="00E52336">
        <w:rPr>
          <w:noProof w:val="0"/>
          <w:szCs w:val="20"/>
        </w:rPr>
        <w:t>,</w:t>
      </w:r>
      <w:r w:rsidR="00FE7787" w:rsidRPr="00DB29CE">
        <w:rPr>
          <w:noProof w:val="0"/>
          <w:szCs w:val="20"/>
        </w:rPr>
        <w:t xml:space="preserve"> </w:t>
      </w:r>
      <w:r w:rsidR="00FE7787" w:rsidRPr="00DB29CE">
        <w:rPr>
          <w:b/>
          <w:noProof w:val="0"/>
          <w:szCs w:val="20"/>
        </w:rPr>
        <w:t>sklop A</w:t>
      </w:r>
      <w:r w:rsidR="00E52336">
        <w:rPr>
          <w:b/>
          <w:noProof w:val="0"/>
          <w:szCs w:val="20"/>
        </w:rPr>
        <w:t xml:space="preserve"> </w:t>
      </w:r>
      <w:r w:rsidR="00FE7787" w:rsidRPr="00DB29CE">
        <w:rPr>
          <w:b/>
          <w:noProof w:val="0"/>
          <w:szCs w:val="20"/>
        </w:rPr>
        <w:t xml:space="preserve">– </w:t>
      </w:r>
      <w:r w:rsidR="00E52336" w:rsidRPr="00E52336">
        <w:rPr>
          <w:b/>
          <w:noProof w:val="0"/>
          <w:szCs w:val="20"/>
        </w:rPr>
        <w:t>grafična  postaja z video kartico</w:t>
      </w:r>
      <w:r w:rsidR="00E52336">
        <w:rPr>
          <w:b/>
          <w:noProof w:val="0"/>
          <w:szCs w:val="20"/>
        </w:rPr>
        <w:t>,</w:t>
      </w:r>
      <w:r w:rsidRPr="00DB29CE">
        <w:rPr>
          <w:rFonts w:cs="Arial"/>
          <w:noProof w:val="0"/>
        </w:rPr>
        <w:t xml:space="preserve"> </w:t>
      </w:r>
      <w:r w:rsidRPr="00DB29CE">
        <w:rPr>
          <w:b/>
          <w:bCs/>
          <w:noProof w:val="0"/>
        </w:rPr>
        <w:t>najmanj 12 mesečno garancijsko dobo</w:t>
      </w:r>
      <w:r w:rsidR="00E84570" w:rsidRPr="00DB29CE">
        <w:rPr>
          <w:noProof w:val="0"/>
        </w:rPr>
        <w:t xml:space="preserve">, </w:t>
      </w:r>
      <w:r w:rsidRPr="00DB29CE">
        <w:rPr>
          <w:noProof w:val="0"/>
        </w:rPr>
        <w:t xml:space="preserve">ki prične teči z dnem, ko naročnik podpiše zapisnik o uspešno opravljenem končnem prevzemu opreme (blaga). </w:t>
      </w:r>
      <w:r w:rsidRPr="00DB29CE">
        <w:rPr>
          <w:rFonts w:cs="Arial"/>
          <w:noProof w:val="0"/>
        </w:rPr>
        <w:t>Če je bilo blago v garancijskem roku zamenjano ali bistveno popravljeno, začne teči garancijski rok znova in je dobavitelj dolžan izdati nov garancijski list.</w:t>
      </w:r>
    </w:p>
    <w:p w14:paraId="63EE6688" w14:textId="77777777" w:rsidR="00DB29CE" w:rsidRPr="00DB29CE" w:rsidRDefault="00DB29CE" w:rsidP="00DB29CE">
      <w:pPr>
        <w:tabs>
          <w:tab w:val="left" w:pos="0"/>
          <w:tab w:val="left" w:pos="720"/>
        </w:tabs>
        <w:suppressAutoHyphens/>
        <w:spacing w:line="280" w:lineRule="atLeast"/>
        <w:rPr>
          <w:rFonts w:cs="Arial"/>
          <w:noProof w:val="0"/>
        </w:rPr>
      </w:pPr>
    </w:p>
    <w:p w14:paraId="7E819A19" w14:textId="56AAF9D0" w:rsidR="001608FF" w:rsidRDefault="00FE7787" w:rsidP="00DB29CE">
      <w:pPr>
        <w:tabs>
          <w:tab w:val="left" w:pos="0"/>
          <w:tab w:val="left" w:pos="720"/>
        </w:tabs>
        <w:suppressAutoHyphens/>
        <w:spacing w:line="280" w:lineRule="atLeast"/>
        <w:rPr>
          <w:noProof w:val="0"/>
        </w:rPr>
      </w:pPr>
      <w:r w:rsidRPr="00DB29CE">
        <w:rPr>
          <w:noProof w:val="0"/>
        </w:rPr>
        <w:t xml:space="preserve">(3) Ponudnik zagotavlja </w:t>
      </w:r>
      <w:r w:rsidR="001608FF" w:rsidRPr="00DB29CE">
        <w:rPr>
          <w:noProof w:val="0"/>
        </w:rPr>
        <w:t xml:space="preserve">brezplačno garancijsko vzdrževanje opreme z odpravo napak v času garancijske dobe. V garancijski dobi se zahteva vzdrževanje z odzivnim časom največ naslednji delovni dan, </w:t>
      </w:r>
      <w:r w:rsidR="008014E8" w:rsidRPr="00DB29CE">
        <w:rPr>
          <w:noProof w:val="0"/>
        </w:rPr>
        <w:t xml:space="preserve">čas popravila v </w:t>
      </w:r>
      <w:r w:rsidR="001608FF" w:rsidRPr="00DB29CE">
        <w:rPr>
          <w:noProof w:val="0"/>
        </w:rPr>
        <w:t>10 dni.</w:t>
      </w:r>
    </w:p>
    <w:p w14:paraId="7A9F96EE" w14:textId="77777777" w:rsidR="00DB29CE" w:rsidRPr="00DB29CE" w:rsidRDefault="00DB29CE" w:rsidP="00DB29CE">
      <w:pPr>
        <w:tabs>
          <w:tab w:val="left" w:pos="0"/>
          <w:tab w:val="left" w:pos="720"/>
        </w:tabs>
        <w:suppressAutoHyphens/>
        <w:spacing w:line="280" w:lineRule="atLeast"/>
        <w:rPr>
          <w:noProof w:val="0"/>
        </w:rPr>
      </w:pPr>
    </w:p>
    <w:p w14:paraId="25BBE78C" w14:textId="1DB69097" w:rsidR="00FE7787" w:rsidRDefault="00FE7787" w:rsidP="00DB29CE">
      <w:pPr>
        <w:tabs>
          <w:tab w:val="left" w:pos="0"/>
        </w:tabs>
        <w:suppressAutoHyphens/>
        <w:spacing w:line="280" w:lineRule="atLeast"/>
        <w:rPr>
          <w:rFonts w:cs="Arial"/>
          <w:noProof w:val="0"/>
        </w:rPr>
      </w:pPr>
      <w:r w:rsidRPr="00DB29CE">
        <w:rPr>
          <w:rFonts w:cs="Arial"/>
          <w:noProof w:val="0"/>
        </w:rPr>
        <w:t>(4)</w:t>
      </w:r>
      <w:r w:rsidRPr="00DB29CE">
        <w:rPr>
          <w:noProof w:val="0"/>
        </w:rPr>
        <w:t xml:space="preserve"> </w:t>
      </w:r>
      <w:r w:rsidRPr="00DB29CE">
        <w:rPr>
          <w:rFonts w:cs="Arial"/>
          <w:noProof w:val="0"/>
        </w:rPr>
        <w:t>Ponudnik bo opremo servisiral pri naročniku</w:t>
      </w:r>
      <w:r w:rsidR="00E52336" w:rsidRPr="00E52336">
        <w:t xml:space="preserve"> </w:t>
      </w:r>
      <w:r w:rsidR="00E52336" w:rsidRPr="00E52336">
        <w:rPr>
          <w:rFonts w:cs="Arial"/>
          <w:noProof w:val="0"/>
        </w:rPr>
        <w:t>ali v dogovoru z naročnikom pri ponudniku</w:t>
      </w:r>
      <w:r w:rsidRPr="00DB29CE">
        <w:rPr>
          <w:rFonts w:cs="Arial"/>
          <w:noProof w:val="0"/>
        </w:rPr>
        <w:t>.</w:t>
      </w:r>
    </w:p>
    <w:p w14:paraId="57F50766" w14:textId="77777777" w:rsidR="00E52336" w:rsidRDefault="00E52336" w:rsidP="00DB29CE">
      <w:pPr>
        <w:tabs>
          <w:tab w:val="left" w:pos="0"/>
        </w:tabs>
        <w:suppressAutoHyphens/>
        <w:spacing w:line="280" w:lineRule="atLeast"/>
        <w:rPr>
          <w:rFonts w:cs="Arial"/>
          <w:noProof w:val="0"/>
        </w:rPr>
      </w:pPr>
    </w:p>
    <w:p w14:paraId="52FD9976" w14:textId="76750A70" w:rsidR="00E52336" w:rsidRPr="00DB29CE" w:rsidRDefault="00E52336" w:rsidP="00DB29CE">
      <w:pPr>
        <w:tabs>
          <w:tab w:val="left" w:pos="0"/>
        </w:tabs>
        <w:suppressAutoHyphens/>
        <w:spacing w:line="280" w:lineRule="atLeast"/>
        <w:rPr>
          <w:rFonts w:cs="Arial"/>
          <w:noProof w:val="0"/>
        </w:rPr>
      </w:pPr>
      <w:r>
        <w:rPr>
          <w:rFonts w:cs="Arial"/>
          <w:noProof w:val="0"/>
        </w:rPr>
        <w:t xml:space="preserve">(5) </w:t>
      </w:r>
      <w:r w:rsidRPr="00E52336">
        <w:rPr>
          <w:rFonts w:cs="Arial"/>
          <w:noProof w:val="0"/>
        </w:rPr>
        <w:t>V koliko se bo oprema servisirala pri ponudniku mora le-za zagotoviti, da bo opremo, ki bo predmet popravila, prevzemal in vračal na lokacijo naročnika ter zagotovil brezplačni prevoz opreme v popravilo in ponovno dostavo.</w:t>
      </w:r>
    </w:p>
    <w:p w14:paraId="719CDA04" w14:textId="77777777" w:rsidR="00FE7787" w:rsidRPr="00DB29CE" w:rsidRDefault="00FE7787" w:rsidP="00DB29CE">
      <w:pPr>
        <w:spacing w:line="280" w:lineRule="atLeast"/>
        <w:rPr>
          <w:rFonts w:cs="Arial"/>
          <w:b/>
          <w:bCs/>
          <w:noProof w:val="0"/>
        </w:rPr>
      </w:pPr>
    </w:p>
    <w:p w14:paraId="4E1F882F" w14:textId="19ADA443" w:rsidR="00E01343" w:rsidRPr="00DB29CE" w:rsidRDefault="00E01343" w:rsidP="00DB29CE">
      <w:pPr>
        <w:spacing w:line="280" w:lineRule="atLeast"/>
        <w:rPr>
          <w:rFonts w:cs="Arial"/>
          <w:b/>
          <w:bCs/>
          <w:noProof w:val="0"/>
        </w:rPr>
      </w:pPr>
      <w:r w:rsidRPr="00DB29CE">
        <w:rPr>
          <w:rFonts w:cs="Arial"/>
          <w:b/>
          <w:bCs/>
          <w:noProof w:val="0"/>
        </w:rPr>
        <w:t>Garancijski pogoji za sklop</w:t>
      </w:r>
      <w:r w:rsidR="00E52336">
        <w:rPr>
          <w:rFonts w:cs="Arial"/>
          <w:b/>
          <w:bCs/>
          <w:noProof w:val="0"/>
        </w:rPr>
        <w:t xml:space="preserve"> B</w:t>
      </w:r>
    </w:p>
    <w:p w14:paraId="74941FE1" w14:textId="77777777" w:rsidR="001608FF" w:rsidRPr="00DB29CE" w:rsidRDefault="001608FF" w:rsidP="00DB29CE">
      <w:pPr>
        <w:spacing w:line="280" w:lineRule="atLeast"/>
        <w:rPr>
          <w:rFonts w:cs="Arial"/>
          <w:b/>
          <w:bCs/>
          <w:noProof w:val="0"/>
        </w:rPr>
      </w:pPr>
    </w:p>
    <w:p w14:paraId="14750066" w14:textId="2914A75B" w:rsidR="00DB29CE" w:rsidRDefault="00101639" w:rsidP="00DB29CE">
      <w:pPr>
        <w:spacing w:line="280" w:lineRule="atLeast"/>
        <w:rPr>
          <w:rFonts w:cs="Arial"/>
          <w:noProof w:val="0"/>
          <w:szCs w:val="20"/>
        </w:rPr>
      </w:pPr>
      <w:r w:rsidRPr="00DB29CE">
        <w:rPr>
          <w:rFonts w:cs="Arial"/>
          <w:noProof w:val="0"/>
        </w:rPr>
        <w:t xml:space="preserve">(2) </w:t>
      </w:r>
      <w:r w:rsidR="00B16163" w:rsidRPr="00DB29CE">
        <w:rPr>
          <w:rFonts w:cs="Arial"/>
          <w:noProof w:val="0"/>
        </w:rPr>
        <w:t>Ponudnik zagotavlja z</w:t>
      </w:r>
      <w:r w:rsidRPr="00DB29CE">
        <w:rPr>
          <w:rFonts w:cs="Arial"/>
          <w:noProof w:val="0"/>
        </w:rPr>
        <w:t xml:space="preserve">a opremo, </w:t>
      </w:r>
      <w:r w:rsidR="000721CF" w:rsidRPr="00DB29CE">
        <w:rPr>
          <w:rFonts w:cs="Arial"/>
          <w:b/>
          <w:noProof w:val="0"/>
          <w:szCs w:val="20"/>
        </w:rPr>
        <w:t xml:space="preserve">za </w:t>
      </w:r>
      <w:r w:rsidR="00B16163" w:rsidRPr="00DB29CE">
        <w:rPr>
          <w:rFonts w:cs="Arial"/>
          <w:b/>
          <w:noProof w:val="0"/>
          <w:szCs w:val="20"/>
        </w:rPr>
        <w:t>sklop</w:t>
      </w:r>
      <w:r w:rsidR="00E52336">
        <w:rPr>
          <w:rFonts w:cs="Arial"/>
          <w:b/>
          <w:noProof w:val="0"/>
          <w:szCs w:val="20"/>
        </w:rPr>
        <w:t xml:space="preserve"> B</w:t>
      </w:r>
      <w:r w:rsidR="00B16163" w:rsidRPr="00DB29CE">
        <w:rPr>
          <w:rFonts w:cs="Arial"/>
          <w:b/>
          <w:noProof w:val="0"/>
          <w:szCs w:val="20"/>
        </w:rPr>
        <w:t xml:space="preserve"> – </w:t>
      </w:r>
      <w:r w:rsidR="004A63C2" w:rsidRPr="004A63C2">
        <w:rPr>
          <w:rFonts w:cs="Arial"/>
          <w:b/>
          <w:noProof w:val="0"/>
          <w:szCs w:val="20"/>
        </w:rPr>
        <w:t>LTO Bralno/pisalne enote</w:t>
      </w:r>
      <w:r w:rsidR="00B16163" w:rsidRPr="00DB29CE">
        <w:rPr>
          <w:rFonts w:cs="Arial"/>
          <w:b/>
          <w:noProof w:val="0"/>
          <w:szCs w:val="20"/>
        </w:rPr>
        <w:t xml:space="preserve">, </w:t>
      </w:r>
      <w:r w:rsidR="00B16163" w:rsidRPr="00DB29CE">
        <w:rPr>
          <w:rFonts w:cs="Arial"/>
          <w:b/>
          <w:bCs/>
          <w:noProof w:val="0"/>
          <w:szCs w:val="20"/>
        </w:rPr>
        <w:t>3 mesečno garancijsko dobo</w:t>
      </w:r>
      <w:r w:rsidR="00B16163" w:rsidRPr="00DB29CE">
        <w:rPr>
          <w:rFonts w:cs="Arial"/>
          <w:noProof w:val="0"/>
          <w:szCs w:val="20"/>
        </w:rPr>
        <w:t xml:space="preserve"> ki prične teči z dnem, ko naročnik podpiše zapisnik o uspešno opravljenem končnem prevzemu opreme (blaga). Če je bilo blago v garancijskem roku zamenjano ali bistveno popravljeno, začne teči garancijski rok znova in je dobavitelj dolžan izdati nov garancijski list.</w:t>
      </w:r>
    </w:p>
    <w:p w14:paraId="7AEAD953" w14:textId="77777777" w:rsidR="00E52336" w:rsidRDefault="00E52336" w:rsidP="00DB29CE">
      <w:pPr>
        <w:spacing w:line="280" w:lineRule="atLeast"/>
        <w:rPr>
          <w:rFonts w:cs="Arial"/>
          <w:noProof w:val="0"/>
          <w:szCs w:val="20"/>
        </w:rPr>
      </w:pPr>
    </w:p>
    <w:p w14:paraId="7F3F0609" w14:textId="51C01D28" w:rsidR="00E52336" w:rsidRDefault="00E52336" w:rsidP="00E52336">
      <w:pPr>
        <w:tabs>
          <w:tab w:val="left" w:pos="0"/>
          <w:tab w:val="left" w:pos="720"/>
        </w:tabs>
        <w:suppressAutoHyphens/>
        <w:spacing w:line="280" w:lineRule="atLeast"/>
        <w:rPr>
          <w:noProof w:val="0"/>
        </w:rPr>
      </w:pPr>
      <w:r w:rsidRPr="00DB29CE">
        <w:rPr>
          <w:noProof w:val="0"/>
        </w:rPr>
        <w:t>(3) Ponudnik zagotavlja brezplačno garancijsko vzdrževanje opreme z odpravo napak v času garancijske dobe. V garancijski dobi se zahteva vzdrževanje z odzivnim časom največ naslednji delovni dan, čas popravila v 10 dni.</w:t>
      </w:r>
    </w:p>
    <w:p w14:paraId="1873A23E" w14:textId="77777777" w:rsidR="00DB29CE" w:rsidRPr="00DB29CE" w:rsidRDefault="00DB29CE" w:rsidP="00DB29CE">
      <w:pPr>
        <w:spacing w:line="280" w:lineRule="atLeast"/>
        <w:rPr>
          <w:rFonts w:cs="Arial"/>
          <w:noProof w:val="0"/>
          <w:szCs w:val="20"/>
        </w:rPr>
      </w:pPr>
    </w:p>
    <w:p w14:paraId="5CCB812C" w14:textId="49ECFEED" w:rsidR="00306DFF" w:rsidRDefault="00306DFF" w:rsidP="00306DFF">
      <w:pPr>
        <w:tabs>
          <w:tab w:val="left" w:pos="0"/>
        </w:tabs>
        <w:suppressAutoHyphens/>
        <w:spacing w:line="280" w:lineRule="atLeast"/>
        <w:rPr>
          <w:rFonts w:cs="Arial"/>
          <w:noProof w:val="0"/>
        </w:rPr>
      </w:pPr>
      <w:r w:rsidRPr="00DB29CE">
        <w:rPr>
          <w:rFonts w:cs="Arial"/>
          <w:noProof w:val="0"/>
        </w:rPr>
        <w:t>(4)</w:t>
      </w:r>
      <w:r w:rsidRPr="00DB29CE">
        <w:rPr>
          <w:noProof w:val="0"/>
        </w:rPr>
        <w:t xml:space="preserve"> </w:t>
      </w:r>
      <w:r w:rsidRPr="00DB29CE">
        <w:rPr>
          <w:rFonts w:cs="Arial"/>
          <w:noProof w:val="0"/>
        </w:rPr>
        <w:t xml:space="preserve">Ponudnik bo opremo servisiral pri </w:t>
      </w:r>
      <w:r w:rsidRPr="00E52336">
        <w:rPr>
          <w:rFonts w:cs="Arial"/>
          <w:noProof w:val="0"/>
        </w:rPr>
        <w:t>ponudniku</w:t>
      </w:r>
      <w:r w:rsidRPr="00DB29CE">
        <w:rPr>
          <w:rFonts w:cs="Arial"/>
          <w:noProof w:val="0"/>
        </w:rPr>
        <w:t>.</w:t>
      </w:r>
    </w:p>
    <w:p w14:paraId="062754AC" w14:textId="77777777" w:rsidR="00306DFF" w:rsidRDefault="00306DFF" w:rsidP="00306DFF">
      <w:pPr>
        <w:tabs>
          <w:tab w:val="left" w:pos="0"/>
        </w:tabs>
        <w:suppressAutoHyphens/>
        <w:spacing w:line="280" w:lineRule="atLeast"/>
        <w:rPr>
          <w:rFonts w:cs="Arial"/>
          <w:noProof w:val="0"/>
        </w:rPr>
      </w:pPr>
    </w:p>
    <w:p w14:paraId="2DE7FC3D" w14:textId="056EB273" w:rsidR="00306DFF" w:rsidRPr="00DB29CE" w:rsidRDefault="00306DFF" w:rsidP="00306DFF">
      <w:pPr>
        <w:tabs>
          <w:tab w:val="left" w:pos="0"/>
        </w:tabs>
        <w:suppressAutoHyphens/>
        <w:spacing w:line="280" w:lineRule="atLeast"/>
        <w:rPr>
          <w:rFonts w:cs="Arial"/>
          <w:noProof w:val="0"/>
        </w:rPr>
      </w:pPr>
      <w:r>
        <w:rPr>
          <w:rFonts w:cs="Arial"/>
          <w:noProof w:val="0"/>
        </w:rPr>
        <w:t>(5) O</w:t>
      </w:r>
      <w:r w:rsidRPr="00E52336">
        <w:rPr>
          <w:rFonts w:cs="Arial"/>
          <w:noProof w:val="0"/>
        </w:rPr>
        <w:t>prema</w:t>
      </w:r>
      <w:r>
        <w:rPr>
          <w:rFonts w:cs="Arial"/>
          <w:noProof w:val="0"/>
        </w:rPr>
        <w:t xml:space="preserve">, ki se bo </w:t>
      </w:r>
      <w:r w:rsidRPr="00E52336">
        <w:rPr>
          <w:rFonts w:cs="Arial"/>
          <w:noProof w:val="0"/>
        </w:rPr>
        <w:t xml:space="preserve">servisirala pri ponudniku mora le-za zagotoviti, da </w:t>
      </w:r>
      <w:r>
        <w:rPr>
          <w:rFonts w:cs="Arial"/>
          <w:noProof w:val="0"/>
        </w:rPr>
        <w:t xml:space="preserve">jo bo </w:t>
      </w:r>
      <w:r w:rsidRPr="00E52336">
        <w:rPr>
          <w:rFonts w:cs="Arial"/>
          <w:noProof w:val="0"/>
        </w:rPr>
        <w:t>prevzemal in vračal na lokacijo naročnika ter zagotovil brezplačni prevoz opreme v popravilo in ponovno dostavo.</w:t>
      </w:r>
    </w:p>
    <w:p w14:paraId="54F33414" w14:textId="77777777" w:rsidR="00306DFF" w:rsidRDefault="00306DFF" w:rsidP="00DB29CE">
      <w:pPr>
        <w:pStyle w:val="BodyText3"/>
        <w:spacing w:line="280" w:lineRule="atLeast"/>
        <w:jc w:val="center"/>
        <w:rPr>
          <w:rFonts w:cs="Arial"/>
          <w:b/>
          <w:bCs/>
          <w:noProof w:val="0"/>
          <w:sz w:val="20"/>
          <w:highlight w:val="yellow"/>
          <w:lang w:val="sl-SI"/>
        </w:rPr>
      </w:pPr>
    </w:p>
    <w:p w14:paraId="230B27F8" w14:textId="77777777" w:rsidR="004A63C2" w:rsidRDefault="004A63C2" w:rsidP="00DB29CE">
      <w:pPr>
        <w:pStyle w:val="BodyText3"/>
        <w:spacing w:line="280" w:lineRule="atLeast"/>
        <w:jc w:val="center"/>
        <w:rPr>
          <w:rFonts w:cs="Arial"/>
          <w:b/>
          <w:bCs/>
          <w:noProof w:val="0"/>
          <w:sz w:val="20"/>
          <w:lang w:val="sl-SI"/>
        </w:rPr>
      </w:pPr>
    </w:p>
    <w:p w14:paraId="402F65F2" w14:textId="77777777" w:rsidR="004A63C2" w:rsidRDefault="004A63C2" w:rsidP="00DB29CE">
      <w:pPr>
        <w:pStyle w:val="BodyText3"/>
        <w:spacing w:line="280" w:lineRule="atLeast"/>
        <w:jc w:val="center"/>
        <w:rPr>
          <w:rFonts w:cs="Arial"/>
          <w:b/>
          <w:bCs/>
          <w:noProof w:val="0"/>
          <w:sz w:val="20"/>
          <w:lang w:val="sl-SI"/>
        </w:rPr>
      </w:pPr>
    </w:p>
    <w:p w14:paraId="050808ED" w14:textId="77777777" w:rsidR="004A63C2" w:rsidRDefault="004A63C2" w:rsidP="00DB29CE">
      <w:pPr>
        <w:pStyle w:val="BodyText3"/>
        <w:spacing w:line="280" w:lineRule="atLeast"/>
        <w:jc w:val="center"/>
        <w:rPr>
          <w:rFonts w:cs="Arial"/>
          <w:b/>
          <w:bCs/>
          <w:noProof w:val="0"/>
          <w:sz w:val="20"/>
          <w:lang w:val="sl-SI"/>
        </w:rPr>
      </w:pPr>
    </w:p>
    <w:p w14:paraId="7CD91E24" w14:textId="77777777" w:rsidR="004A63C2" w:rsidRDefault="004A63C2" w:rsidP="00DB29CE">
      <w:pPr>
        <w:pStyle w:val="BodyText3"/>
        <w:spacing w:line="280" w:lineRule="atLeast"/>
        <w:jc w:val="center"/>
        <w:rPr>
          <w:rFonts w:cs="Arial"/>
          <w:b/>
          <w:bCs/>
          <w:noProof w:val="0"/>
          <w:sz w:val="20"/>
          <w:lang w:val="sl-SI"/>
        </w:rPr>
      </w:pPr>
    </w:p>
    <w:p w14:paraId="5DB3AE4D" w14:textId="77777777" w:rsidR="004A63C2" w:rsidRDefault="004A63C2" w:rsidP="00DB29CE">
      <w:pPr>
        <w:pStyle w:val="BodyText3"/>
        <w:spacing w:line="280" w:lineRule="atLeast"/>
        <w:jc w:val="center"/>
        <w:rPr>
          <w:rFonts w:cs="Arial"/>
          <w:b/>
          <w:bCs/>
          <w:noProof w:val="0"/>
          <w:sz w:val="20"/>
          <w:lang w:val="sl-SI"/>
        </w:rPr>
      </w:pPr>
    </w:p>
    <w:p w14:paraId="1EE45F7C" w14:textId="77777777" w:rsidR="004A63C2" w:rsidRDefault="004A63C2" w:rsidP="00DB29CE">
      <w:pPr>
        <w:pStyle w:val="BodyText3"/>
        <w:spacing w:line="280" w:lineRule="atLeast"/>
        <w:jc w:val="center"/>
        <w:rPr>
          <w:rFonts w:cs="Arial"/>
          <w:b/>
          <w:bCs/>
          <w:noProof w:val="0"/>
          <w:sz w:val="20"/>
          <w:lang w:val="sl-SI"/>
        </w:rPr>
      </w:pPr>
    </w:p>
    <w:p w14:paraId="07134D4A" w14:textId="5132A4AD" w:rsidR="000721CF" w:rsidRPr="00B71D04" w:rsidRDefault="00294A7B" w:rsidP="00DB29CE">
      <w:pPr>
        <w:pStyle w:val="BodyText3"/>
        <w:spacing w:line="280" w:lineRule="atLeast"/>
        <w:jc w:val="center"/>
        <w:rPr>
          <w:rFonts w:cs="Arial"/>
          <w:b/>
          <w:bCs/>
          <w:noProof w:val="0"/>
          <w:sz w:val="20"/>
          <w:lang w:val="sl-SI"/>
        </w:rPr>
      </w:pPr>
      <w:r w:rsidRPr="00B91092">
        <w:rPr>
          <w:rFonts w:cs="Arial"/>
          <w:b/>
          <w:bCs/>
          <w:noProof w:val="0"/>
          <w:sz w:val="20"/>
          <w:lang w:val="sl-SI"/>
        </w:rPr>
        <w:lastRenderedPageBreak/>
        <w:t>REZERVNI DELI</w:t>
      </w:r>
    </w:p>
    <w:p w14:paraId="2C7064D5" w14:textId="77777777" w:rsidR="0001657F" w:rsidRPr="00B71D04" w:rsidRDefault="0001657F" w:rsidP="00DB29CE">
      <w:pPr>
        <w:pStyle w:val="BodyText3"/>
        <w:spacing w:line="280" w:lineRule="atLeast"/>
        <w:rPr>
          <w:rFonts w:cs="Arial"/>
          <w:b/>
          <w:bCs/>
          <w:noProof w:val="0"/>
          <w:sz w:val="20"/>
          <w:lang w:val="sl-SI"/>
        </w:rPr>
      </w:pPr>
    </w:p>
    <w:p w14:paraId="6ED918B1" w14:textId="3B2D46BC" w:rsidR="00CA3474" w:rsidRPr="00B71D04" w:rsidRDefault="0063730F" w:rsidP="00DB29CE">
      <w:pPr>
        <w:pStyle w:val="BodyText3"/>
        <w:spacing w:line="280" w:lineRule="atLeast"/>
        <w:jc w:val="center"/>
        <w:rPr>
          <w:rFonts w:cs="Arial"/>
          <w:b/>
          <w:bCs/>
          <w:noProof w:val="0"/>
          <w:szCs w:val="22"/>
          <w:lang w:val="sl-SI"/>
        </w:rPr>
      </w:pPr>
      <w:r w:rsidRPr="00B71D04">
        <w:rPr>
          <w:rFonts w:cs="Arial"/>
          <w:b/>
          <w:bCs/>
          <w:noProof w:val="0"/>
          <w:sz w:val="20"/>
          <w:lang w:val="sl-SI"/>
        </w:rPr>
        <w:t>11</w:t>
      </w:r>
      <w:r w:rsidR="00CA3474" w:rsidRPr="00B71D04">
        <w:rPr>
          <w:rFonts w:cs="Arial"/>
          <w:b/>
          <w:bCs/>
          <w:noProof w:val="0"/>
          <w:sz w:val="20"/>
          <w:lang w:val="sl-SI"/>
        </w:rPr>
        <w:t>. člen (samo sklop</w:t>
      </w:r>
      <w:r w:rsidR="00306DFF">
        <w:rPr>
          <w:rFonts w:cs="Arial"/>
          <w:b/>
          <w:bCs/>
          <w:noProof w:val="0"/>
          <w:sz w:val="20"/>
          <w:lang w:val="sl-SI"/>
        </w:rPr>
        <w:t xml:space="preserve"> A</w:t>
      </w:r>
      <w:r w:rsidR="00CA3474" w:rsidRPr="00B71D04">
        <w:rPr>
          <w:rFonts w:cs="Arial"/>
          <w:b/>
          <w:bCs/>
          <w:noProof w:val="0"/>
          <w:sz w:val="20"/>
          <w:lang w:val="sl-SI"/>
        </w:rPr>
        <w:t>)</w:t>
      </w:r>
    </w:p>
    <w:p w14:paraId="19952BEC" w14:textId="77777777" w:rsidR="00CA3474" w:rsidRPr="00B71D04" w:rsidRDefault="00CA3474" w:rsidP="00DB29CE">
      <w:pPr>
        <w:pStyle w:val="Footer"/>
        <w:spacing w:line="280" w:lineRule="atLeast"/>
        <w:jc w:val="both"/>
        <w:rPr>
          <w:rFonts w:ascii="Arial" w:hAnsi="Arial" w:cs="Arial"/>
          <w:noProof w:val="0"/>
          <w:szCs w:val="24"/>
          <w:lang w:val="sl-SI"/>
        </w:rPr>
      </w:pPr>
    </w:p>
    <w:p w14:paraId="0AC2CCB0" w14:textId="372849F7" w:rsidR="00CA3474" w:rsidRPr="00C459A6" w:rsidRDefault="00CA3474" w:rsidP="00DB29CE">
      <w:pPr>
        <w:spacing w:line="280" w:lineRule="atLeast"/>
        <w:rPr>
          <w:rFonts w:cs="Arial"/>
          <w:noProof w:val="0"/>
        </w:rPr>
      </w:pPr>
      <w:r w:rsidRPr="00B71D04">
        <w:rPr>
          <w:rFonts w:cs="Arial"/>
          <w:noProof w:val="0"/>
        </w:rPr>
        <w:t xml:space="preserve">Ponudnik se obvezuje, da bo zagotavljal od proizvajalca predvidene rezervne dele še najmanj </w:t>
      </w:r>
      <w:r w:rsidR="00BA3293">
        <w:rPr>
          <w:rFonts w:cs="Arial"/>
          <w:noProof w:val="0"/>
        </w:rPr>
        <w:t>24</w:t>
      </w:r>
      <w:r w:rsidR="007F4D03" w:rsidRPr="00B71D04">
        <w:rPr>
          <w:rFonts w:cs="Arial"/>
          <w:noProof w:val="0"/>
        </w:rPr>
        <w:t xml:space="preserve"> mesecev</w:t>
      </w:r>
      <w:r w:rsidRPr="00B71D04">
        <w:rPr>
          <w:rFonts w:cs="Arial"/>
          <w:noProof w:val="0"/>
        </w:rPr>
        <w:t xml:space="preserve"> po datumu končnega prevzema opreme. Za čas garancije se ponudnik zavezuje, da bo naročniku zagotavljal brezplačne rezervne dele.</w:t>
      </w:r>
    </w:p>
    <w:p w14:paraId="3C256065" w14:textId="77777777" w:rsidR="00306DFF" w:rsidRDefault="00306DFF" w:rsidP="00294A7B">
      <w:pPr>
        <w:pStyle w:val="BodyText3"/>
        <w:spacing w:line="280" w:lineRule="atLeast"/>
        <w:jc w:val="center"/>
        <w:rPr>
          <w:rFonts w:cs="Arial"/>
          <w:b/>
          <w:noProof w:val="0"/>
          <w:sz w:val="20"/>
          <w:lang w:val="sl-SI"/>
        </w:rPr>
      </w:pPr>
    </w:p>
    <w:p w14:paraId="3CA083D4" w14:textId="77777777" w:rsidR="00BA3293" w:rsidRDefault="00BA3293" w:rsidP="00294A7B">
      <w:pPr>
        <w:pStyle w:val="BodyText3"/>
        <w:spacing w:line="280" w:lineRule="atLeast"/>
        <w:jc w:val="center"/>
        <w:rPr>
          <w:rFonts w:cs="Arial"/>
          <w:b/>
          <w:noProof w:val="0"/>
          <w:sz w:val="20"/>
          <w:lang w:val="sl-SI"/>
        </w:rPr>
      </w:pPr>
    </w:p>
    <w:p w14:paraId="1CB80ECF" w14:textId="56CAC646"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REKLAMACIJE IN ODGOVORNOST</w:t>
      </w:r>
    </w:p>
    <w:p w14:paraId="5C1CCC47" w14:textId="6B3F3332"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2</w:t>
      </w:r>
      <w:r w:rsidRPr="00C459A6">
        <w:rPr>
          <w:rFonts w:cs="Arial"/>
          <w:b/>
          <w:noProof w:val="0"/>
          <w:sz w:val="20"/>
          <w:lang w:val="sl-SI"/>
        </w:rPr>
        <w:t>. člen</w:t>
      </w:r>
    </w:p>
    <w:p w14:paraId="57D598A8" w14:textId="77777777" w:rsidR="00294A7B" w:rsidRPr="00C459A6" w:rsidRDefault="00294A7B" w:rsidP="00294A7B">
      <w:pPr>
        <w:spacing w:line="280" w:lineRule="atLeast"/>
        <w:rPr>
          <w:noProof w:val="0"/>
          <w:szCs w:val="20"/>
        </w:rPr>
      </w:pPr>
    </w:p>
    <w:p w14:paraId="1EF8EFA6" w14:textId="77777777" w:rsidR="00306DFF" w:rsidRPr="00C459A6" w:rsidRDefault="00306DFF" w:rsidP="00306DFF">
      <w:pPr>
        <w:spacing w:line="280" w:lineRule="atLeast"/>
        <w:rPr>
          <w:b/>
          <w:bCs/>
          <w:noProof w:val="0"/>
          <w:szCs w:val="20"/>
        </w:rPr>
      </w:pPr>
      <w:r w:rsidRPr="00C459A6">
        <w:rPr>
          <w:noProof w:val="0"/>
          <w:szCs w:val="20"/>
        </w:rPr>
        <w:t xml:space="preserve">(1) V primeru, da kakovost blaga ni v skladu z zahtevami dokumentacije v zvezi z oddajo javnega naročila ali iz ponudbene dokumentacije, bo naročnik unovčil garancijo za dobro izvedbo pogodbenih obveznosti </w:t>
      </w:r>
      <w:r w:rsidRPr="00C459A6">
        <w:rPr>
          <w:b/>
          <w:bCs/>
          <w:noProof w:val="0"/>
          <w:szCs w:val="20"/>
        </w:rPr>
        <w:t>(le za skupno pogodbeno vrednost ponudnika, ki presega 40.000,00 EUR brez DDV).</w:t>
      </w:r>
    </w:p>
    <w:p w14:paraId="4F0E8400" w14:textId="77777777" w:rsidR="00306DFF" w:rsidRPr="00C459A6" w:rsidRDefault="00306DFF" w:rsidP="00306DFF">
      <w:pPr>
        <w:spacing w:line="280" w:lineRule="atLeast"/>
        <w:rPr>
          <w:noProof w:val="0"/>
          <w:szCs w:val="20"/>
        </w:rPr>
      </w:pPr>
    </w:p>
    <w:p w14:paraId="7AEAE5E3" w14:textId="77777777" w:rsidR="00306DFF" w:rsidRPr="00DB29CE" w:rsidRDefault="00306DFF" w:rsidP="00306DFF">
      <w:pPr>
        <w:spacing w:line="100" w:lineRule="atLeast"/>
        <w:rPr>
          <w:rFonts w:cs="Arial"/>
          <w:noProof w:val="0"/>
        </w:rPr>
      </w:pPr>
      <w:r w:rsidRPr="00DB29CE">
        <w:rPr>
          <w:rFonts w:cs="Arial"/>
          <w:noProof w:val="0"/>
        </w:rPr>
        <w:t>(2) Ponudnik odgovarja za skrite napake na dobavljenem blagu. Skrite napake so tiste, ki jih naročnik ni mogel odkriti z običajnim pregledom dobavljenega blaga. Naročnik mora obvestiti ponudnika o napaki v osmih (8) dneh od dneva, ko je napako opazil.</w:t>
      </w:r>
    </w:p>
    <w:p w14:paraId="20823944" w14:textId="77777777" w:rsidR="00306DFF" w:rsidRPr="00DB29CE" w:rsidRDefault="00306DFF" w:rsidP="00306DFF">
      <w:pPr>
        <w:spacing w:line="100" w:lineRule="atLeast"/>
        <w:rPr>
          <w:rFonts w:cs="Arial"/>
          <w:noProof w:val="0"/>
        </w:rPr>
      </w:pPr>
    </w:p>
    <w:p w14:paraId="3EDBACA9" w14:textId="77777777" w:rsidR="00306DFF" w:rsidRPr="00DB29CE" w:rsidRDefault="00306DFF" w:rsidP="00306DFF">
      <w:pPr>
        <w:spacing w:line="100" w:lineRule="atLeast"/>
        <w:rPr>
          <w:rFonts w:cs="Arial"/>
          <w:noProof w:val="0"/>
        </w:rPr>
      </w:pPr>
      <w:r w:rsidRPr="00DB29CE">
        <w:rPr>
          <w:rFonts w:cs="Arial"/>
          <w:noProof w:val="0"/>
        </w:rPr>
        <w:t xml:space="preserve">(3) Naročnik bo napake v kakovosti reklamiral takoj, ko jih bo ugotovil.  </w:t>
      </w:r>
    </w:p>
    <w:p w14:paraId="0C7BA9C3" w14:textId="77777777" w:rsidR="00306DFF" w:rsidRPr="00DB29CE" w:rsidRDefault="00306DFF" w:rsidP="00306DFF">
      <w:pPr>
        <w:spacing w:line="100" w:lineRule="atLeast"/>
        <w:rPr>
          <w:rFonts w:cs="Arial"/>
          <w:noProof w:val="0"/>
        </w:rPr>
      </w:pPr>
    </w:p>
    <w:p w14:paraId="7F2C538F" w14:textId="77777777" w:rsidR="00306DFF" w:rsidRDefault="00306DFF" w:rsidP="00306DFF">
      <w:pPr>
        <w:spacing w:line="100" w:lineRule="atLeast"/>
        <w:rPr>
          <w:rFonts w:cs="Arial"/>
          <w:noProof w:val="0"/>
        </w:rPr>
      </w:pPr>
      <w:r w:rsidRPr="00DB29CE">
        <w:rPr>
          <w:rFonts w:cs="Arial"/>
          <w:noProof w:val="0"/>
        </w:rPr>
        <w:t>(4) Rok za rešitev reklamacije je največ 10 delovnih dni od prejema pisnega ali ustnega obvestila naročnika o reklamaciji. Vsi morebitni stroški reklamacij bremenijo ponudnika.</w:t>
      </w:r>
    </w:p>
    <w:p w14:paraId="58FE2A10" w14:textId="77777777" w:rsidR="004A63C2" w:rsidRPr="00DB29CE" w:rsidRDefault="004A63C2" w:rsidP="00306DFF">
      <w:pPr>
        <w:spacing w:line="100" w:lineRule="atLeast"/>
        <w:rPr>
          <w:rFonts w:cs="Arial"/>
          <w:noProof w:val="0"/>
        </w:rPr>
      </w:pPr>
    </w:p>
    <w:p w14:paraId="67D8A5E3" w14:textId="77777777" w:rsidR="00827973" w:rsidRDefault="00827973" w:rsidP="000721CF">
      <w:pPr>
        <w:spacing w:line="100" w:lineRule="atLeast"/>
        <w:rPr>
          <w:rFonts w:cs="Arial"/>
          <w:b/>
          <w:noProof w:val="0"/>
        </w:rPr>
      </w:pPr>
    </w:p>
    <w:p w14:paraId="0FFFE053" w14:textId="1121B983"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VIŠJA SILA</w:t>
      </w:r>
    </w:p>
    <w:p w14:paraId="664D7A56" w14:textId="6489EFDC"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3</w:t>
      </w:r>
      <w:r w:rsidRPr="00C459A6">
        <w:rPr>
          <w:rFonts w:cs="Arial"/>
          <w:b/>
          <w:noProof w:val="0"/>
          <w:sz w:val="20"/>
          <w:lang w:val="sl-SI"/>
        </w:rPr>
        <w:t>. člen</w:t>
      </w:r>
    </w:p>
    <w:p w14:paraId="455B1932" w14:textId="77777777" w:rsidR="00827973" w:rsidRPr="00C459A6" w:rsidRDefault="00827973" w:rsidP="00827973">
      <w:pPr>
        <w:pStyle w:val="BodyText2"/>
        <w:jc w:val="both"/>
        <w:rPr>
          <w:rFonts w:cs="Arial"/>
          <w:b w:val="0"/>
          <w:noProof w:val="0"/>
        </w:rPr>
      </w:pPr>
    </w:p>
    <w:p w14:paraId="52E278D7" w14:textId="77777777" w:rsidR="00827973" w:rsidRPr="00C459A6" w:rsidRDefault="00827973" w:rsidP="00827973">
      <w:pPr>
        <w:spacing w:line="280" w:lineRule="atLeast"/>
        <w:rPr>
          <w:rFonts w:cs="Arial"/>
          <w:bCs/>
          <w:noProof w:val="0"/>
        </w:rPr>
      </w:pPr>
      <w:r w:rsidRPr="00C459A6">
        <w:rPr>
          <w:rFonts w:cs="Arial"/>
          <w:bCs/>
          <w:noProof w:val="0"/>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5542BC9A" w14:textId="77777777" w:rsidR="00827973" w:rsidRPr="00C459A6" w:rsidRDefault="00827973" w:rsidP="00827973">
      <w:pPr>
        <w:spacing w:line="280" w:lineRule="atLeast"/>
        <w:rPr>
          <w:rFonts w:cs="Arial"/>
          <w:bCs/>
          <w:noProof w:val="0"/>
        </w:rPr>
      </w:pPr>
    </w:p>
    <w:p w14:paraId="7C4A3A61" w14:textId="77777777" w:rsidR="00827973" w:rsidRDefault="00827973" w:rsidP="00827973">
      <w:pPr>
        <w:spacing w:line="280" w:lineRule="atLeast"/>
        <w:rPr>
          <w:rFonts w:cs="Arial"/>
          <w:noProof w:val="0"/>
        </w:rPr>
      </w:pPr>
      <w:r w:rsidRPr="00C459A6">
        <w:rPr>
          <w:rFonts w:cs="Arial"/>
          <w:bCs/>
          <w:noProof w:val="0"/>
        </w:rPr>
        <w:t xml:space="preserve">(2) Prekinitev ali podaljšanje pogodbe mora biti v pisni obliki. </w:t>
      </w:r>
      <w:r w:rsidRPr="00C459A6">
        <w:rPr>
          <w:rFonts w:cs="Arial"/>
          <w:noProof w:val="0"/>
        </w:rPr>
        <w:t xml:space="preserve">V primeru daljšega trajanja višje sile pogodbeni stranki lahko pogodbo razdreta, vsaka stranka nosi svoje, do razdrtja pogodbe nastale stroške. </w:t>
      </w:r>
    </w:p>
    <w:p w14:paraId="0F750001" w14:textId="77777777" w:rsidR="004A63C2" w:rsidRPr="00C459A6" w:rsidRDefault="004A63C2" w:rsidP="00827973">
      <w:pPr>
        <w:spacing w:line="280" w:lineRule="atLeast"/>
        <w:rPr>
          <w:rFonts w:cs="Arial"/>
          <w:noProof w:val="0"/>
        </w:rPr>
      </w:pPr>
    </w:p>
    <w:p w14:paraId="2249BF7E" w14:textId="2D047B9B" w:rsidR="00827973" w:rsidRPr="00C459A6" w:rsidRDefault="00827973" w:rsidP="00827973">
      <w:pPr>
        <w:spacing w:line="280" w:lineRule="atLeast"/>
        <w:jc w:val="center"/>
        <w:rPr>
          <w:rFonts w:cs="Arial"/>
          <w:b/>
          <w:noProof w:val="0"/>
          <w:color w:val="000000"/>
        </w:rPr>
      </w:pPr>
      <w:r w:rsidRPr="00C459A6">
        <w:rPr>
          <w:rFonts w:cs="Arial"/>
          <w:b/>
          <w:noProof w:val="0"/>
          <w:color w:val="000000"/>
        </w:rPr>
        <w:t>VELJAVNOST POGODBE</w:t>
      </w:r>
    </w:p>
    <w:p w14:paraId="02440704" w14:textId="60B10632" w:rsidR="00827973" w:rsidRPr="00C459A6" w:rsidRDefault="00C747B1" w:rsidP="00827973">
      <w:pPr>
        <w:spacing w:line="280" w:lineRule="atLeast"/>
        <w:jc w:val="center"/>
        <w:rPr>
          <w:rFonts w:cs="Arial"/>
          <w:b/>
          <w:noProof w:val="0"/>
          <w:color w:val="000000"/>
        </w:rPr>
      </w:pPr>
      <w:r w:rsidRPr="00C459A6">
        <w:rPr>
          <w:rFonts w:cs="Arial"/>
          <w:b/>
          <w:noProof w:val="0"/>
          <w:color w:val="000000"/>
        </w:rPr>
        <w:t>1</w:t>
      </w:r>
      <w:r w:rsidR="0063730F" w:rsidRPr="00C459A6">
        <w:rPr>
          <w:rFonts w:cs="Arial"/>
          <w:b/>
          <w:noProof w:val="0"/>
          <w:color w:val="000000"/>
        </w:rPr>
        <w:t>4</w:t>
      </w:r>
      <w:r w:rsidR="00827973" w:rsidRPr="00C459A6">
        <w:rPr>
          <w:rFonts w:cs="Arial"/>
          <w:b/>
          <w:noProof w:val="0"/>
          <w:color w:val="000000"/>
        </w:rPr>
        <w:t>. člen</w:t>
      </w:r>
    </w:p>
    <w:p w14:paraId="09EBC7BF" w14:textId="77777777" w:rsidR="00827973" w:rsidRPr="00C459A6" w:rsidRDefault="00827973" w:rsidP="00827973">
      <w:pPr>
        <w:spacing w:line="280" w:lineRule="atLeast"/>
        <w:jc w:val="center"/>
        <w:rPr>
          <w:rFonts w:cs="Arial"/>
          <w:b/>
          <w:noProof w:val="0"/>
          <w:color w:val="000000"/>
        </w:rPr>
      </w:pPr>
    </w:p>
    <w:p w14:paraId="09ADFC1B" w14:textId="77777777" w:rsidR="00827973" w:rsidRPr="00C459A6" w:rsidRDefault="00827973" w:rsidP="00827973">
      <w:pPr>
        <w:spacing w:line="280" w:lineRule="atLeast"/>
        <w:rPr>
          <w:noProof w:val="0"/>
        </w:rPr>
      </w:pPr>
      <w:r w:rsidRPr="00C459A6">
        <w:rPr>
          <w:noProof w:val="0"/>
        </w:rPr>
        <w:t>(1) Pogodba je sklenjena z odložnim pogojem in stopi v veljavo:</w:t>
      </w:r>
    </w:p>
    <w:p w14:paraId="314EB300" w14:textId="77777777" w:rsidR="00DC1C7F" w:rsidRDefault="00827973" w:rsidP="00DC1C7F">
      <w:pPr>
        <w:numPr>
          <w:ilvl w:val="0"/>
          <w:numId w:val="24"/>
        </w:numPr>
        <w:tabs>
          <w:tab w:val="left" w:pos="360"/>
        </w:tabs>
        <w:suppressAutoHyphens/>
        <w:spacing w:line="280" w:lineRule="atLeast"/>
        <w:ind w:right="245"/>
        <w:rPr>
          <w:rFonts w:cs="Arial"/>
          <w:noProof w:val="0"/>
        </w:rPr>
      </w:pPr>
      <w:r w:rsidRPr="00C459A6">
        <w:rPr>
          <w:rFonts w:cs="Arial"/>
          <w:noProof w:val="0"/>
        </w:rPr>
        <w:t>z dnem obojestranskega podpisa  s strani pooblaščenih podpisnikov naročnika in ponudnika ter veljavnim žigom obeh pogodbenih strank;</w:t>
      </w:r>
    </w:p>
    <w:p w14:paraId="6C6C1148" w14:textId="436445B5" w:rsidR="00827973" w:rsidRPr="00306DFF" w:rsidRDefault="00827973" w:rsidP="00DC1C7F">
      <w:pPr>
        <w:numPr>
          <w:ilvl w:val="0"/>
          <w:numId w:val="24"/>
        </w:numPr>
        <w:tabs>
          <w:tab w:val="left" w:pos="360"/>
        </w:tabs>
        <w:suppressAutoHyphens/>
        <w:spacing w:line="280" w:lineRule="atLeast"/>
        <w:ind w:right="245"/>
        <w:rPr>
          <w:rFonts w:cs="Arial"/>
          <w:noProof w:val="0"/>
        </w:rPr>
      </w:pPr>
      <w:r w:rsidRPr="00DC1C7F">
        <w:rPr>
          <w:rFonts w:cs="Arial"/>
          <w:noProof w:val="0"/>
        </w:rPr>
        <w:t xml:space="preserve">s predložitvijo garancije za dobro izvedbo pogodbenih obveznosti, izdano s strani banke ali zavarovalnice, brezpogojne, nepreklicne in plačljive na prvi poziv, v višini 5 % pogodbene vrednosti in z veljavnostjo </w:t>
      </w:r>
      <w:r w:rsidR="00DC1C7F">
        <w:rPr>
          <w:rFonts w:cs="Arial"/>
          <w:noProof w:val="0"/>
        </w:rPr>
        <w:t xml:space="preserve">še </w:t>
      </w:r>
      <w:r w:rsidR="00DC1C7F" w:rsidRPr="00DC1C7F">
        <w:rPr>
          <w:noProof w:val="0"/>
        </w:rPr>
        <w:t>6 mesecev po pogodbeno določenem datumu dobave celotne ponujene opreme.</w:t>
      </w:r>
    </w:p>
    <w:p w14:paraId="43E4D2D2" w14:textId="77777777" w:rsidR="008F182C" w:rsidRDefault="00306DFF" w:rsidP="008F182C">
      <w:pPr>
        <w:pStyle w:val="ListParagraph"/>
        <w:tabs>
          <w:tab w:val="left" w:pos="360"/>
        </w:tabs>
        <w:suppressAutoHyphens/>
        <w:spacing w:line="280" w:lineRule="atLeast"/>
        <w:ind w:right="245"/>
        <w:rPr>
          <w:rFonts w:cs="Arial"/>
          <w:noProof w:val="0"/>
        </w:rPr>
      </w:pPr>
      <w:r w:rsidRPr="00306DFF">
        <w:rPr>
          <w:rFonts w:cs="Arial"/>
          <w:noProof w:val="0"/>
        </w:rPr>
        <w:t>Ponudnik je dolžan predložiti garancijo za dobro izvedbo pogodbenih obveznosti najkasneje 10 dni po prejemu podpisane pogodbe s strani naročnika.</w:t>
      </w:r>
      <w:r w:rsidR="008F182C">
        <w:rPr>
          <w:rFonts w:cs="Arial"/>
          <w:noProof w:val="0"/>
        </w:rPr>
        <w:t xml:space="preserve"> </w:t>
      </w:r>
    </w:p>
    <w:p w14:paraId="490EA2C8" w14:textId="58FED957" w:rsidR="00306DFF" w:rsidRPr="008F182C" w:rsidRDefault="00306DFF" w:rsidP="008F182C">
      <w:pPr>
        <w:pStyle w:val="ListParagraph"/>
        <w:tabs>
          <w:tab w:val="left" w:pos="360"/>
        </w:tabs>
        <w:suppressAutoHyphens/>
        <w:spacing w:line="280" w:lineRule="atLeast"/>
        <w:ind w:right="245"/>
        <w:rPr>
          <w:rFonts w:cs="Arial"/>
          <w:noProof w:val="0"/>
        </w:rPr>
      </w:pPr>
      <w:r w:rsidRPr="008F182C">
        <w:rPr>
          <w:rFonts w:cs="Arial"/>
          <w:b/>
          <w:bCs/>
          <w:noProof w:val="0"/>
          <w:szCs w:val="20"/>
        </w:rPr>
        <w:t>Ponudnik mora predložiti garancijo za dobro izvedbo pogodbenih obveznosti le v primeru, če njegova skupna pogodbena vrednost presega 40.000,00 EUR brez DDV.</w:t>
      </w:r>
    </w:p>
    <w:p w14:paraId="769654FD" w14:textId="77777777" w:rsidR="00827973" w:rsidRPr="00C459A6" w:rsidRDefault="00827973" w:rsidP="00E254F7">
      <w:pPr>
        <w:spacing w:line="280" w:lineRule="atLeast"/>
        <w:rPr>
          <w:rFonts w:cs="Arial"/>
          <w:b/>
          <w:bCs/>
          <w:noProof w:val="0"/>
          <w:szCs w:val="20"/>
        </w:rPr>
      </w:pPr>
    </w:p>
    <w:p w14:paraId="787521E4" w14:textId="40A22D33" w:rsidR="008F182C" w:rsidRDefault="00E254F7" w:rsidP="008F182C">
      <w:pPr>
        <w:spacing w:line="280" w:lineRule="atLeast"/>
        <w:rPr>
          <w:rFonts w:cs="Arial"/>
          <w:b/>
          <w:bCs/>
          <w:noProof w:val="0"/>
          <w:color w:val="000000"/>
        </w:rPr>
      </w:pPr>
      <w:r w:rsidRPr="00C459A6">
        <w:rPr>
          <w:rFonts w:eastAsia="Calibri" w:cs="Arial"/>
          <w:bCs/>
          <w:noProof w:val="0"/>
          <w:szCs w:val="20"/>
        </w:rPr>
        <w:t xml:space="preserve">2) Ta pogodba je sklenjena za določen čas, in sicer do konca izvedbe vseh pogodbenih obveznosti. Le-te so zaključene, ko poteče garancijski rok po tej pogodbi in so odpravljene vse morebitne napake, </w:t>
      </w:r>
      <w:r w:rsidRPr="00C459A6">
        <w:rPr>
          <w:rFonts w:cs="Arial"/>
          <w:noProof w:val="0"/>
          <w:szCs w:val="20"/>
        </w:rPr>
        <w:t>ki so bile ugotovljene v tem garancijskem roku ter ko se izteče rok, v katerem mora ponudnik zagotoviti dobavo rezervnih delov.</w:t>
      </w:r>
    </w:p>
    <w:p w14:paraId="1CB40F1B" w14:textId="3C789190" w:rsidR="00827973" w:rsidRPr="00C459A6" w:rsidRDefault="00827973" w:rsidP="008F182C">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5</w:t>
      </w:r>
      <w:r w:rsidRPr="00C459A6">
        <w:rPr>
          <w:rFonts w:cs="Arial"/>
          <w:b/>
          <w:bCs/>
          <w:noProof w:val="0"/>
          <w:color w:val="000000"/>
        </w:rPr>
        <w:t>. člen</w:t>
      </w:r>
    </w:p>
    <w:p w14:paraId="42B44697" w14:textId="77777777" w:rsidR="00827973" w:rsidRPr="00C459A6" w:rsidRDefault="00827973" w:rsidP="00827973">
      <w:pPr>
        <w:spacing w:line="280" w:lineRule="atLeast"/>
        <w:rPr>
          <w:rFonts w:cs="Arial"/>
          <w:b/>
          <w:bCs/>
          <w:noProof w:val="0"/>
          <w:color w:val="000000"/>
        </w:rPr>
      </w:pPr>
    </w:p>
    <w:p w14:paraId="1904E926" w14:textId="77777777" w:rsidR="00827973" w:rsidRDefault="00827973" w:rsidP="00827973">
      <w:pPr>
        <w:pStyle w:val="BESEDILO"/>
        <w:keepLines w:val="0"/>
        <w:widowControl/>
        <w:tabs>
          <w:tab w:val="clear" w:pos="2155"/>
        </w:tabs>
        <w:spacing w:line="280" w:lineRule="atLeast"/>
        <w:rPr>
          <w:rFonts w:cs="Arial"/>
          <w:kern w:val="0"/>
          <w:szCs w:val="24"/>
        </w:rPr>
      </w:pPr>
      <w:r w:rsidRPr="00C459A6">
        <w:rPr>
          <w:rFonts w:cs="Arial"/>
        </w:rPr>
        <w:t>Določila te pogodbe so fiksna in se jih ne sme spreminjati v času trajanja pogodbe, razen v</w:t>
      </w:r>
      <w:r w:rsidRPr="00C459A6">
        <w:rPr>
          <w:rFonts w:cs="Arial"/>
          <w:bCs/>
        </w:rPr>
        <w:t xml:space="preserve"> primeru višje sile (požar, poplava, potres, vojna, stavke) oz. v primeru, če nastanejo izredni pogoji, ki bi onemogočali izpolnjevanje pogodbenih določil. V navedenih primerih lahko pogodbeni stranki </w:t>
      </w:r>
      <w:r w:rsidRPr="00C459A6">
        <w:rPr>
          <w:rFonts w:cs="Arial"/>
          <w:kern w:val="0"/>
          <w:szCs w:val="24"/>
        </w:rPr>
        <w:t>skleneta aneks k pogodbi v pisni obliki. Ta mora biti podpisan in žigosan s strani obeh pooblaščenih pogodbenih predstavnikov.</w:t>
      </w:r>
    </w:p>
    <w:p w14:paraId="5C6EED51" w14:textId="77777777" w:rsidR="004A63C2" w:rsidRPr="00C459A6" w:rsidRDefault="004A63C2" w:rsidP="00827973">
      <w:pPr>
        <w:pStyle w:val="BESEDILO"/>
        <w:keepLines w:val="0"/>
        <w:widowControl/>
        <w:tabs>
          <w:tab w:val="clear" w:pos="2155"/>
        </w:tabs>
        <w:spacing w:line="280" w:lineRule="atLeast"/>
        <w:rPr>
          <w:rFonts w:cs="Arial"/>
          <w:kern w:val="0"/>
          <w:szCs w:val="24"/>
        </w:rPr>
      </w:pPr>
    </w:p>
    <w:p w14:paraId="7670E607" w14:textId="1ECDE75A"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PROTIKORUPCIJSKA KLAVZULA</w:t>
      </w:r>
    </w:p>
    <w:p w14:paraId="64358A1C" w14:textId="7C1DEAF1"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1</w:t>
      </w:r>
      <w:r w:rsidR="0063730F" w:rsidRPr="00C459A6">
        <w:rPr>
          <w:b/>
          <w:bCs/>
          <w:kern w:val="0"/>
          <w:szCs w:val="24"/>
        </w:rPr>
        <w:t>6</w:t>
      </w:r>
      <w:r w:rsidRPr="00C459A6">
        <w:rPr>
          <w:b/>
          <w:bCs/>
          <w:kern w:val="0"/>
          <w:szCs w:val="24"/>
        </w:rPr>
        <w:t>. člen</w:t>
      </w:r>
    </w:p>
    <w:p w14:paraId="75003FD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p>
    <w:p w14:paraId="259E1BF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Če kdo od pogodbenih partnerjev posredno ali neposredno obljubi, ponudi ali da kakšno nedovoljeno korist, z namenom vplivati na:</w:t>
      </w:r>
    </w:p>
    <w:p w14:paraId="3DA45635"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pridobitev posla, </w:t>
      </w:r>
    </w:p>
    <w:p w14:paraId="648C09EA"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sklenitev posla pod ugodnejšimi pogoji, </w:t>
      </w:r>
    </w:p>
    <w:p w14:paraId="6B654DF7"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opustitev dolžnega nadzora nad izvajanjem pogodbenih obveznosti ali </w:t>
      </w:r>
    </w:p>
    <w:p w14:paraId="286CF584"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139B4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 je pogodba nična.</w:t>
      </w:r>
    </w:p>
    <w:p w14:paraId="568195E7" w14:textId="77777777" w:rsidR="00BA3293" w:rsidRDefault="00BA3293" w:rsidP="008F182C">
      <w:pPr>
        <w:spacing w:line="280" w:lineRule="atLeast"/>
        <w:rPr>
          <w:rFonts w:cs="Arial"/>
          <w:b/>
          <w:bCs/>
          <w:noProof w:val="0"/>
          <w:color w:val="000000"/>
        </w:rPr>
      </w:pPr>
    </w:p>
    <w:p w14:paraId="1EA8A5FE" w14:textId="64C78D38"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ODPOVED IN ODSTOP OD POGODBE</w:t>
      </w:r>
    </w:p>
    <w:p w14:paraId="46F4BE1D" w14:textId="6648D860"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7</w:t>
      </w:r>
      <w:r w:rsidRPr="00C459A6">
        <w:rPr>
          <w:rFonts w:cs="Arial"/>
          <w:b/>
          <w:bCs/>
          <w:noProof w:val="0"/>
          <w:color w:val="000000"/>
        </w:rPr>
        <w:t>. člen</w:t>
      </w:r>
    </w:p>
    <w:p w14:paraId="362E4B42" w14:textId="77777777" w:rsidR="00827973" w:rsidRPr="00C459A6" w:rsidRDefault="00827973" w:rsidP="00827973">
      <w:pPr>
        <w:spacing w:line="280" w:lineRule="atLeast"/>
        <w:rPr>
          <w:rFonts w:cs="Arial"/>
          <w:bCs/>
          <w:noProof w:val="0"/>
          <w:szCs w:val="20"/>
        </w:rPr>
      </w:pPr>
    </w:p>
    <w:p w14:paraId="2909EBF5" w14:textId="77777777" w:rsidR="00827973" w:rsidRPr="00C459A6" w:rsidRDefault="00827973" w:rsidP="00827973">
      <w:pPr>
        <w:spacing w:line="280" w:lineRule="atLeast"/>
        <w:rPr>
          <w:rFonts w:cs="Arial"/>
          <w:noProof w:val="0"/>
          <w:szCs w:val="20"/>
        </w:rPr>
      </w:pPr>
      <w:r w:rsidRPr="00C459A6">
        <w:rPr>
          <w:rFonts w:cs="Arial"/>
          <w:noProof w:val="0"/>
          <w:szCs w:val="20"/>
        </w:rPr>
        <w:t>(1) Pogodbeni stranki izjavljata, da je to pogodbo možno odpovedati pred njeno izpolnitvijo v primeru, da nastopi ena od naslednjih spodaj navedenih okoliščin.</w:t>
      </w:r>
    </w:p>
    <w:p w14:paraId="7CADECB1" w14:textId="77777777" w:rsidR="00827973" w:rsidRPr="00C459A6" w:rsidRDefault="00827973" w:rsidP="00827973">
      <w:pPr>
        <w:spacing w:line="280" w:lineRule="atLeast"/>
        <w:rPr>
          <w:rFonts w:cs="Arial"/>
          <w:noProof w:val="0"/>
        </w:rPr>
      </w:pPr>
    </w:p>
    <w:p w14:paraId="375E4893" w14:textId="77777777" w:rsidR="00827973" w:rsidRPr="00C459A6" w:rsidRDefault="00827973" w:rsidP="00827973">
      <w:pPr>
        <w:spacing w:line="280" w:lineRule="atLeast"/>
        <w:rPr>
          <w:rFonts w:cs="Arial"/>
          <w:noProof w:val="0"/>
        </w:rPr>
      </w:pPr>
      <w:r w:rsidRPr="00C459A6">
        <w:rPr>
          <w:rFonts w:cs="Arial"/>
          <w:noProof w:val="0"/>
        </w:rPr>
        <w:t>(2) Naročnik lahko odpove pogodbo pred njeno izpolnitvijo:</w:t>
      </w:r>
    </w:p>
    <w:p w14:paraId="3712F610"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je proti ponudniku uveden stečaj ali prisilna poravnava,</w:t>
      </w:r>
    </w:p>
    <w:p w14:paraId="6D76824D"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kern w:val="2"/>
          <w:szCs w:val="20"/>
        </w:rPr>
        <w:t>če je neuspešno pretekel pogodbeno določen rok, pa ponudnik ni izpolnil pogodbenih obveznosti,</w:t>
      </w:r>
    </w:p>
    <w:p w14:paraId="7671B08A"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ponudnik ni odpravil ugovarjanih napak oz. odprava napak ni možna,</w:t>
      </w:r>
    </w:p>
    <w:p w14:paraId="028EA5FB"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je ponudnik dobavil blago, ki ne izpolnjuje tehničnih zahtev naročnika.</w:t>
      </w:r>
    </w:p>
    <w:p w14:paraId="62EF6D1E" w14:textId="77777777" w:rsidR="00827973" w:rsidRPr="00C459A6" w:rsidRDefault="00827973" w:rsidP="00827973">
      <w:pPr>
        <w:spacing w:line="280" w:lineRule="atLeast"/>
        <w:rPr>
          <w:rFonts w:cs="Arial"/>
          <w:noProof w:val="0"/>
        </w:rPr>
      </w:pPr>
      <w:r w:rsidRPr="00C459A6">
        <w:rPr>
          <w:rFonts w:cs="Arial"/>
          <w:noProof w:val="0"/>
        </w:rPr>
        <w:t>Ponudnik lahko odpove pogodbo, če naročnik ne plača pogodbene cene.</w:t>
      </w:r>
    </w:p>
    <w:p w14:paraId="1639F8DC" w14:textId="77777777" w:rsidR="00827973" w:rsidRPr="00C459A6" w:rsidRDefault="00827973" w:rsidP="00827973">
      <w:pPr>
        <w:spacing w:line="280" w:lineRule="atLeast"/>
        <w:rPr>
          <w:noProof w:val="0"/>
        </w:rPr>
      </w:pPr>
    </w:p>
    <w:p w14:paraId="09F02EE3" w14:textId="4460A2B9" w:rsidR="00827973" w:rsidRDefault="00827973" w:rsidP="00827973">
      <w:pPr>
        <w:spacing w:line="280" w:lineRule="atLeast"/>
        <w:rPr>
          <w:noProof w:val="0"/>
        </w:rPr>
      </w:pPr>
      <w:r w:rsidRPr="00C459A6">
        <w:rPr>
          <w:noProof w:val="0"/>
        </w:rP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63C6BAA7" w14:textId="77777777" w:rsidR="00BA3293" w:rsidRPr="00BA3293" w:rsidRDefault="00BA3293" w:rsidP="00827973">
      <w:pPr>
        <w:spacing w:line="280" w:lineRule="atLeast"/>
        <w:rPr>
          <w:noProof w:val="0"/>
        </w:rPr>
      </w:pPr>
    </w:p>
    <w:p w14:paraId="5E435F8E" w14:textId="4366FF8D" w:rsidR="00827973" w:rsidRDefault="00C747B1" w:rsidP="00827973">
      <w:pPr>
        <w:spacing w:line="280" w:lineRule="atLeast"/>
        <w:jc w:val="center"/>
        <w:rPr>
          <w:b/>
          <w:noProof w:val="0"/>
          <w:szCs w:val="20"/>
        </w:rPr>
      </w:pPr>
      <w:r w:rsidRPr="00C459A6">
        <w:rPr>
          <w:b/>
          <w:noProof w:val="0"/>
          <w:szCs w:val="20"/>
        </w:rPr>
        <w:t>1</w:t>
      </w:r>
      <w:r w:rsidR="0063730F" w:rsidRPr="00C459A6">
        <w:rPr>
          <w:b/>
          <w:noProof w:val="0"/>
          <w:szCs w:val="20"/>
        </w:rPr>
        <w:t>8</w:t>
      </w:r>
      <w:r w:rsidR="00827973" w:rsidRPr="00C459A6">
        <w:rPr>
          <w:b/>
          <w:noProof w:val="0"/>
          <w:szCs w:val="20"/>
        </w:rPr>
        <w:t>. člen</w:t>
      </w:r>
    </w:p>
    <w:p w14:paraId="4D6EBB84" w14:textId="77777777" w:rsidR="007D5E9E" w:rsidRPr="00C459A6" w:rsidRDefault="007D5E9E" w:rsidP="00827973">
      <w:pPr>
        <w:spacing w:line="280" w:lineRule="atLeast"/>
        <w:jc w:val="center"/>
        <w:rPr>
          <w:b/>
          <w:noProof w:val="0"/>
          <w:szCs w:val="20"/>
        </w:rPr>
      </w:pPr>
    </w:p>
    <w:p w14:paraId="27F06117" w14:textId="612D85FF" w:rsidR="00827973" w:rsidRPr="00C459A6" w:rsidRDefault="00FD4C6B" w:rsidP="00827973">
      <w:pPr>
        <w:pStyle w:val="BodyText3"/>
        <w:spacing w:line="280" w:lineRule="atLeast"/>
        <w:rPr>
          <w:noProof w:val="0"/>
          <w:sz w:val="20"/>
          <w:lang w:val="sl-SI"/>
        </w:rPr>
      </w:pPr>
      <w:bookmarkStart w:id="224" w:name="_Hlk521588877"/>
      <w:bookmarkEnd w:id="224"/>
      <w:r>
        <w:rPr>
          <w:noProof w:val="0"/>
          <w:sz w:val="20"/>
          <w:lang w:val="sl-SI"/>
        </w:rPr>
        <w:lastRenderedPageBreak/>
        <w:t xml:space="preserve">(1) </w:t>
      </w:r>
      <w:r w:rsidR="00827973" w:rsidRPr="00C459A6">
        <w:rPr>
          <w:noProof w:val="0"/>
          <w:sz w:val="20"/>
          <w:lang w:val="sl-SI"/>
        </w:rPr>
        <w:t>Ta pogodba je sklenjena pod razveznim pogojem, ki se uresniči v primeru izpolnitve ene od naslednjih okoliščin:</w:t>
      </w:r>
    </w:p>
    <w:p w14:paraId="4BC98260"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 xml:space="preserve">če bo naročnik seznanjen, da je sodišče s pravnomočno odločitvijo ugotovilo kršitev obveznosti delovne, okoljske ali socialne zakonodaje s strani ponudnika ali podizvajalca ali </w:t>
      </w:r>
    </w:p>
    <w:p w14:paraId="0C9B809C"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če bo naročnik seznanjen, da je pristojni državni organ pri ponudniku ali podizvajalcu v času izvajanja pogodbe ugotovil najmanj dve kršitvi v zvezi s:</w:t>
      </w:r>
    </w:p>
    <w:p w14:paraId="44A18B15"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plačilom za delo, </w:t>
      </w:r>
    </w:p>
    <w:p w14:paraId="0461772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delovnim časom, </w:t>
      </w:r>
    </w:p>
    <w:p w14:paraId="2A23DFF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počitki, </w:t>
      </w:r>
    </w:p>
    <w:p w14:paraId="3D52E7CF" w14:textId="0F28DAA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opravljanjem dela na podlagi pogodb civilnega prava kljub obstoju elementov delovnega razmerja ali v zvezi z zaposlovanjem na črno in za kateri mu je bila s pravnomočno odločitvijo ali več pravnomočnimi odločitvami izrečena globa za prekršek</w:t>
      </w:r>
      <w:r w:rsidR="00033943">
        <w:rPr>
          <w:noProof w:val="0"/>
          <w:sz w:val="20"/>
          <w:lang w:val="sl-SI"/>
        </w:rPr>
        <w:t>.</w:t>
      </w:r>
      <w:r w:rsidRPr="00C459A6">
        <w:rPr>
          <w:noProof w:val="0"/>
          <w:sz w:val="20"/>
          <w:lang w:val="sl-SI"/>
        </w:rPr>
        <w:t xml:space="preserve"> </w:t>
      </w:r>
    </w:p>
    <w:p w14:paraId="6A55A401" w14:textId="77777777" w:rsidR="00FD4C6B" w:rsidRDefault="00FD4C6B" w:rsidP="00827973">
      <w:pPr>
        <w:pStyle w:val="BodyText3"/>
        <w:spacing w:line="280" w:lineRule="atLeast"/>
        <w:rPr>
          <w:noProof w:val="0"/>
          <w:sz w:val="20"/>
          <w:lang w:val="sl-SI"/>
        </w:rPr>
      </w:pPr>
    </w:p>
    <w:p w14:paraId="2F3C6482" w14:textId="148889A2" w:rsidR="00827973" w:rsidRDefault="00FD4C6B" w:rsidP="00827973">
      <w:pPr>
        <w:pStyle w:val="BodyText3"/>
        <w:spacing w:line="280" w:lineRule="atLeast"/>
        <w:rPr>
          <w:noProof w:val="0"/>
          <w:sz w:val="20"/>
          <w:lang w:val="sl-SI"/>
        </w:rPr>
      </w:pPr>
      <w:r>
        <w:rPr>
          <w:noProof w:val="0"/>
          <w:sz w:val="20"/>
          <w:lang w:val="sl-SI"/>
        </w:rPr>
        <w:t xml:space="preserve">(2) </w:t>
      </w:r>
      <w:r w:rsidRPr="001D5254">
        <w:rPr>
          <w:rFonts w:cs="Arial"/>
          <w:bCs/>
          <w:iCs/>
          <w:sz w:val="20"/>
        </w:rPr>
        <w:t xml:space="preserve">V primeru seznanitve naročnika s kršitvijo bo naročnik o tem obvestil </w:t>
      </w:r>
      <w:r>
        <w:rPr>
          <w:rFonts w:cs="Arial"/>
          <w:bCs/>
          <w:iCs/>
          <w:sz w:val="20"/>
        </w:rPr>
        <w:t>ponudnika</w:t>
      </w:r>
      <w:r w:rsidRPr="001D5254">
        <w:rPr>
          <w:rFonts w:cs="Arial"/>
          <w:bCs/>
          <w:iCs/>
          <w:sz w:val="20"/>
        </w:rPr>
        <w:t xml:space="preserve"> v desetih dneh.</w:t>
      </w:r>
    </w:p>
    <w:p w14:paraId="18F6876C" w14:textId="77777777" w:rsidR="00CA5297" w:rsidRPr="00C459A6" w:rsidRDefault="00CA5297" w:rsidP="00827973">
      <w:pPr>
        <w:pStyle w:val="BodyText3"/>
        <w:spacing w:line="280" w:lineRule="atLeast"/>
        <w:rPr>
          <w:noProof w:val="0"/>
          <w:sz w:val="20"/>
          <w:lang w:val="sl-SI"/>
        </w:rPr>
      </w:pPr>
    </w:p>
    <w:p w14:paraId="2A1EB304" w14:textId="7A35CFB9" w:rsidR="00FD4C6B" w:rsidRPr="001D5254" w:rsidRDefault="00FD4C6B" w:rsidP="00FD4C6B">
      <w:pPr>
        <w:spacing w:line="280" w:lineRule="atLeast"/>
        <w:rPr>
          <w:rFonts w:cs="Arial"/>
          <w:bCs/>
          <w:iCs/>
          <w:szCs w:val="20"/>
        </w:rPr>
      </w:pPr>
      <w:r w:rsidRPr="001D5254">
        <w:rPr>
          <w:rFonts w:cs="Arial"/>
          <w:bCs/>
          <w:iCs/>
          <w:szCs w:val="20"/>
        </w:rPr>
        <w:t xml:space="preserve">(3) </w:t>
      </w:r>
      <w:r>
        <w:rPr>
          <w:rFonts w:cs="Arial"/>
          <w:bCs/>
          <w:iCs/>
          <w:szCs w:val="20"/>
        </w:rPr>
        <w:t>Ponudnik</w:t>
      </w:r>
      <w:r w:rsidRPr="001D5254">
        <w:rPr>
          <w:rFonts w:cs="Arial"/>
          <w:bCs/>
          <w:iCs/>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cs="Arial"/>
          <w:bCs/>
          <w:iCs/>
          <w:szCs w:val="20"/>
        </w:rPr>
        <w:t>ponudnik</w:t>
      </w:r>
      <w:r w:rsidRPr="001D5254">
        <w:rPr>
          <w:rFonts w:cs="Arial"/>
          <w:bCs/>
          <w:iCs/>
          <w:szCs w:val="20"/>
        </w:rPr>
        <w:t xml:space="preserve"> v istem roku predloži dokaze, da je podizvajalec sprejel zadostne ukrepe, s katerimi lahko dokaže svojo zanesljivost kljub obstoju kršitev. Če </w:t>
      </w:r>
      <w:r>
        <w:rPr>
          <w:rFonts w:cs="Arial"/>
          <w:bCs/>
          <w:iCs/>
          <w:szCs w:val="20"/>
        </w:rPr>
        <w:t>ponudnik</w:t>
      </w:r>
      <w:r w:rsidRPr="001D5254">
        <w:rPr>
          <w:rFonts w:cs="Arial"/>
          <w:bCs/>
          <w:iCs/>
          <w:szCs w:val="20"/>
        </w:rPr>
        <w:t xml:space="preserve"> ne bo predložil dokazov za podizvajalca ali če jih bo, pa bo naročnik ocenil, da ti ukrepi ne zadoščajo, lahko </w:t>
      </w:r>
      <w:r>
        <w:rPr>
          <w:rFonts w:cs="Arial"/>
          <w:bCs/>
          <w:iCs/>
          <w:szCs w:val="20"/>
        </w:rPr>
        <w:t>ponudnika</w:t>
      </w:r>
      <w:r w:rsidRPr="001D5254">
        <w:rPr>
          <w:rFonts w:cs="Arial"/>
          <w:bCs/>
          <w:iCs/>
          <w:szCs w:val="20"/>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cs="Arial"/>
          <w:bCs/>
          <w:iCs/>
          <w:szCs w:val="20"/>
        </w:rPr>
        <w:t>ponudnik</w:t>
      </w:r>
      <w:r w:rsidRPr="001D5254">
        <w:rPr>
          <w:rFonts w:cs="Arial"/>
          <w:bCs/>
          <w:iCs/>
          <w:szCs w:val="20"/>
        </w:rPr>
        <w:t xml:space="preserve"> ne bo predložil dokazov zase ali za podizvajalca ali če jih bo, pa bo naročnik ocenil, da ti ukrepi ne zadoščajo, ali če </w:t>
      </w:r>
      <w:r>
        <w:rPr>
          <w:rFonts w:cs="Arial"/>
          <w:bCs/>
          <w:iCs/>
          <w:szCs w:val="20"/>
        </w:rPr>
        <w:t>ponudnik</w:t>
      </w:r>
      <w:r w:rsidRPr="001D5254">
        <w:rPr>
          <w:rFonts w:cs="Arial"/>
          <w:bCs/>
          <w:iCs/>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6C67C76" w14:textId="77777777" w:rsidR="00FD4C6B" w:rsidRPr="001D5254" w:rsidRDefault="00FD4C6B" w:rsidP="00FD4C6B">
      <w:pPr>
        <w:spacing w:line="280" w:lineRule="atLeast"/>
        <w:rPr>
          <w:rFonts w:cs="Arial"/>
          <w:bCs/>
          <w:iCs/>
          <w:szCs w:val="20"/>
        </w:rPr>
      </w:pPr>
    </w:p>
    <w:p w14:paraId="37A1BD2B" w14:textId="4283C99A" w:rsidR="00FD4C6B" w:rsidRPr="001D5254" w:rsidRDefault="00FD4C6B" w:rsidP="00FD4C6B">
      <w:pPr>
        <w:spacing w:line="280" w:lineRule="atLeast"/>
        <w:rPr>
          <w:rFonts w:cs="Arial"/>
          <w:bCs/>
          <w:iCs/>
          <w:szCs w:val="20"/>
          <w:lang w:val="en-US"/>
        </w:rPr>
      </w:pPr>
      <w:r w:rsidRPr="001D5254">
        <w:rPr>
          <w:rFonts w:cs="Arial"/>
          <w:bCs/>
          <w:iCs/>
          <w:szCs w:val="20"/>
        </w:rPr>
        <w:t xml:space="preserve">(4) V primeru izpolnitve razveznega pogoja se šteje, da je pogodba za tega </w:t>
      </w:r>
      <w:r>
        <w:rPr>
          <w:rFonts w:cs="Arial"/>
          <w:bCs/>
          <w:iCs/>
          <w:szCs w:val="20"/>
        </w:rPr>
        <w:t xml:space="preserve">ponudnika </w:t>
      </w:r>
      <w:r w:rsidRPr="001D5254">
        <w:rPr>
          <w:rFonts w:cs="Arial"/>
          <w:bCs/>
          <w:iCs/>
          <w:szCs w:val="20"/>
        </w:rPr>
        <w:t xml:space="preserve">razvezana z dnem sklenitve nove pogodbe o izvedbi javnega naročila za predmetno naročilo, </w:t>
      </w:r>
      <w:r w:rsidRPr="001D5254">
        <w:rPr>
          <w:rFonts w:cs="Arial"/>
          <w:bCs/>
          <w:iCs/>
          <w:szCs w:val="20"/>
          <w:lang w:val="en-US"/>
        </w:rPr>
        <w:t>naročnik pa mora nov postopek oddaje javnega naročila začeti nemudoma, vendar najkasneje v 60 dneh od seznanitve s kršitvijo. </w:t>
      </w:r>
    </w:p>
    <w:p w14:paraId="52E2EFAA" w14:textId="77777777" w:rsidR="00FD4C6B" w:rsidRPr="001D5254" w:rsidRDefault="00FD4C6B" w:rsidP="00FD4C6B">
      <w:pPr>
        <w:spacing w:line="280" w:lineRule="atLeast"/>
        <w:rPr>
          <w:rFonts w:cs="Arial"/>
          <w:bCs/>
          <w:iCs/>
          <w:szCs w:val="20"/>
        </w:rPr>
      </w:pPr>
    </w:p>
    <w:p w14:paraId="67112CD0" w14:textId="77777777" w:rsidR="00FD4C6B" w:rsidRDefault="00FD4C6B" w:rsidP="00FD4C6B">
      <w:pPr>
        <w:spacing w:line="280" w:lineRule="atLeast"/>
        <w:rPr>
          <w:rFonts w:cs="Arial"/>
          <w:bCs/>
          <w:iCs/>
          <w:szCs w:val="20"/>
        </w:rPr>
      </w:pPr>
      <w:r w:rsidRPr="001D5254">
        <w:rPr>
          <w:rFonts w:cs="Arial"/>
          <w:bCs/>
          <w:iCs/>
          <w:szCs w:val="20"/>
        </w:rPr>
        <w:t>(5) Če naročnik v 60 dneh od seznanitve s kršitvijo ne začne novega postopka javnega naročila, se šteje, da je pogodba razvezana šestdeseti dan od seznanitve s kršitvijo.</w:t>
      </w:r>
    </w:p>
    <w:p w14:paraId="29CA53DA" w14:textId="77777777" w:rsidR="00FD4C6B" w:rsidRPr="001D5254" w:rsidRDefault="00FD4C6B" w:rsidP="00FD4C6B">
      <w:pPr>
        <w:spacing w:line="280" w:lineRule="atLeast"/>
        <w:rPr>
          <w:rFonts w:cs="Arial"/>
          <w:bCs/>
          <w:iCs/>
          <w:szCs w:val="20"/>
        </w:rPr>
      </w:pPr>
    </w:p>
    <w:p w14:paraId="6B76F728" w14:textId="77777777" w:rsidR="00BA3293" w:rsidRDefault="00BA3293" w:rsidP="00827973">
      <w:pPr>
        <w:pStyle w:val="BodyText3"/>
        <w:spacing w:line="280" w:lineRule="atLeast"/>
        <w:jc w:val="center"/>
        <w:rPr>
          <w:b/>
          <w:noProof w:val="0"/>
          <w:sz w:val="20"/>
          <w:lang w:val="sl-SI"/>
        </w:rPr>
      </w:pPr>
    </w:p>
    <w:p w14:paraId="7BD40EAD" w14:textId="59F3725B" w:rsidR="00827973" w:rsidRPr="00C459A6" w:rsidRDefault="00DC1C7F" w:rsidP="00827973">
      <w:pPr>
        <w:pStyle w:val="BodyText3"/>
        <w:spacing w:line="280" w:lineRule="atLeast"/>
        <w:jc w:val="center"/>
        <w:rPr>
          <w:b/>
          <w:noProof w:val="0"/>
          <w:sz w:val="20"/>
          <w:lang w:val="sl-SI"/>
        </w:rPr>
      </w:pPr>
      <w:r>
        <w:rPr>
          <w:b/>
          <w:noProof w:val="0"/>
          <w:sz w:val="20"/>
          <w:lang w:val="sl-SI"/>
        </w:rPr>
        <w:t>1</w:t>
      </w:r>
      <w:r w:rsidR="0063730F" w:rsidRPr="00C459A6">
        <w:rPr>
          <w:b/>
          <w:noProof w:val="0"/>
          <w:sz w:val="20"/>
          <w:lang w:val="sl-SI"/>
        </w:rPr>
        <w:t>9</w:t>
      </w:r>
      <w:r w:rsidR="00827973" w:rsidRPr="00C459A6">
        <w:rPr>
          <w:b/>
          <w:noProof w:val="0"/>
          <w:sz w:val="20"/>
          <w:lang w:val="sl-SI"/>
        </w:rPr>
        <w:t>. člen</w:t>
      </w:r>
    </w:p>
    <w:p w14:paraId="1143FF75" w14:textId="77777777" w:rsidR="00827973" w:rsidRPr="00C459A6" w:rsidRDefault="00827973" w:rsidP="00827973">
      <w:pPr>
        <w:pStyle w:val="BodyText3"/>
        <w:spacing w:line="280" w:lineRule="atLeast"/>
        <w:jc w:val="center"/>
        <w:rPr>
          <w:b/>
          <w:noProof w:val="0"/>
          <w:sz w:val="20"/>
          <w:lang w:val="sl-SI"/>
        </w:rPr>
      </w:pPr>
    </w:p>
    <w:p w14:paraId="3E91D32A" w14:textId="03B977DF" w:rsidR="00827973" w:rsidRPr="00C459A6" w:rsidRDefault="00827973" w:rsidP="00827973">
      <w:pPr>
        <w:spacing w:line="280" w:lineRule="atLeast"/>
        <w:rPr>
          <w:noProof w:val="0"/>
          <w:szCs w:val="20"/>
        </w:rPr>
      </w:pPr>
      <w:r w:rsidRPr="00C459A6">
        <w:rPr>
          <w:noProof w:val="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Start w:id="225" w:name="_Hlk521588911"/>
      <w:bookmarkStart w:id="226" w:name="_Hlk521588904"/>
      <w:bookmarkEnd w:id="225"/>
      <w:bookmarkEnd w:id="226"/>
    </w:p>
    <w:p w14:paraId="140D0CC2" w14:textId="77777777" w:rsidR="00306DFF" w:rsidRDefault="00306DFF" w:rsidP="00C747B1">
      <w:pPr>
        <w:pStyle w:val="BodyText3"/>
        <w:jc w:val="center"/>
        <w:rPr>
          <w:rFonts w:cs="Arial"/>
          <w:b/>
          <w:noProof w:val="0"/>
          <w:sz w:val="20"/>
          <w:lang w:val="sl-SI"/>
        </w:rPr>
      </w:pPr>
    </w:p>
    <w:p w14:paraId="7695C02B" w14:textId="77777777" w:rsidR="004A63C2" w:rsidRDefault="004A63C2" w:rsidP="00C747B1">
      <w:pPr>
        <w:pStyle w:val="BodyText3"/>
        <w:jc w:val="center"/>
        <w:rPr>
          <w:rFonts w:cs="Arial"/>
          <w:b/>
          <w:noProof w:val="0"/>
          <w:sz w:val="20"/>
          <w:lang w:val="sl-SI"/>
        </w:rPr>
      </w:pPr>
    </w:p>
    <w:p w14:paraId="3FB7CD91" w14:textId="77777777" w:rsidR="004A63C2" w:rsidRDefault="004A63C2" w:rsidP="00C747B1">
      <w:pPr>
        <w:pStyle w:val="BodyText3"/>
        <w:jc w:val="center"/>
        <w:rPr>
          <w:rFonts w:cs="Arial"/>
          <w:b/>
          <w:noProof w:val="0"/>
          <w:sz w:val="20"/>
          <w:lang w:val="sl-SI"/>
        </w:rPr>
      </w:pPr>
    </w:p>
    <w:p w14:paraId="461D6971" w14:textId="77777777" w:rsidR="004A63C2" w:rsidRDefault="004A63C2" w:rsidP="00C747B1">
      <w:pPr>
        <w:pStyle w:val="BodyText3"/>
        <w:jc w:val="center"/>
        <w:rPr>
          <w:rFonts w:cs="Arial"/>
          <w:b/>
          <w:noProof w:val="0"/>
          <w:sz w:val="20"/>
          <w:lang w:val="sl-SI"/>
        </w:rPr>
      </w:pPr>
    </w:p>
    <w:p w14:paraId="7D60DD92" w14:textId="77777777" w:rsidR="004A63C2" w:rsidRDefault="004A63C2" w:rsidP="00C747B1">
      <w:pPr>
        <w:pStyle w:val="BodyText3"/>
        <w:jc w:val="center"/>
        <w:rPr>
          <w:rFonts w:cs="Arial"/>
          <w:b/>
          <w:noProof w:val="0"/>
          <w:sz w:val="20"/>
          <w:lang w:val="sl-SI"/>
        </w:rPr>
      </w:pPr>
    </w:p>
    <w:p w14:paraId="7C0AD682" w14:textId="77777777" w:rsidR="004A63C2" w:rsidRDefault="004A63C2" w:rsidP="00C747B1">
      <w:pPr>
        <w:pStyle w:val="BodyText3"/>
        <w:jc w:val="center"/>
        <w:rPr>
          <w:rFonts w:cs="Arial"/>
          <w:b/>
          <w:noProof w:val="0"/>
          <w:sz w:val="20"/>
          <w:lang w:val="sl-SI"/>
        </w:rPr>
      </w:pPr>
    </w:p>
    <w:p w14:paraId="5516B504" w14:textId="77777777" w:rsidR="004A63C2" w:rsidRDefault="004A63C2" w:rsidP="00C747B1">
      <w:pPr>
        <w:pStyle w:val="BodyText3"/>
        <w:jc w:val="center"/>
        <w:rPr>
          <w:rFonts w:cs="Arial"/>
          <w:b/>
          <w:noProof w:val="0"/>
          <w:sz w:val="20"/>
          <w:lang w:val="sl-SI"/>
        </w:rPr>
      </w:pPr>
    </w:p>
    <w:p w14:paraId="0E5EF1F1" w14:textId="77777777" w:rsidR="004A63C2" w:rsidRDefault="004A63C2" w:rsidP="00C747B1">
      <w:pPr>
        <w:pStyle w:val="BodyText3"/>
        <w:jc w:val="center"/>
        <w:rPr>
          <w:rFonts w:cs="Arial"/>
          <w:b/>
          <w:noProof w:val="0"/>
          <w:sz w:val="20"/>
          <w:lang w:val="sl-SI"/>
        </w:rPr>
      </w:pPr>
    </w:p>
    <w:p w14:paraId="6DB4BCC5" w14:textId="77777777" w:rsidR="004A63C2" w:rsidRDefault="004A63C2" w:rsidP="00C747B1">
      <w:pPr>
        <w:pStyle w:val="BodyText3"/>
        <w:jc w:val="center"/>
        <w:rPr>
          <w:rFonts w:cs="Arial"/>
          <w:b/>
          <w:noProof w:val="0"/>
          <w:sz w:val="20"/>
          <w:lang w:val="sl-SI"/>
        </w:rPr>
      </w:pPr>
    </w:p>
    <w:p w14:paraId="2281A84A" w14:textId="6B7474E1" w:rsidR="000721CF" w:rsidRPr="00C459A6" w:rsidRDefault="0063730F" w:rsidP="00C747B1">
      <w:pPr>
        <w:pStyle w:val="BodyText3"/>
        <w:jc w:val="center"/>
        <w:rPr>
          <w:rFonts w:cs="Arial"/>
          <w:noProof w:val="0"/>
          <w:sz w:val="20"/>
          <w:lang w:val="sl-SI"/>
        </w:rPr>
      </w:pPr>
      <w:r w:rsidRPr="00C459A6">
        <w:rPr>
          <w:rFonts w:cs="Arial"/>
          <w:b/>
          <w:noProof w:val="0"/>
          <w:sz w:val="20"/>
          <w:lang w:val="sl-SI"/>
        </w:rPr>
        <w:lastRenderedPageBreak/>
        <w:t>20</w:t>
      </w:r>
      <w:r w:rsidR="000721CF" w:rsidRPr="00C459A6">
        <w:rPr>
          <w:rFonts w:cs="Arial"/>
          <w:b/>
          <w:noProof w:val="0"/>
          <w:sz w:val="20"/>
          <w:lang w:val="sl-SI"/>
        </w:rPr>
        <w:t>. člen</w:t>
      </w:r>
    </w:p>
    <w:p w14:paraId="6321DA60" w14:textId="77777777" w:rsidR="000721CF" w:rsidRPr="00C459A6" w:rsidRDefault="000721CF" w:rsidP="000721CF">
      <w:pPr>
        <w:pStyle w:val="BodyText3"/>
        <w:rPr>
          <w:rFonts w:cs="Arial"/>
          <w:noProof w:val="0"/>
          <w:sz w:val="20"/>
          <w:lang w:val="sl-SI"/>
        </w:rPr>
      </w:pPr>
    </w:p>
    <w:p w14:paraId="16876857" w14:textId="77777777" w:rsidR="00827973" w:rsidRPr="00C459A6" w:rsidRDefault="00827973" w:rsidP="00827973">
      <w:pPr>
        <w:spacing w:line="280" w:lineRule="atLeast"/>
        <w:rPr>
          <w:noProof w:val="0"/>
        </w:rPr>
      </w:pPr>
      <w:r w:rsidRPr="00C459A6">
        <w:rPr>
          <w:noProof w:val="0"/>
        </w:rPr>
        <w:t>Pogodba je sestavljena iz naslednjih delov, ki predstavljajo enovito celoto:</w:t>
      </w:r>
    </w:p>
    <w:p w14:paraId="76109997" w14:textId="77777777" w:rsidR="00306DFF" w:rsidRPr="00C459A6" w:rsidRDefault="00306DFF" w:rsidP="00306DFF">
      <w:pPr>
        <w:numPr>
          <w:ilvl w:val="0"/>
          <w:numId w:val="6"/>
        </w:numPr>
        <w:suppressAutoHyphens/>
        <w:spacing w:line="280" w:lineRule="atLeast"/>
        <w:rPr>
          <w:noProof w:val="0"/>
        </w:rPr>
      </w:pPr>
      <w:r w:rsidRPr="00C459A6">
        <w:rPr>
          <w:noProof w:val="0"/>
        </w:rPr>
        <w:t>Osnovna pogodba s komercialnimi pogoji,</w:t>
      </w:r>
    </w:p>
    <w:p w14:paraId="75E13E5F" w14:textId="77777777" w:rsidR="00306DFF" w:rsidRPr="00C459A6" w:rsidRDefault="00306DFF" w:rsidP="00306DFF">
      <w:pPr>
        <w:numPr>
          <w:ilvl w:val="0"/>
          <w:numId w:val="6"/>
        </w:numPr>
        <w:suppressAutoHyphens/>
        <w:spacing w:line="280" w:lineRule="atLeast"/>
        <w:rPr>
          <w:noProof w:val="0"/>
        </w:rPr>
      </w:pPr>
      <w:r w:rsidRPr="00C459A6">
        <w:rPr>
          <w:noProof w:val="0"/>
        </w:rPr>
        <w:t>Priloga 1 -  Ponudbena dokumentacija štev. ………….. z dne …………..</w:t>
      </w:r>
    </w:p>
    <w:p w14:paraId="5D22C0EA" w14:textId="77777777" w:rsidR="00306DFF" w:rsidRPr="00C459A6" w:rsidRDefault="00306DFF" w:rsidP="00306DFF">
      <w:pPr>
        <w:numPr>
          <w:ilvl w:val="0"/>
          <w:numId w:val="6"/>
        </w:numPr>
        <w:suppressAutoHyphens/>
        <w:spacing w:line="280" w:lineRule="atLeast"/>
        <w:rPr>
          <w:rFonts w:cs="Arial"/>
          <w:noProof w:val="0"/>
          <w:szCs w:val="20"/>
        </w:rPr>
      </w:pPr>
      <w:bookmarkStart w:id="227" w:name="_Hlk521588936"/>
      <w:r w:rsidRPr="00C459A6">
        <w:rPr>
          <w:rFonts w:cs="Arial"/>
          <w:noProof w:val="0"/>
          <w:szCs w:val="20"/>
        </w:rPr>
        <w:t xml:space="preserve">Priloga 2 – Garancija za dobro izvedbo pogodbenih obveznosti </w:t>
      </w:r>
      <w:bookmarkEnd w:id="227"/>
    </w:p>
    <w:p w14:paraId="194FBB55" w14:textId="77777777" w:rsidR="00306DFF" w:rsidRPr="00C459A6" w:rsidRDefault="00306DFF" w:rsidP="00306DFF">
      <w:pPr>
        <w:suppressAutoHyphens/>
        <w:spacing w:after="200" w:line="100" w:lineRule="atLeast"/>
        <w:ind w:left="720"/>
        <w:jc w:val="left"/>
        <w:rPr>
          <w:rFonts w:cs="Arial"/>
          <w:b/>
          <w:bCs/>
          <w:noProof w:val="0"/>
          <w:szCs w:val="20"/>
        </w:rPr>
      </w:pPr>
      <w:r w:rsidRPr="00C459A6">
        <w:rPr>
          <w:rFonts w:cs="Arial"/>
          <w:b/>
          <w:bCs/>
          <w:noProof w:val="0"/>
        </w:rPr>
        <w:t>Garancija za dobro izvedbo pogodbenih obveznosti (le v primeru, da skupna pogodbena vrednost izbranega ponudnika presega vrednost 40.000,00 EUR brez DDV).</w:t>
      </w:r>
    </w:p>
    <w:p w14:paraId="391F5B55" w14:textId="77777777" w:rsidR="001D78E6" w:rsidRPr="00C459A6" w:rsidRDefault="000721CF" w:rsidP="001D78E6">
      <w:pPr>
        <w:spacing w:line="100" w:lineRule="atLeast"/>
        <w:rPr>
          <w:rFonts w:cs="Arial"/>
          <w:noProof w:val="0"/>
          <w:szCs w:val="20"/>
        </w:rPr>
      </w:pPr>
      <w:r w:rsidRPr="00C459A6">
        <w:rPr>
          <w:rFonts w:cs="Arial"/>
          <w:noProof w:val="0"/>
          <w:szCs w:val="20"/>
        </w:rPr>
        <w:t>Pogodba je sestavljena v petih izvodih, od katerih prejme naročnik tri izvode, ponudnik pa dva izvoda.</w:t>
      </w:r>
      <w:r w:rsidR="001D78E6" w:rsidRPr="00C459A6">
        <w:rPr>
          <w:rFonts w:cs="Arial"/>
          <w:noProof w:val="0"/>
          <w:szCs w:val="20"/>
        </w:rPr>
        <w:t xml:space="preserve"> </w:t>
      </w:r>
    </w:p>
    <w:p w14:paraId="216437A6" w14:textId="6E7A5BCA" w:rsidR="00827973" w:rsidRPr="00C459A6" w:rsidRDefault="00827973" w:rsidP="00FF0473">
      <w:pPr>
        <w:spacing w:line="280" w:lineRule="atLeast"/>
        <w:rPr>
          <w:rFonts w:cs="Arial"/>
          <w:noProof w:val="0"/>
          <w:sz w:val="18"/>
          <w:szCs w:val="18"/>
        </w:rPr>
      </w:pPr>
      <w:bookmarkStart w:id="228" w:name="_Hlk521588960"/>
      <w:r w:rsidRPr="00C459A6">
        <w:rPr>
          <w:rFonts w:cs="Arial"/>
          <w:noProof w:val="0"/>
          <w:sz w:val="18"/>
          <w:szCs w:val="18"/>
        </w:rPr>
        <w:t>PODPIS IN ŽIG POOBLAŠČENIH PREDSTAVNIKOV NAROČNIKA IN PONUDNIKA – POGODBA ŠT. JN-</w:t>
      </w:r>
      <w:bookmarkEnd w:id="228"/>
      <w:r w:rsidR="008B7E74">
        <w:rPr>
          <w:rFonts w:cs="Arial"/>
          <w:noProof w:val="0"/>
          <w:sz w:val="18"/>
          <w:szCs w:val="18"/>
        </w:rPr>
        <w:t>B1131</w:t>
      </w:r>
      <w:r w:rsidR="00FF0473">
        <w:rPr>
          <w:rFonts w:cs="Arial"/>
          <w:noProof w:val="0"/>
          <w:sz w:val="18"/>
          <w:szCs w:val="18"/>
        </w:rPr>
        <w:t>.</w:t>
      </w:r>
    </w:p>
    <w:p w14:paraId="1CB7A377" w14:textId="77777777" w:rsidR="00827973" w:rsidRPr="00C459A6" w:rsidRDefault="00827973" w:rsidP="00827973">
      <w:pPr>
        <w:spacing w:line="276" w:lineRule="auto"/>
        <w:rPr>
          <w:rFonts w:cs="Arial"/>
          <w:noProof w:val="0"/>
        </w:rPr>
      </w:pPr>
    </w:p>
    <w:p w14:paraId="014043A0" w14:textId="38D07161" w:rsidR="00FF0473" w:rsidRPr="00C173C5" w:rsidRDefault="00306DFF" w:rsidP="00FF0473">
      <w:pPr>
        <w:tabs>
          <w:tab w:val="center" w:pos="1980"/>
          <w:tab w:val="center" w:pos="7020"/>
        </w:tabs>
        <w:rPr>
          <w:szCs w:val="20"/>
          <w14:ligatures w14:val="standardContextual"/>
        </w:rPr>
      </w:pPr>
      <w:r>
        <w:rPr>
          <w:szCs w:val="20"/>
          <w14:ligatures w14:val="standardContextual"/>
        </w:rPr>
        <w:t xml:space="preserve">                          </w:t>
      </w:r>
      <w:r w:rsidR="00FF0473" w:rsidRPr="00C173C5">
        <w:rPr>
          <w:szCs w:val="20"/>
          <w14:ligatures w14:val="standardContextual"/>
        </w:rPr>
        <w:t>NAROČNIK:</w:t>
      </w:r>
      <w:r w:rsidR="00FF0473" w:rsidRPr="00C173C5">
        <w:rPr>
          <w:szCs w:val="20"/>
          <w14:ligatures w14:val="standardContextual"/>
        </w:rPr>
        <w:tab/>
        <w:t>PONUDNIK:</w:t>
      </w:r>
    </w:p>
    <w:p w14:paraId="196F14CA" w14:textId="77777777" w:rsidR="00FF0473" w:rsidRPr="00C173C5" w:rsidRDefault="00FF0473" w:rsidP="00FF0473">
      <w:pPr>
        <w:tabs>
          <w:tab w:val="center" w:pos="6804"/>
        </w:tabs>
        <w:spacing w:line="300" w:lineRule="exact"/>
        <w:rPr>
          <w:rFonts w:cs="Arial"/>
          <w:b/>
          <w:bCs/>
          <w:szCs w:val="20"/>
          <w14:ligatures w14:val="standardContextual"/>
        </w:rPr>
      </w:pPr>
    </w:p>
    <w:p w14:paraId="557D3DAF" w14:textId="77777777" w:rsidR="00FF0473" w:rsidRPr="00C173C5" w:rsidRDefault="00FF0473" w:rsidP="00FF0473">
      <w:pPr>
        <w:tabs>
          <w:tab w:val="center" w:pos="1980"/>
          <w:tab w:val="center" w:pos="7020"/>
        </w:tabs>
        <w:rPr>
          <w:szCs w:val="20"/>
          <w14:ligatures w14:val="standardContextual"/>
        </w:rPr>
      </w:pPr>
      <w:r w:rsidRPr="00C173C5">
        <w:rPr>
          <w14:ligatures w14:val="standardContextual"/>
        </w:rPr>
        <w:t xml:space="preserve">        Radiotelevizija Slovenija, Javni zavod</w:t>
      </w:r>
      <w:r w:rsidRPr="00C173C5">
        <w:rPr>
          <w14:ligatures w14:val="standardContextual"/>
        </w:rPr>
        <w:tab/>
      </w:r>
      <w:r w:rsidRPr="00C173C5">
        <w:rPr>
          <w:szCs w:val="20"/>
          <w14:ligatures w14:val="standardContextual"/>
        </w:rPr>
        <w:t>…………………..</w:t>
      </w:r>
    </w:p>
    <w:p w14:paraId="5DFB8A97"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1600AC48" w14:textId="77777777" w:rsidR="00FF0473" w:rsidRPr="00C173C5" w:rsidRDefault="00FF0473" w:rsidP="00FF0473">
      <w:pPr>
        <w:tabs>
          <w:tab w:val="center" w:pos="1980"/>
          <w:tab w:val="center" w:pos="7020"/>
        </w:tabs>
        <w:rPr>
          <w:szCs w:val="20"/>
          <w14:ligatures w14:val="standardContextual"/>
        </w:rPr>
      </w:pPr>
    </w:p>
    <w:p w14:paraId="32DE0F7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0C0307E5"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predsednica Uprave RTV Slovenija</w:t>
      </w:r>
    </w:p>
    <w:p w14:paraId="6B52854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229" w:name="_Hlk168556163"/>
      <w:r w:rsidRPr="00C173C5">
        <w:rPr>
          <w:szCs w:val="20"/>
          <w14:ligatures w14:val="standardContextual"/>
        </w:rPr>
        <w:t>________________________</w:t>
      </w:r>
      <w:bookmarkEnd w:id="229"/>
    </w:p>
    <w:p w14:paraId="57CED6C5"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r w:rsidRPr="00C173C5">
        <w:rPr>
          <w14:ligatures w14:val="standardContextual"/>
        </w:rPr>
        <w:tab/>
      </w:r>
    </w:p>
    <w:p w14:paraId="35121A69"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bookmarkStart w:id="230" w:name="_Hlk182310053"/>
      <w:r w:rsidRPr="00C173C5">
        <w:rPr>
          <w14:ligatures w14:val="standardContextual"/>
        </w:rPr>
        <w:t>Nevenka Črnko</w:t>
      </w:r>
    </w:p>
    <w:p w14:paraId="128BF5A1" w14:textId="77777777" w:rsidR="00FF0473" w:rsidRPr="00C173C5" w:rsidRDefault="00FF0473" w:rsidP="00FF0473">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1E5ADFE8" w14:textId="77777777" w:rsidR="00FF0473" w:rsidRPr="00C173C5" w:rsidRDefault="00FF0473" w:rsidP="00FF0473">
      <w:pPr>
        <w:tabs>
          <w:tab w:val="center" w:pos="1980"/>
          <w:tab w:val="center" w:pos="7020"/>
        </w:tabs>
        <w:rPr>
          <w:sz w:val="24"/>
          <w:szCs w:val="32"/>
          <w14:ligatures w14:val="standardContextual"/>
        </w:rPr>
      </w:pPr>
      <w:r w:rsidRPr="00C173C5">
        <w:rPr>
          <w:sz w:val="24"/>
          <w:szCs w:val="32"/>
          <w14:ligatures w14:val="standardContextual"/>
        </w:rPr>
        <w:tab/>
        <w:t>________________________</w:t>
      </w:r>
    </w:p>
    <w:bookmarkEnd w:id="230"/>
    <w:p w14:paraId="1F4C8686" w14:textId="77777777" w:rsidR="00FF0473" w:rsidRPr="00C173C5" w:rsidRDefault="00FF0473" w:rsidP="00FF0473">
      <w:pPr>
        <w:tabs>
          <w:tab w:val="center" w:pos="1980"/>
          <w:tab w:val="center" w:pos="7020"/>
        </w:tabs>
        <w:rPr>
          <w14:ligatures w14:val="standardContextual"/>
        </w:rPr>
      </w:pPr>
    </w:p>
    <w:p w14:paraId="55D181D8" w14:textId="77777777" w:rsidR="00FF0473" w:rsidRPr="00C173C5" w:rsidRDefault="00FF0473" w:rsidP="00FF0473">
      <w:pPr>
        <w:tabs>
          <w:tab w:val="center" w:pos="1980"/>
          <w:tab w:val="center" w:pos="7020"/>
        </w:tabs>
        <w:rPr>
          <w14:ligatures w14:val="standardContextual"/>
        </w:rPr>
      </w:pPr>
      <w:r w:rsidRPr="00C173C5">
        <w:rPr>
          <w14:ligatures w14:val="standardContextual"/>
        </w:rPr>
        <w:t xml:space="preserve">                           Luka Rupnik</w:t>
      </w:r>
    </w:p>
    <w:p w14:paraId="616F1A07" w14:textId="77777777" w:rsidR="00FF0473" w:rsidRPr="00C173C5" w:rsidRDefault="00FF0473" w:rsidP="00FF0473">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7E466138" w14:textId="77777777" w:rsidR="00FF0473" w:rsidRPr="00C173C5" w:rsidRDefault="00FF0473" w:rsidP="00FF0473">
      <w:pPr>
        <w:tabs>
          <w:tab w:val="center" w:pos="1980"/>
          <w:tab w:val="center" w:pos="7020"/>
        </w:tabs>
        <w:rPr>
          <w14:ligatures w14:val="standardContextual"/>
        </w:rPr>
      </w:pPr>
    </w:p>
    <w:p w14:paraId="6D0CAA03" w14:textId="77777777" w:rsidR="00FF0473" w:rsidRPr="00C173C5" w:rsidRDefault="00FF0473" w:rsidP="00FF0473">
      <w:pPr>
        <w:tabs>
          <w:tab w:val="center" w:pos="1980"/>
          <w:tab w:val="center" w:pos="7020"/>
        </w:tabs>
        <w:rPr>
          <w:lang w:val="it-IT"/>
          <w14:ligatures w14:val="standardContextual"/>
        </w:rPr>
      </w:pPr>
      <w:r w:rsidRPr="00C173C5">
        <w:rPr>
          <w14:ligatures w14:val="standardContextual"/>
        </w:rPr>
        <w:tab/>
      </w:r>
      <w:r w:rsidRPr="00C173C5">
        <w:rPr>
          <w:lang w:val="it-IT"/>
          <w14:ligatures w14:val="standardContextual"/>
        </w:rPr>
        <w:t>Franci Pavšer</w:t>
      </w:r>
    </w:p>
    <w:p w14:paraId="19E31AEC" w14:textId="77777777" w:rsidR="00FF0473" w:rsidRPr="00C173C5" w:rsidRDefault="00FF0473" w:rsidP="00FF0473">
      <w:pPr>
        <w:tabs>
          <w:tab w:val="center" w:pos="1980"/>
          <w:tab w:val="center" w:pos="7020"/>
        </w:tabs>
        <w:rPr>
          <w:lang w:val="it-IT"/>
          <w14:ligatures w14:val="standardContextual"/>
        </w:rPr>
      </w:pPr>
      <w:r w:rsidRPr="00C173C5">
        <w:rPr>
          <w:lang w:val="it-IT"/>
          <w14:ligatures w14:val="standardContextual"/>
        </w:rPr>
        <w:tab/>
        <w:t>član Uprave RTV Slovenija</w:t>
      </w:r>
    </w:p>
    <w:p w14:paraId="388C7D84" w14:textId="77777777" w:rsidR="00FF0473" w:rsidRPr="00C173C5" w:rsidRDefault="00FF0473" w:rsidP="00FF0473">
      <w:pPr>
        <w:tabs>
          <w:tab w:val="center" w:pos="1980"/>
          <w:tab w:val="center" w:pos="7020"/>
        </w:tabs>
        <w:rPr>
          <w:lang w:val="pl-PL"/>
          <w14:ligatures w14:val="standardContextual"/>
        </w:rPr>
      </w:pPr>
      <w:r w:rsidRPr="00C173C5">
        <w:rPr>
          <w:lang w:val="it-IT"/>
          <w14:ligatures w14:val="standardContextual"/>
        </w:rPr>
        <w:tab/>
      </w:r>
      <w:r w:rsidRPr="00C173C5">
        <w:rPr>
          <w:lang w:val="pl-PL"/>
          <w14:ligatures w14:val="standardContextual"/>
        </w:rPr>
        <w:t>delavski direktor</w:t>
      </w:r>
    </w:p>
    <w:p w14:paraId="00B80A1F" w14:textId="77777777" w:rsidR="00FF0473" w:rsidRDefault="00FF0473" w:rsidP="00FF0473">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77281213" w14:textId="77777777" w:rsidR="00306DFF" w:rsidRDefault="00306DFF" w:rsidP="00FF0473">
      <w:pPr>
        <w:tabs>
          <w:tab w:val="center" w:pos="1980"/>
          <w:tab w:val="center" w:pos="7020"/>
        </w:tabs>
        <w:rPr>
          <w:sz w:val="24"/>
          <w:szCs w:val="32"/>
          <w:lang w:val="pl-PL"/>
          <w14:ligatures w14:val="standardContextual"/>
        </w:rPr>
      </w:pPr>
    </w:p>
    <w:p w14:paraId="2C574E3F" w14:textId="28ACE3A8" w:rsidR="00827973" w:rsidRPr="00C459A6" w:rsidRDefault="00FF0473" w:rsidP="00306DFF">
      <w:pPr>
        <w:rPr>
          <w:b/>
          <w:noProof w:val="0"/>
        </w:rPr>
      </w:pPr>
      <w:r>
        <w:rPr>
          <w:lang w:val="pl-PL"/>
          <w14:ligatures w14:val="standardContextual"/>
        </w:rPr>
        <w:t xml:space="preserve">                                 </w:t>
      </w:r>
      <w:r w:rsidRPr="00C173C5">
        <w:rPr>
          <w:lang w:val="pl-PL"/>
          <w14:ligatures w14:val="standardContextual"/>
        </w:rPr>
        <w:t>Žig:</w:t>
      </w:r>
    </w:p>
    <w:p w14:paraId="344250A4" w14:textId="77777777" w:rsidR="00827973" w:rsidRPr="00C459A6" w:rsidRDefault="00827973">
      <w:pPr>
        <w:jc w:val="left"/>
        <w:rPr>
          <w:b/>
          <w:noProof w:val="0"/>
        </w:rPr>
      </w:pPr>
      <w:r w:rsidRPr="00C459A6">
        <w:rPr>
          <w:b/>
          <w:noProof w:val="0"/>
        </w:rPr>
        <w:br w:type="page"/>
      </w:r>
    </w:p>
    <w:p w14:paraId="7E8D8F4F" w14:textId="2C618544" w:rsidR="00A8688C" w:rsidRPr="00C459A6" w:rsidRDefault="00A8688C" w:rsidP="00A8688C">
      <w:pPr>
        <w:jc w:val="right"/>
        <w:rPr>
          <w:b/>
          <w:noProof w:val="0"/>
        </w:rPr>
      </w:pPr>
      <w:r w:rsidRPr="00C459A6">
        <w:rPr>
          <w:b/>
          <w:noProof w:val="0"/>
        </w:rPr>
        <w:lastRenderedPageBreak/>
        <w:t>OBR-7</w:t>
      </w:r>
    </w:p>
    <w:p w14:paraId="6E0630DD" w14:textId="77777777" w:rsidR="00A8688C" w:rsidRPr="00C459A6" w:rsidRDefault="00A8688C" w:rsidP="000721CF">
      <w:pPr>
        <w:rPr>
          <w:rFonts w:cs="Arial"/>
          <w:noProof w:val="0"/>
        </w:rPr>
      </w:pPr>
    </w:p>
    <w:p w14:paraId="4AF85DFE" w14:textId="669144B8" w:rsidR="000721CF" w:rsidRPr="00C459A6" w:rsidRDefault="000721CF" w:rsidP="000721CF">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353AA494" w14:textId="77777777" w:rsidR="000721CF" w:rsidRPr="00C459A6" w:rsidRDefault="000721CF" w:rsidP="000721CF">
      <w:pPr>
        <w:spacing w:line="360" w:lineRule="auto"/>
        <w:rPr>
          <w:rFonts w:cs="Arial"/>
          <w:noProof w:val="0"/>
        </w:rPr>
      </w:pPr>
      <w:r w:rsidRPr="00C459A6">
        <w:rPr>
          <w:rFonts w:cs="Arial"/>
          <w:noProof w:val="0"/>
        </w:rPr>
        <w:t>Naslov .......................................................</w:t>
      </w:r>
    </w:p>
    <w:p w14:paraId="25C88A4C" w14:textId="77777777" w:rsidR="000721CF" w:rsidRPr="00C459A6" w:rsidRDefault="000721CF" w:rsidP="000721CF">
      <w:pPr>
        <w:spacing w:line="360" w:lineRule="auto"/>
        <w:rPr>
          <w:rFonts w:cs="Arial"/>
          <w:noProof w:val="0"/>
        </w:rPr>
      </w:pPr>
      <w:r w:rsidRPr="00C459A6">
        <w:rPr>
          <w:rFonts w:cs="Arial"/>
          <w:noProof w:val="0"/>
        </w:rPr>
        <w:t>....................................................................</w:t>
      </w:r>
    </w:p>
    <w:p w14:paraId="196E58DB" w14:textId="77777777" w:rsidR="000721CF" w:rsidRPr="00C459A6" w:rsidRDefault="000721CF" w:rsidP="000721CF">
      <w:pPr>
        <w:pStyle w:val="Footer"/>
        <w:tabs>
          <w:tab w:val="clear" w:pos="4153"/>
          <w:tab w:val="clear" w:pos="8306"/>
        </w:tabs>
        <w:rPr>
          <w:rFonts w:ascii="Arial" w:hAnsi="Arial" w:cs="Arial"/>
          <w:noProof w:val="0"/>
          <w:lang w:val="sl-SI"/>
        </w:rPr>
      </w:pPr>
    </w:p>
    <w:p w14:paraId="39539BD5" w14:textId="77777777" w:rsidR="000721CF" w:rsidRPr="00C459A6" w:rsidRDefault="000721CF" w:rsidP="000721CF">
      <w:pPr>
        <w:rPr>
          <w:rFonts w:cs="Arial"/>
          <w:noProof w:val="0"/>
        </w:rPr>
      </w:pPr>
    </w:p>
    <w:p w14:paraId="578DFECA" w14:textId="77777777" w:rsidR="000721CF" w:rsidRPr="00C459A6" w:rsidRDefault="000721CF" w:rsidP="000721CF">
      <w:pPr>
        <w:rPr>
          <w:rFonts w:cs="Arial"/>
          <w:noProof w:val="0"/>
        </w:rPr>
      </w:pPr>
    </w:p>
    <w:p w14:paraId="7D745F00" w14:textId="77777777" w:rsidR="000721CF" w:rsidRPr="00C459A6" w:rsidRDefault="000721CF" w:rsidP="000721CF">
      <w:pPr>
        <w:rPr>
          <w:rFonts w:cs="Arial"/>
          <w:noProof w:val="0"/>
        </w:rPr>
      </w:pPr>
    </w:p>
    <w:p w14:paraId="746D781C" w14:textId="77777777" w:rsidR="000721CF" w:rsidRPr="00C459A6" w:rsidRDefault="000721CF" w:rsidP="000721CF">
      <w:pPr>
        <w:rPr>
          <w:rFonts w:cs="Arial"/>
          <w:noProof w:val="0"/>
        </w:rPr>
      </w:pPr>
    </w:p>
    <w:p w14:paraId="26A5C6C8" w14:textId="46DAE170" w:rsidR="000721CF" w:rsidRPr="00C459A6" w:rsidRDefault="000721CF" w:rsidP="000721CF">
      <w:pPr>
        <w:pStyle w:val="Heading2"/>
        <w:jc w:val="center"/>
        <w:rPr>
          <w:rFonts w:cs="Arial"/>
          <w:b/>
          <w:noProof w:val="0"/>
        </w:rPr>
      </w:pPr>
      <w:bookmarkStart w:id="231" w:name="_Toc11644904"/>
      <w:bookmarkStart w:id="232" w:name="_Toc488646112"/>
      <w:bookmarkStart w:id="233" w:name="_Toc488066437"/>
      <w:bookmarkStart w:id="234" w:name="_Toc489444915"/>
      <w:bookmarkStart w:id="235" w:name="_Toc239682091"/>
      <w:bookmarkStart w:id="236" w:name="_Toc239750999"/>
      <w:r w:rsidRPr="00C459A6">
        <w:rPr>
          <w:rFonts w:cs="Arial"/>
          <w:b/>
          <w:noProof w:val="0"/>
        </w:rPr>
        <w:t>I</w:t>
      </w:r>
      <w:bookmarkEnd w:id="231"/>
      <w:r w:rsidR="00831E06">
        <w:rPr>
          <w:rFonts w:cs="Arial"/>
          <w:b/>
          <w:noProof w:val="0"/>
        </w:rPr>
        <w:t>ZJAVA O PREDLOŽITVI GARANCIJE ZA DOBRO IZVEDBO POGODBENIH OBVEZNOSTI</w:t>
      </w:r>
      <w:bookmarkEnd w:id="232"/>
      <w:bookmarkEnd w:id="233"/>
      <w:bookmarkEnd w:id="234"/>
      <w:bookmarkEnd w:id="235"/>
      <w:bookmarkEnd w:id="236"/>
    </w:p>
    <w:p w14:paraId="40C79CD4" w14:textId="5D42FCDB" w:rsidR="000721CF" w:rsidRPr="00C459A6" w:rsidRDefault="000721CF" w:rsidP="000721CF">
      <w:pPr>
        <w:pStyle w:val="BodyText"/>
        <w:jc w:val="center"/>
        <w:rPr>
          <w:rFonts w:cs="Arial"/>
          <w:noProof w:val="0"/>
        </w:rPr>
      </w:pPr>
      <w:r w:rsidRPr="00C459A6">
        <w:rPr>
          <w:rFonts w:cs="Arial"/>
          <w:b/>
          <w:noProof w:val="0"/>
        </w:rPr>
        <w:t>ZA JAVNO NAROČILO JN-</w:t>
      </w:r>
      <w:r w:rsidR="008B7E74">
        <w:rPr>
          <w:rFonts w:cs="Arial"/>
          <w:b/>
          <w:noProof w:val="0"/>
        </w:rPr>
        <w:t>B1131</w:t>
      </w:r>
    </w:p>
    <w:p w14:paraId="44D8575E" w14:textId="77777777" w:rsidR="000721CF" w:rsidRPr="00C459A6" w:rsidRDefault="000721CF" w:rsidP="000721CF">
      <w:pPr>
        <w:rPr>
          <w:rFonts w:cs="Arial"/>
          <w:noProof w:val="0"/>
        </w:rPr>
      </w:pPr>
    </w:p>
    <w:p w14:paraId="3A9C8FA2" w14:textId="77777777" w:rsidR="000721CF" w:rsidRPr="00C459A6" w:rsidRDefault="000721CF" w:rsidP="000721CF">
      <w:pPr>
        <w:rPr>
          <w:rFonts w:cs="Arial"/>
          <w:noProof w:val="0"/>
        </w:rPr>
      </w:pPr>
    </w:p>
    <w:p w14:paraId="233F1591" w14:textId="77777777" w:rsidR="000721CF" w:rsidRPr="00C459A6" w:rsidRDefault="000721CF" w:rsidP="000721CF">
      <w:pPr>
        <w:rPr>
          <w:rFonts w:cs="Arial"/>
          <w:noProof w:val="0"/>
        </w:rPr>
      </w:pPr>
    </w:p>
    <w:p w14:paraId="462B1BBD" w14:textId="77777777" w:rsidR="000721CF" w:rsidRPr="00C459A6" w:rsidRDefault="000721CF" w:rsidP="000721CF">
      <w:pPr>
        <w:rPr>
          <w:rFonts w:cs="Arial"/>
          <w:noProof w:val="0"/>
        </w:rPr>
      </w:pPr>
    </w:p>
    <w:p w14:paraId="7ED4071C" w14:textId="20F12382" w:rsidR="000721CF" w:rsidRPr="00C459A6" w:rsidRDefault="000721CF" w:rsidP="000721CF">
      <w:pPr>
        <w:rPr>
          <w:rFonts w:cs="Arial"/>
          <w:b/>
          <w:bCs/>
          <w:noProof w:val="0"/>
        </w:rPr>
      </w:pPr>
      <w:r w:rsidRPr="00C459A6">
        <w:rPr>
          <w:rFonts w:cs="Arial"/>
          <w:bCs/>
          <w:noProof w:val="0"/>
        </w:rPr>
        <w:t xml:space="preserve">V zvezi z našo ponudbo za javno naročilo za nakup </w:t>
      </w:r>
      <w:r w:rsidR="008C1882">
        <w:rPr>
          <w:rFonts w:cs="Arial"/>
          <w:noProof w:val="0"/>
        </w:rPr>
        <w:t xml:space="preserve">grafičnih postaj za S-4 in </w:t>
      </w:r>
      <w:r w:rsidR="004A63C2" w:rsidRPr="004A63C2">
        <w:rPr>
          <w:rFonts w:cs="Arial"/>
          <w:noProof w:val="0"/>
        </w:rPr>
        <w:t xml:space="preserve">LTO </w:t>
      </w:r>
      <w:r w:rsidR="00F27A56" w:rsidRPr="00F27A56">
        <w:rPr>
          <w:rFonts w:cs="Arial"/>
          <w:noProof w:val="0"/>
        </w:rPr>
        <w:t xml:space="preserve">bralno/pisalnih enot </w:t>
      </w:r>
      <w:r w:rsidRPr="00C459A6">
        <w:rPr>
          <w:rFonts w:cs="Arial"/>
          <w:noProof w:val="0"/>
        </w:rPr>
        <w:t>(po sklopih)</w:t>
      </w:r>
    </w:p>
    <w:p w14:paraId="2721BB21" w14:textId="77777777" w:rsidR="000721CF" w:rsidRPr="00C459A6" w:rsidRDefault="000721CF" w:rsidP="000721CF">
      <w:pPr>
        <w:pStyle w:val="BodyText"/>
        <w:rPr>
          <w:rFonts w:cs="Arial"/>
          <w:b/>
          <w:bCs/>
          <w:noProof w:val="0"/>
        </w:rPr>
      </w:pPr>
    </w:p>
    <w:p w14:paraId="5414A180" w14:textId="77777777" w:rsidR="000721CF" w:rsidRPr="00C459A6" w:rsidRDefault="000721CF" w:rsidP="000721CF">
      <w:pPr>
        <w:pStyle w:val="BodyText3"/>
        <w:rPr>
          <w:rFonts w:cs="Arial"/>
          <w:noProof w:val="0"/>
          <w:sz w:val="20"/>
          <w:lang w:val="sl-SI"/>
        </w:rPr>
      </w:pPr>
    </w:p>
    <w:p w14:paraId="36849467" w14:textId="77777777" w:rsidR="000721CF" w:rsidRPr="00C459A6" w:rsidRDefault="000721CF" w:rsidP="000721CF">
      <w:pPr>
        <w:pStyle w:val="BodyText3"/>
        <w:rPr>
          <w:rFonts w:cs="Arial"/>
          <w:noProof w:val="0"/>
          <w:sz w:val="20"/>
          <w:lang w:val="sl-SI"/>
        </w:rPr>
      </w:pPr>
      <w:r w:rsidRPr="00C459A6">
        <w:rPr>
          <w:rFonts w:cs="Arial"/>
          <w:noProof w:val="0"/>
          <w:sz w:val="20"/>
          <w:lang w:val="sl-SI"/>
        </w:rPr>
        <w:t>IZJAVLJAMO,</w:t>
      </w:r>
    </w:p>
    <w:p w14:paraId="173DF249" w14:textId="77777777" w:rsidR="000721CF" w:rsidRPr="00C459A6" w:rsidRDefault="000721CF" w:rsidP="000721CF">
      <w:pPr>
        <w:pStyle w:val="BodyText3"/>
        <w:rPr>
          <w:rFonts w:cs="Arial"/>
          <w:noProof w:val="0"/>
          <w:sz w:val="20"/>
          <w:lang w:val="sl-SI"/>
        </w:rPr>
      </w:pPr>
    </w:p>
    <w:p w14:paraId="3E849D35" w14:textId="77777777" w:rsidR="000721CF" w:rsidRPr="00C459A6" w:rsidRDefault="000721CF" w:rsidP="000721CF">
      <w:pPr>
        <w:pStyle w:val="BodyText3"/>
        <w:rPr>
          <w:rFonts w:cs="Arial"/>
          <w:noProof w:val="0"/>
          <w:sz w:val="20"/>
          <w:lang w:val="sl-SI"/>
        </w:rPr>
      </w:pPr>
    </w:p>
    <w:p w14:paraId="58B5E459" w14:textId="77777777" w:rsidR="00DC1C7F" w:rsidRPr="00C459A6" w:rsidRDefault="000721CF" w:rsidP="00DC1C7F">
      <w:pPr>
        <w:rPr>
          <w:noProof w:val="0"/>
        </w:rPr>
      </w:pPr>
      <w:r w:rsidRPr="00C459A6">
        <w:rPr>
          <w:rFonts w:cs="Arial"/>
          <w:noProof w:val="0"/>
        </w:rPr>
        <w:t xml:space="preserve">da bomo v primeru sklenitve pogodbe z naročnikom predložili </w:t>
      </w:r>
      <w:r w:rsidRPr="00C459A6">
        <w:rPr>
          <w:rFonts w:cs="Arial"/>
          <w:bCs/>
          <w:noProof w:val="0"/>
        </w:rPr>
        <w:t xml:space="preserve">garancijo </w:t>
      </w:r>
      <w:r w:rsidRPr="00C459A6">
        <w:rPr>
          <w:rFonts w:cs="Arial"/>
          <w:noProof w:val="0"/>
        </w:rPr>
        <w:t xml:space="preserve">za dobro izvedbo pogodbenih obveznosti (izdano s strani banke ali zavarovalnice) v višini </w:t>
      </w:r>
      <w:r w:rsidR="00C747B1" w:rsidRPr="00C459A6">
        <w:rPr>
          <w:rFonts w:cs="Arial"/>
          <w:noProof w:val="0"/>
        </w:rPr>
        <w:t>5</w:t>
      </w:r>
      <w:r w:rsidRPr="00C459A6">
        <w:rPr>
          <w:rFonts w:cs="Arial"/>
          <w:noProof w:val="0"/>
        </w:rPr>
        <w:t xml:space="preserve"> % pogodbene vrednosti, nepreklicno, brezpogojno in plačljivo na prvi poziv, veljavno še </w:t>
      </w:r>
      <w:r w:rsidR="00DC1C7F" w:rsidRPr="00C459A6">
        <w:rPr>
          <w:noProof w:val="0"/>
        </w:rPr>
        <w:t>6 mesecev po pogodbeno določenem datumu dobave celotne ponujene opreme.</w:t>
      </w:r>
    </w:p>
    <w:p w14:paraId="26D444E5" w14:textId="55060359" w:rsidR="000721CF" w:rsidRPr="00C459A6" w:rsidRDefault="000721CF" w:rsidP="000721CF">
      <w:pPr>
        <w:rPr>
          <w:rFonts w:cs="Arial"/>
          <w:noProof w:val="0"/>
        </w:rPr>
      </w:pPr>
    </w:p>
    <w:p w14:paraId="35D07360" w14:textId="77777777" w:rsidR="00A54E87" w:rsidRPr="00C459A6" w:rsidRDefault="00A54E87" w:rsidP="00A54E87">
      <w:pPr>
        <w:rPr>
          <w:noProof w:val="0"/>
        </w:rPr>
      </w:pPr>
      <w:bookmarkStart w:id="237" w:name="_Hlk47603968"/>
      <w:r w:rsidRPr="00C459A6">
        <w:rPr>
          <w:rFonts w:cs="Arial"/>
          <w:noProof w:val="0"/>
        </w:rPr>
        <w:t xml:space="preserve">Garancijo za dobro izvedbo pogodbenih obveznosti bomo predložili najkasneje v roku 10 dni </w:t>
      </w:r>
      <w:r w:rsidRPr="00C459A6">
        <w:rPr>
          <w:noProof w:val="0"/>
        </w:rPr>
        <w:t>od prejetja podpisane pogodbe s strani naročnika.</w:t>
      </w:r>
    </w:p>
    <w:bookmarkEnd w:id="237"/>
    <w:p w14:paraId="18E6FF85" w14:textId="77777777" w:rsidR="00A54E87" w:rsidRPr="00C459A6" w:rsidRDefault="00A54E87" w:rsidP="00A54E87">
      <w:pPr>
        <w:pStyle w:val="BESEDILO"/>
        <w:keepLines w:val="0"/>
        <w:widowControl/>
        <w:tabs>
          <w:tab w:val="clear" w:pos="2155"/>
        </w:tabs>
        <w:rPr>
          <w:kern w:val="0"/>
          <w:szCs w:val="24"/>
        </w:rPr>
      </w:pPr>
    </w:p>
    <w:p w14:paraId="6898A849" w14:textId="77777777" w:rsidR="000721CF" w:rsidRPr="00C459A6" w:rsidRDefault="000721CF" w:rsidP="000721CF">
      <w:pPr>
        <w:rPr>
          <w:rFonts w:cs="Arial"/>
          <w:noProof w:val="0"/>
        </w:rPr>
      </w:pPr>
    </w:p>
    <w:p w14:paraId="437CF833" w14:textId="77777777" w:rsidR="000721CF" w:rsidRPr="00C459A6" w:rsidRDefault="000721CF" w:rsidP="000721CF">
      <w:pPr>
        <w:rPr>
          <w:rFonts w:cs="Arial"/>
          <w:noProof w:val="0"/>
        </w:rPr>
      </w:pPr>
      <w:r w:rsidRPr="00C459A6">
        <w:rPr>
          <w:rFonts w:cs="Calibri"/>
          <w:b/>
          <w:noProof w:val="0"/>
          <w:u w:val="single"/>
        </w:rPr>
        <w:t xml:space="preserve">Opomba: Izbrani ponudnik bo moral predložiti garancijo za dobro izvedbo pogodbenih obveznosti le v primeru, če boda njegova skupna pogodbena vrednost presegala </w:t>
      </w:r>
      <w:r w:rsidR="00ED3C72" w:rsidRPr="00C459A6">
        <w:rPr>
          <w:rFonts w:cs="Calibri"/>
          <w:b/>
          <w:noProof w:val="0"/>
          <w:u w:val="single"/>
        </w:rPr>
        <w:t>4</w:t>
      </w:r>
      <w:r w:rsidRPr="00C459A6">
        <w:rPr>
          <w:rFonts w:cs="Calibri"/>
          <w:b/>
          <w:noProof w:val="0"/>
          <w:u w:val="single"/>
        </w:rPr>
        <w:t xml:space="preserve">0.000,00 EUR brez DDV. </w:t>
      </w:r>
    </w:p>
    <w:p w14:paraId="2C4A83C9" w14:textId="77777777" w:rsidR="000721CF" w:rsidRPr="00C459A6" w:rsidRDefault="000721CF" w:rsidP="000721CF">
      <w:pPr>
        <w:pStyle w:val="BESEDILO"/>
        <w:keepLines w:val="0"/>
        <w:widowControl/>
        <w:tabs>
          <w:tab w:val="clear" w:pos="2155"/>
        </w:tabs>
        <w:rPr>
          <w:rFonts w:cs="Arial"/>
          <w:szCs w:val="24"/>
        </w:rPr>
      </w:pPr>
    </w:p>
    <w:p w14:paraId="41AE85E5" w14:textId="77777777" w:rsidR="000721CF" w:rsidRPr="00C459A6" w:rsidRDefault="000721CF" w:rsidP="000721CF">
      <w:pPr>
        <w:rPr>
          <w:rFonts w:cs="Arial"/>
          <w:noProof w:val="0"/>
        </w:rPr>
      </w:pPr>
    </w:p>
    <w:p w14:paraId="5F536DCB" w14:textId="77777777" w:rsidR="000721CF" w:rsidRPr="00C459A6" w:rsidRDefault="000721CF" w:rsidP="000721CF">
      <w:pPr>
        <w:rPr>
          <w:rFonts w:cs="Arial"/>
          <w:noProof w:val="0"/>
        </w:rPr>
      </w:pPr>
    </w:p>
    <w:p w14:paraId="1EA7E927" w14:textId="77777777" w:rsidR="000721CF" w:rsidRPr="00C459A6" w:rsidRDefault="000721CF" w:rsidP="000721CF">
      <w:pPr>
        <w:rPr>
          <w:rFonts w:cs="Arial"/>
          <w:noProof w:val="0"/>
        </w:rPr>
      </w:pPr>
    </w:p>
    <w:p w14:paraId="2AA83FEE" w14:textId="77777777" w:rsidR="000721CF" w:rsidRPr="00C459A6" w:rsidRDefault="000721CF" w:rsidP="000721CF">
      <w:pPr>
        <w:rPr>
          <w:rFonts w:cs="Arial"/>
          <w:noProof w:val="0"/>
        </w:rPr>
      </w:pPr>
    </w:p>
    <w:p w14:paraId="13A9613C" w14:textId="77777777" w:rsidR="000721CF" w:rsidRPr="00C459A6" w:rsidRDefault="000721CF" w:rsidP="000721CF">
      <w:pPr>
        <w:rPr>
          <w:rFonts w:cs="Arial"/>
          <w:noProof w:val="0"/>
        </w:rPr>
      </w:pPr>
    </w:p>
    <w:p w14:paraId="6403F11E" w14:textId="77777777" w:rsidR="000721CF" w:rsidRPr="00C459A6" w:rsidRDefault="000721CF" w:rsidP="000721CF">
      <w:pPr>
        <w:rPr>
          <w:rFonts w:cs="Arial"/>
          <w:noProof w:val="0"/>
        </w:rPr>
      </w:pPr>
    </w:p>
    <w:p w14:paraId="06460031" w14:textId="77777777" w:rsidR="000721CF" w:rsidRPr="00C459A6" w:rsidRDefault="000721CF" w:rsidP="000721CF">
      <w:pPr>
        <w:rPr>
          <w:rFonts w:cs="Arial"/>
          <w:noProof w:val="0"/>
        </w:rPr>
      </w:pPr>
    </w:p>
    <w:p w14:paraId="468207AE" w14:textId="77777777" w:rsidR="000721CF" w:rsidRPr="00C459A6" w:rsidRDefault="000721CF" w:rsidP="000721CF">
      <w:pPr>
        <w:rPr>
          <w:rFonts w:cs="Arial"/>
          <w:noProof w:val="0"/>
        </w:rPr>
      </w:pPr>
    </w:p>
    <w:p w14:paraId="056D7AAD" w14:textId="77777777" w:rsidR="000721CF" w:rsidRPr="00C459A6" w:rsidRDefault="000721CF" w:rsidP="000721CF">
      <w:pPr>
        <w:rPr>
          <w:rFonts w:cs="Arial"/>
          <w:noProof w:val="0"/>
        </w:rPr>
      </w:pPr>
    </w:p>
    <w:p w14:paraId="50BCE241" w14:textId="77777777" w:rsidR="000721CF" w:rsidRPr="00C459A6" w:rsidRDefault="000721CF" w:rsidP="000721CF">
      <w:pPr>
        <w:rPr>
          <w:rFonts w:cs="Arial"/>
          <w:noProof w:val="0"/>
        </w:rPr>
      </w:pPr>
    </w:p>
    <w:p w14:paraId="7940B2F3" w14:textId="77777777" w:rsidR="000721CF" w:rsidRPr="00C459A6" w:rsidRDefault="000721CF" w:rsidP="000721CF">
      <w:pPr>
        <w:rPr>
          <w:rFonts w:cs="Arial"/>
          <w:noProof w:val="0"/>
        </w:rPr>
      </w:pPr>
    </w:p>
    <w:p w14:paraId="421DFE3A" w14:textId="77777777" w:rsidR="000721CF" w:rsidRPr="00C459A6" w:rsidRDefault="000721CF" w:rsidP="000721CF">
      <w:pPr>
        <w:rPr>
          <w:rFonts w:cs="Arial"/>
          <w:noProof w:val="0"/>
        </w:rPr>
      </w:pPr>
    </w:p>
    <w:p w14:paraId="13AECAEB" w14:textId="77777777" w:rsidR="000721CF" w:rsidRPr="00C459A6" w:rsidRDefault="000721CF" w:rsidP="000721CF">
      <w:pPr>
        <w:rPr>
          <w:rFonts w:cs="Arial"/>
          <w:noProof w:val="0"/>
        </w:rPr>
      </w:pPr>
    </w:p>
    <w:p w14:paraId="33AB56AA" w14:textId="77777777" w:rsidR="000721CF" w:rsidRPr="00C459A6" w:rsidRDefault="000721CF" w:rsidP="000721CF">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4F288190" w14:textId="77777777" w:rsidR="000721CF" w:rsidRPr="00C459A6" w:rsidRDefault="000721CF" w:rsidP="000721CF">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5FFF47EE" w14:textId="77777777" w:rsidR="000721CF" w:rsidRPr="00C459A6" w:rsidRDefault="000721CF" w:rsidP="000721CF">
      <w:pPr>
        <w:spacing w:line="360" w:lineRule="auto"/>
        <w:rPr>
          <w:rFonts w:cs="Arial"/>
          <w:noProof w:val="0"/>
        </w:rPr>
      </w:pPr>
    </w:p>
    <w:p w14:paraId="5F774E66" w14:textId="77777777" w:rsidR="000721CF" w:rsidRPr="00C459A6" w:rsidRDefault="000721CF" w:rsidP="000721CF">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7F079031" w14:textId="77777777" w:rsidR="000721CF" w:rsidRPr="00C459A6" w:rsidRDefault="000721CF" w:rsidP="000721CF">
      <w:pPr>
        <w:rPr>
          <w:rFonts w:cs="Arial"/>
          <w:noProof w:val="0"/>
        </w:rPr>
      </w:pPr>
    </w:p>
    <w:p w14:paraId="6033B2A4" w14:textId="77777777" w:rsidR="000721CF" w:rsidRPr="00C459A6" w:rsidRDefault="000721CF" w:rsidP="000721CF">
      <w:pPr>
        <w:rPr>
          <w:rFonts w:cs="Arial"/>
          <w:noProof w:val="0"/>
        </w:rPr>
      </w:pPr>
    </w:p>
    <w:p w14:paraId="362DA929" w14:textId="77777777" w:rsidR="00A8688C" w:rsidRPr="00C459A6" w:rsidRDefault="00A8688C" w:rsidP="00A8688C">
      <w:pPr>
        <w:jc w:val="right"/>
        <w:rPr>
          <w:b/>
          <w:noProof w:val="0"/>
        </w:rPr>
      </w:pPr>
    </w:p>
    <w:p w14:paraId="1834228D" w14:textId="77777777" w:rsidR="00A8688C" w:rsidRPr="00C459A6" w:rsidRDefault="00A8688C" w:rsidP="00A8688C">
      <w:pPr>
        <w:jc w:val="right"/>
        <w:rPr>
          <w:b/>
          <w:noProof w:val="0"/>
        </w:rPr>
      </w:pPr>
    </w:p>
    <w:p w14:paraId="3F9FE8E0" w14:textId="3EE71565" w:rsidR="00A8688C" w:rsidRPr="00C459A6" w:rsidRDefault="00A8688C" w:rsidP="00A8688C">
      <w:pPr>
        <w:jc w:val="right"/>
        <w:rPr>
          <w:b/>
          <w:noProof w:val="0"/>
        </w:rPr>
      </w:pPr>
      <w:r w:rsidRPr="00C459A6">
        <w:rPr>
          <w:b/>
          <w:noProof w:val="0"/>
        </w:rPr>
        <w:t>OBR-8</w:t>
      </w:r>
    </w:p>
    <w:p w14:paraId="0A3CCF02" w14:textId="0B3D0971" w:rsidR="000721CF" w:rsidRPr="00C459A6" w:rsidRDefault="000721CF" w:rsidP="00A8688C">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59DE324D" w14:textId="77777777" w:rsidR="000721CF" w:rsidRPr="00C459A6" w:rsidRDefault="000721CF" w:rsidP="000721CF">
      <w:pPr>
        <w:pStyle w:val="BESEDILO"/>
        <w:rPr>
          <w:rFonts w:cs="Arial"/>
        </w:rPr>
      </w:pPr>
      <w:r w:rsidRPr="00C459A6">
        <w:rPr>
          <w:rFonts w:cs="Arial"/>
        </w:rPr>
        <w:t>Naslov .......................................................</w:t>
      </w:r>
    </w:p>
    <w:p w14:paraId="3C3CA51D" w14:textId="77777777" w:rsidR="000721CF" w:rsidRPr="00C459A6" w:rsidRDefault="000721CF" w:rsidP="000721CF">
      <w:pPr>
        <w:pStyle w:val="BESEDILO"/>
        <w:rPr>
          <w:rFonts w:cs="Arial"/>
        </w:rPr>
      </w:pPr>
    </w:p>
    <w:p w14:paraId="7D972E03" w14:textId="77777777" w:rsidR="000721CF" w:rsidRPr="00C459A6" w:rsidRDefault="000721CF" w:rsidP="000721CF">
      <w:pPr>
        <w:pStyle w:val="BESEDILO"/>
        <w:rPr>
          <w:rFonts w:cs="Arial"/>
        </w:rPr>
      </w:pPr>
      <w:r w:rsidRPr="00C459A6">
        <w:rPr>
          <w:rFonts w:cs="Arial"/>
        </w:rPr>
        <w:t>....................................................................</w:t>
      </w:r>
    </w:p>
    <w:p w14:paraId="2BCD192F" w14:textId="77777777" w:rsidR="000721CF" w:rsidRPr="00C459A6" w:rsidRDefault="000721CF" w:rsidP="000721CF">
      <w:pPr>
        <w:pStyle w:val="BESEDILO"/>
        <w:rPr>
          <w:rFonts w:cs="Arial"/>
        </w:rPr>
      </w:pPr>
    </w:p>
    <w:p w14:paraId="764BEFB8" w14:textId="77777777" w:rsidR="000721CF" w:rsidRPr="00C459A6" w:rsidRDefault="000721CF" w:rsidP="000721CF">
      <w:pPr>
        <w:pStyle w:val="BESEDILO"/>
        <w:rPr>
          <w:rFonts w:cs="Arial"/>
        </w:rPr>
      </w:pPr>
    </w:p>
    <w:p w14:paraId="5A386944" w14:textId="77777777" w:rsidR="000721CF" w:rsidRPr="00C459A6" w:rsidRDefault="000721CF" w:rsidP="000721CF">
      <w:pPr>
        <w:pStyle w:val="BESEDILO"/>
        <w:rPr>
          <w:rFonts w:cs="Arial"/>
        </w:rPr>
      </w:pPr>
    </w:p>
    <w:p w14:paraId="412B469F" w14:textId="77777777" w:rsidR="000721CF" w:rsidRPr="00C459A6" w:rsidRDefault="000721CF" w:rsidP="000721CF">
      <w:pPr>
        <w:pStyle w:val="BESEDILO"/>
        <w:rPr>
          <w:rFonts w:cs="Arial"/>
        </w:rPr>
      </w:pPr>
    </w:p>
    <w:p w14:paraId="34411156" w14:textId="77777777" w:rsidR="000721CF" w:rsidRPr="00C459A6" w:rsidRDefault="000721CF" w:rsidP="000721CF">
      <w:pPr>
        <w:pStyle w:val="Heading2"/>
        <w:jc w:val="center"/>
        <w:rPr>
          <w:rFonts w:cs="Arial"/>
          <w:b/>
          <w:noProof w:val="0"/>
        </w:rPr>
      </w:pPr>
      <w:bookmarkStart w:id="238" w:name="_Toc488646113"/>
      <w:bookmarkStart w:id="239" w:name="_Toc360107197"/>
      <w:bookmarkStart w:id="240" w:name="_Toc370472202"/>
      <w:bookmarkStart w:id="241" w:name="_Toc435370625"/>
      <w:bookmarkStart w:id="242" w:name="_Toc488066438"/>
      <w:bookmarkStart w:id="243" w:name="_Toc489444916"/>
      <w:bookmarkStart w:id="244" w:name="_Toc239682092"/>
      <w:bookmarkStart w:id="245" w:name="_Toc239751000"/>
      <w:r w:rsidRPr="00C459A6">
        <w:rPr>
          <w:rFonts w:cs="Arial"/>
          <w:b/>
          <w:noProof w:val="0"/>
        </w:rPr>
        <w:t>IZJAVA O POSREDOVANJU PODATKOV O RAZKRITJU LASTNIŠTVA PONUDNIKA</w:t>
      </w:r>
      <w:bookmarkEnd w:id="238"/>
      <w:bookmarkEnd w:id="239"/>
      <w:bookmarkEnd w:id="240"/>
      <w:bookmarkEnd w:id="241"/>
      <w:bookmarkEnd w:id="242"/>
      <w:bookmarkEnd w:id="243"/>
      <w:bookmarkEnd w:id="244"/>
      <w:bookmarkEnd w:id="245"/>
    </w:p>
    <w:p w14:paraId="3F42E656" w14:textId="782882A4" w:rsidR="000721CF" w:rsidRPr="00C459A6" w:rsidRDefault="000721CF" w:rsidP="000721CF">
      <w:pPr>
        <w:pStyle w:val="BESEDILO"/>
        <w:jc w:val="center"/>
        <w:rPr>
          <w:rFonts w:cs="Arial"/>
          <w:b/>
          <w:u w:val="single"/>
        </w:rPr>
      </w:pPr>
      <w:r w:rsidRPr="00C459A6">
        <w:rPr>
          <w:rFonts w:cs="Arial"/>
          <w:b/>
        </w:rPr>
        <w:t>ZA JAVNO NAROČILO JN-</w:t>
      </w:r>
      <w:r w:rsidR="008B7E74">
        <w:rPr>
          <w:rFonts w:cs="Arial"/>
          <w:b/>
        </w:rPr>
        <w:t>B1131</w:t>
      </w:r>
    </w:p>
    <w:p w14:paraId="048B3FC5" w14:textId="77777777" w:rsidR="000721CF" w:rsidRPr="00C459A6" w:rsidRDefault="000721CF" w:rsidP="000721CF">
      <w:pPr>
        <w:pStyle w:val="BESEDILO"/>
        <w:rPr>
          <w:rFonts w:cs="Arial"/>
          <w:b/>
          <w:u w:val="single"/>
        </w:rPr>
      </w:pPr>
    </w:p>
    <w:p w14:paraId="6D1A29D4" w14:textId="77777777" w:rsidR="000721CF" w:rsidRPr="00C459A6" w:rsidRDefault="000721CF" w:rsidP="000721CF">
      <w:pPr>
        <w:pStyle w:val="BESEDILO"/>
        <w:rPr>
          <w:rFonts w:cs="Arial"/>
          <w:b/>
          <w:u w:val="single"/>
        </w:rPr>
      </w:pPr>
    </w:p>
    <w:p w14:paraId="1FC38BE0" w14:textId="77777777" w:rsidR="000721CF" w:rsidRPr="00C459A6" w:rsidRDefault="000721CF" w:rsidP="000721CF">
      <w:pPr>
        <w:pStyle w:val="BESEDILO"/>
        <w:rPr>
          <w:rFonts w:cs="Arial"/>
          <w:b/>
          <w:u w:val="single"/>
        </w:rPr>
      </w:pPr>
    </w:p>
    <w:p w14:paraId="2BD9CC8B" w14:textId="77777777" w:rsidR="000721CF" w:rsidRPr="00C459A6" w:rsidRDefault="000721CF" w:rsidP="000721CF">
      <w:pPr>
        <w:pStyle w:val="BESEDILO"/>
        <w:rPr>
          <w:rFonts w:cs="Arial"/>
          <w:b/>
          <w:u w:val="single"/>
        </w:rPr>
      </w:pPr>
    </w:p>
    <w:p w14:paraId="5D88C4DD" w14:textId="77777777" w:rsidR="000721CF" w:rsidRPr="00C459A6" w:rsidRDefault="000721CF" w:rsidP="000721CF">
      <w:pPr>
        <w:pStyle w:val="BESEDILO"/>
        <w:rPr>
          <w:rFonts w:cs="Arial"/>
          <w:b/>
          <w:u w:val="single"/>
        </w:rPr>
      </w:pPr>
    </w:p>
    <w:p w14:paraId="62F5405A" w14:textId="77777777" w:rsidR="000721CF" w:rsidRPr="00C459A6" w:rsidRDefault="000721CF" w:rsidP="000721CF">
      <w:pPr>
        <w:pStyle w:val="BESEDILO"/>
        <w:rPr>
          <w:rFonts w:cs="Arial"/>
          <w:b/>
          <w:u w:val="single"/>
        </w:rPr>
      </w:pPr>
    </w:p>
    <w:p w14:paraId="75B2B660" w14:textId="77777777" w:rsidR="000721CF" w:rsidRPr="00C459A6" w:rsidRDefault="000721CF" w:rsidP="000721CF">
      <w:pPr>
        <w:pStyle w:val="BESEDILO"/>
        <w:rPr>
          <w:rFonts w:cs="Arial"/>
        </w:rPr>
      </w:pPr>
      <w:r w:rsidRPr="00C459A6">
        <w:rPr>
          <w:rFonts w:cs="Arial"/>
        </w:rPr>
        <w:t xml:space="preserve">Pod kazensko in materialno odgovornostjo izjavljamo, da bomo naročniku v roku osmih dni od prejema poziva naročnika posredovali </w:t>
      </w:r>
      <w:r w:rsidRPr="00C459A6">
        <w:rPr>
          <w:rFonts w:cs="Arial"/>
          <w:b/>
          <w:i/>
        </w:rPr>
        <w:t>Izjavo o udeležbi fizičnih in pravnih oseb v lastništvu ponudnika</w:t>
      </w:r>
      <w:r w:rsidRPr="00C459A6">
        <w:rPr>
          <w:rFonts w:cs="Arial"/>
          <w:b/>
        </w:rPr>
        <w:t>,</w:t>
      </w:r>
      <w:r w:rsidRPr="00C459A6">
        <w:rPr>
          <w:rFonts w:cs="Arial"/>
        </w:rPr>
        <w:t xml:space="preserve"> ki je priložena v nadaljevanju te </w:t>
      </w:r>
      <w:r w:rsidRPr="00C459A6">
        <w:rPr>
          <w:rFonts w:cs="Arial"/>
          <w:color w:val="282828"/>
        </w:rPr>
        <w:t>dokumentacije v zvezi z oddajo javnega naročila</w:t>
      </w:r>
      <w:r w:rsidRPr="00C459A6">
        <w:rPr>
          <w:rFonts w:cs="Arial"/>
        </w:rPr>
        <w:t>.</w:t>
      </w:r>
    </w:p>
    <w:p w14:paraId="640B807A" w14:textId="77777777" w:rsidR="000721CF" w:rsidRPr="00C459A6" w:rsidRDefault="000721CF" w:rsidP="000721CF">
      <w:pPr>
        <w:pStyle w:val="BESEDILO"/>
        <w:rPr>
          <w:rFonts w:cs="Arial"/>
        </w:rPr>
      </w:pPr>
    </w:p>
    <w:p w14:paraId="284CAF0C" w14:textId="77777777" w:rsidR="000721CF" w:rsidRPr="00C459A6" w:rsidRDefault="000721CF" w:rsidP="000721CF">
      <w:pPr>
        <w:pStyle w:val="BESEDILO"/>
        <w:rPr>
          <w:rFonts w:cs="Arial"/>
        </w:rPr>
      </w:pPr>
    </w:p>
    <w:p w14:paraId="20E43A53" w14:textId="77777777" w:rsidR="000721CF" w:rsidRPr="00C459A6" w:rsidRDefault="000721CF" w:rsidP="000721CF">
      <w:pPr>
        <w:pStyle w:val="BESEDILO"/>
        <w:rPr>
          <w:rFonts w:cs="Arial"/>
        </w:rPr>
      </w:pPr>
    </w:p>
    <w:p w14:paraId="6E9E4942" w14:textId="77777777" w:rsidR="000721CF" w:rsidRPr="00C459A6" w:rsidRDefault="000721CF" w:rsidP="000721CF">
      <w:pPr>
        <w:pStyle w:val="BESEDILO"/>
        <w:rPr>
          <w:rFonts w:cs="Arial"/>
        </w:rPr>
      </w:pPr>
    </w:p>
    <w:p w14:paraId="496D5147" w14:textId="77777777" w:rsidR="000721CF" w:rsidRPr="00C459A6" w:rsidRDefault="000721CF" w:rsidP="000721CF">
      <w:pPr>
        <w:pStyle w:val="BESEDILO"/>
        <w:rPr>
          <w:rFonts w:cs="Arial"/>
        </w:rPr>
      </w:pPr>
    </w:p>
    <w:p w14:paraId="01D3E4A4" w14:textId="77777777" w:rsidR="000721CF" w:rsidRPr="00C459A6" w:rsidRDefault="000721CF" w:rsidP="000721CF">
      <w:pPr>
        <w:pStyle w:val="BESEDILO"/>
        <w:rPr>
          <w:rFonts w:cs="Arial"/>
        </w:rPr>
      </w:pPr>
    </w:p>
    <w:p w14:paraId="38F724DF" w14:textId="77777777" w:rsidR="000721CF" w:rsidRPr="00C459A6" w:rsidRDefault="000721CF" w:rsidP="000721CF">
      <w:pPr>
        <w:pStyle w:val="BESEDILO"/>
        <w:rPr>
          <w:rFonts w:cs="Arial"/>
        </w:rPr>
      </w:pPr>
    </w:p>
    <w:p w14:paraId="7C4E48D1" w14:textId="77777777" w:rsidR="000721CF" w:rsidRPr="00C459A6" w:rsidRDefault="000721CF" w:rsidP="000721CF">
      <w:pPr>
        <w:pStyle w:val="BESEDILO"/>
        <w:rPr>
          <w:rFonts w:cs="Arial"/>
        </w:rPr>
      </w:pPr>
    </w:p>
    <w:p w14:paraId="624C678B" w14:textId="77777777" w:rsidR="000721CF" w:rsidRPr="00C459A6" w:rsidRDefault="000721CF" w:rsidP="000721CF">
      <w:pPr>
        <w:pStyle w:val="BESEDILO"/>
        <w:rPr>
          <w:rFonts w:cs="Arial"/>
        </w:rPr>
      </w:pPr>
    </w:p>
    <w:p w14:paraId="282D35CF" w14:textId="77777777" w:rsidR="000721CF" w:rsidRPr="00C459A6" w:rsidRDefault="000721CF" w:rsidP="000721CF">
      <w:pPr>
        <w:pStyle w:val="BESEDILO"/>
        <w:rPr>
          <w:rFonts w:cs="Arial"/>
        </w:rPr>
      </w:pPr>
    </w:p>
    <w:p w14:paraId="697618C5" w14:textId="77777777" w:rsidR="000721CF" w:rsidRPr="00C459A6" w:rsidRDefault="000721CF" w:rsidP="000721CF">
      <w:pPr>
        <w:pStyle w:val="BESEDILO"/>
        <w:rPr>
          <w:rFonts w:cs="Arial"/>
        </w:rPr>
      </w:pPr>
    </w:p>
    <w:p w14:paraId="72A11DD9" w14:textId="77777777" w:rsidR="000721CF" w:rsidRPr="00C459A6" w:rsidRDefault="000721CF" w:rsidP="000721CF">
      <w:pPr>
        <w:pStyle w:val="BESEDILO"/>
        <w:rPr>
          <w:rFonts w:cs="Arial"/>
        </w:rPr>
      </w:pPr>
    </w:p>
    <w:p w14:paraId="2A02F755" w14:textId="77777777" w:rsidR="000721CF" w:rsidRPr="00C459A6" w:rsidRDefault="000721CF" w:rsidP="000721CF">
      <w:pPr>
        <w:pStyle w:val="BESEDILO"/>
        <w:rPr>
          <w:rFonts w:cs="Arial"/>
        </w:rPr>
      </w:pPr>
    </w:p>
    <w:p w14:paraId="4ED74820" w14:textId="77777777" w:rsidR="000721CF" w:rsidRPr="00C459A6" w:rsidRDefault="000721CF" w:rsidP="000721CF">
      <w:pPr>
        <w:pStyle w:val="BESEDILO"/>
        <w:rPr>
          <w:rFonts w:cs="Arial"/>
        </w:rPr>
      </w:pPr>
    </w:p>
    <w:p w14:paraId="33F6E212" w14:textId="77777777" w:rsidR="000721CF" w:rsidRPr="00C459A6" w:rsidRDefault="000721CF" w:rsidP="000721CF">
      <w:pPr>
        <w:pStyle w:val="BESEDILO"/>
        <w:rPr>
          <w:rFonts w:cs="Arial"/>
        </w:rPr>
      </w:pPr>
    </w:p>
    <w:p w14:paraId="214B9C57" w14:textId="77777777" w:rsidR="000721CF" w:rsidRPr="00C459A6" w:rsidRDefault="000721CF" w:rsidP="000721CF">
      <w:pPr>
        <w:pStyle w:val="BESEDILO"/>
        <w:rPr>
          <w:rFonts w:cs="Arial"/>
        </w:rPr>
      </w:pPr>
    </w:p>
    <w:p w14:paraId="6CB97A3D" w14:textId="77777777" w:rsidR="000721CF" w:rsidRPr="00C459A6" w:rsidRDefault="000721CF" w:rsidP="000721CF">
      <w:pPr>
        <w:pStyle w:val="BESEDILO"/>
        <w:rPr>
          <w:rFonts w:cs="Arial"/>
        </w:rPr>
      </w:pPr>
    </w:p>
    <w:p w14:paraId="22935EB0" w14:textId="77777777" w:rsidR="000721CF" w:rsidRPr="00C459A6" w:rsidRDefault="000721CF" w:rsidP="000721CF">
      <w:pPr>
        <w:pStyle w:val="BESEDILO"/>
        <w:rPr>
          <w:rFonts w:cs="Arial"/>
        </w:rPr>
      </w:pPr>
      <w:r w:rsidRPr="00C459A6">
        <w:rPr>
          <w:rFonts w:cs="Arial"/>
        </w:rPr>
        <w:t xml:space="preserve">Kraj in datum: </w:t>
      </w:r>
      <w:r w:rsidRPr="00C459A6">
        <w:rPr>
          <w:rFonts w:cs="Arial"/>
        </w:rPr>
        <w:tab/>
      </w:r>
      <w:r w:rsidRPr="00C459A6">
        <w:rPr>
          <w:rFonts w:cs="Arial"/>
        </w:rPr>
        <w:tab/>
      </w:r>
      <w:r w:rsidRPr="00C459A6">
        <w:rPr>
          <w:rFonts w:cs="Arial"/>
        </w:rPr>
        <w:tab/>
      </w:r>
      <w:r w:rsidRPr="00C459A6">
        <w:rPr>
          <w:rFonts w:cs="Arial"/>
        </w:rPr>
        <w:tab/>
        <w:t>Žig:</w:t>
      </w:r>
      <w:r w:rsidRPr="00C459A6">
        <w:rPr>
          <w:rFonts w:cs="Arial"/>
        </w:rPr>
        <w:tab/>
      </w:r>
      <w:r w:rsidRPr="00C459A6">
        <w:rPr>
          <w:rFonts w:cs="Arial"/>
        </w:rPr>
        <w:tab/>
      </w:r>
      <w:r w:rsidRPr="00C459A6">
        <w:rPr>
          <w:rFonts w:cs="Arial"/>
        </w:rPr>
        <w:tab/>
        <w:t>Podpis zastopnika</w:t>
      </w:r>
    </w:p>
    <w:p w14:paraId="0AA44867" w14:textId="77777777" w:rsidR="000721CF" w:rsidRPr="00C459A6" w:rsidRDefault="000721CF" w:rsidP="000721CF">
      <w:pPr>
        <w:pStyle w:val="BESEDILO"/>
        <w:rPr>
          <w:rFonts w:cs="Arial"/>
        </w:rPr>
      </w:pP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oz. prokurista:</w:t>
      </w:r>
    </w:p>
    <w:p w14:paraId="5B7A4F50" w14:textId="77777777" w:rsidR="000721CF" w:rsidRPr="00C459A6" w:rsidRDefault="000721CF" w:rsidP="000721CF">
      <w:pPr>
        <w:pStyle w:val="BESEDILO"/>
        <w:rPr>
          <w:rFonts w:cs="Arial"/>
        </w:rPr>
      </w:pPr>
    </w:p>
    <w:p w14:paraId="7E419D3B" w14:textId="77777777" w:rsidR="000721CF" w:rsidRPr="00C459A6" w:rsidRDefault="000721CF" w:rsidP="000721CF">
      <w:pPr>
        <w:pStyle w:val="BESEDILO"/>
        <w:rPr>
          <w:rFonts w:cs="Arial"/>
        </w:rPr>
      </w:pPr>
      <w:r w:rsidRPr="00C459A6">
        <w:rPr>
          <w:rFonts w:cs="Arial"/>
        </w:rPr>
        <w:t>........................................</w:t>
      </w:r>
      <w:r w:rsidRPr="00C459A6">
        <w:rPr>
          <w:rFonts w:cs="Arial"/>
        </w:rPr>
        <w:tab/>
      </w:r>
      <w:r w:rsidRPr="00C459A6">
        <w:rPr>
          <w:rFonts w:cs="Arial"/>
        </w:rPr>
        <w:tab/>
      </w:r>
      <w:r w:rsidRPr="00C459A6">
        <w:rPr>
          <w:rFonts w:cs="Arial"/>
        </w:rPr>
        <w:tab/>
      </w:r>
      <w:r w:rsidRPr="00C459A6">
        <w:rPr>
          <w:rFonts w:cs="Arial"/>
        </w:rPr>
        <w:tab/>
      </w:r>
      <w:r w:rsidRPr="00C459A6">
        <w:rPr>
          <w:rFonts w:cs="Arial"/>
        </w:rPr>
        <w:tab/>
        <w:t>.........................................</w:t>
      </w:r>
    </w:p>
    <w:p w14:paraId="3639D33A" w14:textId="77777777" w:rsidR="000721CF" w:rsidRPr="00C459A6" w:rsidRDefault="000721CF" w:rsidP="000721CF">
      <w:pPr>
        <w:pStyle w:val="BESEDILO"/>
        <w:rPr>
          <w:rFonts w:cs="Arial"/>
        </w:rPr>
      </w:pPr>
    </w:p>
    <w:p w14:paraId="63691609" w14:textId="77777777" w:rsidR="000721CF" w:rsidRPr="00C459A6" w:rsidRDefault="000721CF" w:rsidP="000721CF">
      <w:pPr>
        <w:pStyle w:val="BESEDILO"/>
        <w:rPr>
          <w:rFonts w:cs="Arial"/>
          <w:u w:val="single"/>
        </w:rPr>
      </w:pPr>
    </w:p>
    <w:p w14:paraId="517F396D" w14:textId="77777777" w:rsidR="000721CF" w:rsidRPr="00C459A6" w:rsidRDefault="000721CF" w:rsidP="000721CF">
      <w:pPr>
        <w:pStyle w:val="BESEDILO"/>
        <w:rPr>
          <w:rFonts w:cs="Arial"/>
        </w:rPr>
      </w:pPr>
    </w:p>
    <w:p w14:paraId="18CAE27E" w14:textId="77777777" w:rsidR="000721CF" w:rsidRPr="00C459A6" w:rsidRDefault="000721CF" w:rsidP="000721CF">
      <w:pPr>
        <w:pStyle w:val="BESEDILO"/>
        <w:rPr>
          <w:rFonts w:cs="Arial"/>
        </w:rPr>
      </w:pPr>
    </w:p>
    <w:p w14:paraId="51AE5D9F" w14:textId="77777777" w:rsidR="00C747B1" w:rsidRPr="00C459A6" w:rsidRDefault="00C747B1" w:rsidP="00C747B1">
      <w:pPr>
        <w:pStyle w:val="BESEDILO"/>
      </w:pPr>
      <w:r w:rsidRPr="00C459A6">
        <w:br/>
      </w:r>
    </w:p>
    <w:p w14:paraId="2B190813" w14:textId="77777777" w:rsidR="00C747B1" w:rsidRPr="00C459A6" w:rsidRDefault="00C747B1">
      <w:pPr>
        <w:jc w:val="left"/>
        <w:rPr>
          <w:noProof w:val="0"/>
          <w:kern w:val="16"/>
          <w:szCs w:val="20"/>
        </w:rPr>
      </w:pPr>
      <w:r w:rsidRPr="00C459A6">
        <w:rPr>
          <w:noProof w:val="0"/>
        </w:rPr>
        <w:br w:type="page"/>
      </w:r>
    </w:p>
    <w:p w14:paraId="51F428E2" w14:textId="294A8690" w:rsidR="00C747B1" w:rsidRPr="00C459A6" w:rsidRDefault="00C747B1" w:rsidP="00C747B1">
      <w:pPr>
        <w:pStyle w:val="BESEDILO"/>
      </w:pPr>
      <w:r w:rsidRPr="00C459A6">
        <w:lastRenderedPageBreak/>
        <w:t xml:space="preserve">Zaradi namena iz šestega odstavka 14. člena in petega odstavka 35. člena Zakona o integriteti in preprečevanju korupcije (Uradni list RS, št. 69/11 s spremembami in dopolnitvami), </w:t>
      </w:r>
      <w:proofErr w:type="spellStart"/>
      <w:r w:rsidRPr="00C459A6">
        <w:t>t.j</w:t>
      </w:r>
      <w:proofErr w:type="spellEnd"/>
      <w:r w:rsidRPr="00C459A6">
        <w:t>. zaradi zagotovitve transparentnosti in posla in preprečitve korupcijskih tveganj pri sklepanju pravnih poslov kot zakoniti zastopnik ponudnika v postopku javnega naročanja podajam naslednjo</w:t>
      </w:r>
    </w:p>
    <w:p w14:paraId="0431D7A8" w14:textId="77777777" w:rsidR="000721CF" w:rsidRPr="00C459A6" w:rsidRDefault="000721CF" w:rsidP="000721CF">
      <w:pPr>
        <w:pStyle w:val="BESEDILO"/>
        <w:rPr>
          <w:rFonts w:cs="Arial"/>
        </w:rPr>
      </w:pPr>
    </w:p>
    <w:p w14:paraId="072B0C85" w14:textId="77777777" w:rsidR="000721CF" w:rsidRPr="00C459A6" w:rsidRDefault="000721CF" w:rsidP="000721CF">
      <w:pPr>
        <w:pStyle w:val="BESEDILO"/>
        <w:rPr>
          <w:rFonts w:cs="Arial"/>
        </w:rPr>
      </w:pPr>
    </w:p>
    <w:p w14:paraId="198BFE8B" w14:textId="77777777" w:rsidR="000721CF" w:rsidRPr="00C459A6" w:rsidRDefault="000721CF" w:rsidP="000721CF">
      <w:pPr>
        <w:pStyle w:val="BESEDILO"/>
        <w:jc w:val="center"/>
        <w:rPr>
          <w:rFonts w:cs="Arial"/>
          <w:b/>
        </w:rPr>
      </w:pPr>
      <w:r w:rsidRPr="00C459A6">
        <w:rPr>
          <w:rFonts w:cs="Arial"/>
          <w:b/>
        </w:rPr>
        <w:t>IZJAVO O UDELEŽBI FIZIČNIH IN PRAVNIH OSEB V LASTNIŠTVU PONUDNIKA</w:t>
      </w:r>
    </w:p>
    <w:p w14:paraId="2AB0E520" w14:textId="46E1A0A1" w:rsidR="000721CF" w:rsidRPr="00C459A6" w:rsidRDefault="000721CF" w:rsidP="000721CF">
      <w:pPr>
        <w:pStyle w:val="BESEDILO"/>
        <w:jc w:val="center"/>
        <w:rPr>
          <w:rFonts w:cs="Arial"/>
          <w:b/>
        </w:rPr>
      </w:pPr>
      <w:r w:rsidRPr="00C459A6">
        <w:rPr>
          <w:rFonts w:cs="Arial"/>
          <w:b/>
        </w:rPr>
        <w:t>ZA JAVNO NAROČILO JN-</w:t>
      </w:r>
      <w:r w:rsidR="008B7E74">
        <w:rPr>
          <w:rFonts w:cs="Arial"/>
          <w:b/>
        </w:rPr>
        <w:t>B1131</w:t>
      </w:r>
    </w:p>
    <w:p w14:paraId="5F52D32A" w14:textId="77777777" w:rsidR="000721CF" w:rsidRPr="00C459A6" w:rsidRDefault="000721CF" w:rsidP="000721CF">
      <w:pPr>
        <w:pStyle w:val="BESEDILO"/>
        <w:jc w:val="center"/>
        <w:rPr>
          <w:rFonts w:cs="Arial"/>
          <w:b/>
        </w:rPr>
      </w:pPr>
    </w:p>
    <w:p w14:paraId="077BEA99" w14:textId="77777777" w:rsidR="000721CF" w:rsidRPr="00C459A6" w:rsidRDefault="000721CF" w:rsidP="000721CF">
      <w:pPr>
        <w:pStyle w:val="BESEDILO"/>
        <w:rPr>
          <w:rFonts w:cs="Arial"/>
        </w:rPr>
      </w:pPr>
    </w:p>
    <w:p w14:paraId="3FDE9F7C" w14:textId="77777777" w:rsidR="00C747B1" w:rsidRPr="00C459A6" w:rsidRDefault="00C747B1" w:rsidP="00C747B1">
      <w:pPr>
        <w:pStyle w:val="BESEDILO"/>
        <w:rPr>
          <w:b/>
        </w:rPr>
      </w:pPr>
      <w:r w:rsidRPr="00C459A6">
        <w:rPr>
          <w:b/>
        </w:rPr>
        <w:t>Podatki o ponudniku</w:t>
      </w:r>
    </w:p>
    <w:tbl>
      <w:tblPr>
        <w:tblW w:w="9214" w:type="dxa"/>
        <w:tblInd w:w="108" w:type="dxa"/>
        <w:tblLayout w:type="fixed"/>
        <w:tblLook w:val="01E0" w:firstRow="1" w:lastRow="1" w:firstColumn="1" w:lastColumn="1" w:noHBand="0" w:noVBand="0"/>
      </w:tblPr>
      <w:tblGrid>
        <w:gridCol w:w="3047"/>
        <w:gridCol w:w="6167"/>
      </w:tblGrid>
      <w:tr w:rsidR="00C747B1" w:rsidRPr="00C459A6" w14:paraId="58F3B332" w14:textId="77777777" w:rsidTr="00744680">
        <w:tc>
          <w:tcPr>
            <w:tcW w:w="3047" w:type="dxa"/>
            <w:tcBorders>
              <w:top w:val="single" w:sz="4" w:space="0" w:color="000000"/>
              <w:left w:val="single" w:sz="4" w:space="0" w:color="000000"/>
              <w:bottom w:val="single" w:sz="4" w:space="0" w:color="000000"/>
            </w:tcBorders>
          </w:tcPr>
          <w:p w14:paraId="5A992C57" w14:textId="77777777" w:rsidR="00C747B1" w:rsidRPr="00C459A6" w:rsidRDefault="00C747B1" w:rsidP="00744680">
            <w:pPr>
              <w:pStyle w:val="BESEDILO"/>
              <w:spacing w:line="276" w:lineRule="auto"/>
              <w:rPr>
                <w:bCs/>
              </w:rPr>
            </w:pPr>
            <w:r w:rsidRPr="00C459A6">
              <w:t>Firma oz. ime ponudnika:</w:t>
            </w:r>
          </w:p>
        </w:tc>
        <w:tc>
          <w:tcPr>
            <w:tcW w:w="6166" w:type="dxa"/>
            <w:tcBorders>
              <w:top w:val="single" w:sz="4" w:space="0" w:color="000000"/>
              <w:bottom w:val="single" w:sz="4" w:space="0" w:color="000000"/>
              <w:right w:val="single" w:sz="4" w:space="0" w:color="000000"/>
            </w:tcBorders>
          </w:tcPr>
          <w:p w14:paraId="4146ECB5" w14:textId="77777777" w:rsidR="00C747B1" w:rsidRPr="00C459A6" w:rsidRDefault="00C747B1" w:rsidP="00744680">
            <w:pPr>
              <w:pStyle w:val="BESEDILO"/>
              <w:spacing w:line="276" w:lineRule="auto"/>
              <w:rPr>
                <w:b/>
                <w:bCs/>
              </w:rPr>
            </w:pPr>
          </w:p>
        </w:tc>
      </w:tr>
      <w:tr w:rsidR="00C747B1" w:rsidRPr="00C459A6" w14:paraId="5B8C8114" w14:textId="77777777" w:rsidTr="00744680">
        <w:tc>
          <w:tcPr>
            <w:tcW w:w="3047" w:type="dxa"/>
            <w:tcBorders>
              <w:top w:val="single" w:sz="4" w:space="0" w:color="000000"/>
              <w:left w:val="single" w:sz="4" w:space="0" w:color="000000"/>
              <w:bottom w:val="single" w:sz="4" w:space="0" w:color="000000"/>
            </w:tcBorders>
          </w:tcPr>
          <w:p w14:paraId="182E5E08" w14:textId="77777777" w:rsidR="00C747B1" w:rsidRPr="00C459A6" w:rsidRDefault="00C747B1" w:rsidP="00744680">
            <w:pPr>
              <w:pStyle w:val="BESEDILO"/>
              <w:spacing w:line="276" w:lineRule="auto"/>
              <w:rPr>
                <w:bCs/>
              </w:rPr>
            </w:pPr>
            <w:r w:rsidRPr="00C459A6">
              <w:t>Sedež ponudnika:</w:t>
            </w:r>
          </w:p>
        </w:tc>
        <w:tc>
          <w:tcPr>
            <w:tcW w:w="6166" w:type="dxa"/>
            <w:tcBorders>
              <w:top w:val="single" w:sz="4" w:space="0" w:color="000000"/>
              <w:bottom w:val="single" w:sz="4" w:space="0" w:color="000000"/>
              <w:right w:val="single" w:sz="4" w:space="0" w:color="000000"/>
            </w:tcBorders>
          </w:tcPr>
          <w:p w14:paraId="45DA1CB7" w14:textId="77777777" w:rsidR="00C747B1" w:rsidRPr="00C459A6" w:rsidRDefault="00C747B1" w:rsidP="00744680">
            <w:pPr>
              <w:pStyle w:val="BESEDILO"/>
              <w:spacing w:line="276" w:lineRule="auto"/>
              <w:rPr>
                <w:bCs/>
              </w:rPr>
            </w:pPr>
          </w:p>
        </w:tc>
      </w:tr>
      <w:tr w:rsidR="00C747B1" w:rsidRPr="00C459A6" w14:paraId="748B3F25" w14:textId="77777777" w:rsidTr="00744680">
        <w:tc>
          <w:tcPr>
            <w:tcW w:w="3047" w:type="dxa"/>
            <w:tcBorders>
              <w:top w:val="single" w:sz="4" w:space="0" w:color="000000"/>
              <w:left w:val="single" w:sz="4" w:space="0" w:color="000000"/>
              <w:bottom w:val="single" w:sz="4" w:space="0" w:color="000000"/>
            </w:tcBorders>
          </w:tcPr>
          <w:p w14:paraId="3840CBFC" w14:textId="77777777" w:rsidR="00C747B1" w:rsidRPr="00C459A6" w:rsidRDefault="00C747B1" w:rsidP="00744680">
            <w:pPr>
              <w:pStyle w:val="BESEDILO"/>
              <w:spacing w:line="276" w:lineRule="auto"/>
              <w:rPr>
                <w:bCs/>
              </w:rPr>
            </w:pPr>
            <w:r w:rsidRPr="00C459A6">
              <w:rPr>
                <w:bCs/>
              </w:rPr>
              <w:t>Matična št. ponudnika:</w:t>
            </w:r>
          </w:p>
        </w:tc>
        <w:tc>
          <w:tcPr>
            <w:tcW w:w="6166" w:type="dxa"/>
            <w:tcBorders>
              <w:top w:val="single" w:sz="4" w:space="0" w:color="000000"/>
              <w:bottom w:val="single" w:sz="4" w:space="0" w:color="000000"/>
              <w:right w:val="single" w:sz="4" w:space="0" w:color="000000"/>
            </w:tcBorders>
          </w:tcPr>
          <w:p w14:paraId="28DE55B8" w14:textId="77777777" w:rsidR="00C747B1" w:rsidRPr="00C459A6" w:rsidRDefault="00C747B1" w:rsidP="00744680">
            <w:pPr>
              <w:pStyle w:val="BESEDILO"/>
              <w:spacing w:line="276" w:lineRule="auto"/>
              <w:rPr>
                <w:bCs/>
              </w:rPr>
            </w:pPr>
          </w:p>
        </w:tc>
      </w:tr>
      <w:tr w:rsidR="00C747B1" w:rsidRPr="00C459A6" w14:paraId="41CCEE22" w14:textId="77777777" w:rsidTr="00744680">
        <w:tc>
          <w:tcPr>
            <w:tcW w:w="3047" w:type="dxa"/>
            <w:tcBorders>
              <w:top w:val="single" w:sz="4" w:space="0" w:color="000000"/>
              <w:left w:val="single" w:sz="4" w:space="0" w:color="000000"/>
              <w:bottom w:val="single" w:sz="4" w:space="0" w:color="000000"/>
            </w:tcBorders>
          </w:tcPr>
          <w:p w14:paraId="1D025D56" w14:textId="77777777" w:rsidR="00C747B1" w:rsidRPr="00C459A6" w:rsidRDefault="00C747B1" w:rsidP="00744680">
            <w:pPr>
              <w:pStyle w:val="BESEDILO"/>
              <w:rPr>
                <w:bCs/>
              </w:rPr>
            </w:pPr>
            <w:r w:rsidRPr="00C459A6">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7EC37F7C" w14:textId="77777777" w:rsidR="00C747B1" w:rsidRPr="00C459A6" w:rsidRDefault="00C747B1" w:rsidP="00744680">
            <w:pPr>
              <w:pStyle w:val="BESEDILO"/>
              <w:rPr>
                <w:bCs/>
              </w:rPr>
            </w:pPr>
          </w:p>
          <w:p w14:paraId="2CFEB0AF" w14:textId="77777777" w:rsidR="00C747B1" w:rsidRPr="00C459A6" w:rsidRDefault="00C747B1" w:rsidP="00744680">
            <w:pPr>
              <w:pStyle w:val="BESEDILO"/>
              <w:rPr>
                <w:bCs/>
              </w:rPr>
            </w:pPr>
            <w:r w:rsidRPr="00C459A6">
              <w:rPr>
                <w:bCs/>
              </w:rPr>
              <w:t>DA - NE</w:t>
            </w:r>
          </w:p>
        </w:tc>
      </w:tr>
    </w:tbl>
    <w:p w14:paraId="6DD86FE8" w14:textId="77777777" w:rsidR="00C747B1" w:rsidRPr="00C459A6" w:rsidRDefault="00C747B1" w:rsidP="00C747B1">
      <w:pPr>
        <w:pStyle w:val="BESEDILO"/>
      </w:pPr>
    </w:p>
    <w:p w14:paraId="234A0427" w14:textId="77777777" w:rsidR="00C747B1" w:rsidRPr="00C459A6" w:rsidRDefault="00C747B1" w:rsidP="00C747B1">
      <w:pPr>
        <w:pStyle w:val="BESEDILO"/>
        <w:rPr>
          <w:b/>
        </w:rPr>
      </w:pPr>
      <w:r w:rsidRPr="00C459A6">
        <w:rPr>
          <w:b/>
        </w:rPr>
        <w:t>Lastniška struktura ponudnika:</w:t>
      </w:r>
    </w:p>
    <w:p w14:paraId="698E2328" w14:textId="77777777" w:rsidR="00C747B1" w:rsidRPr="00C459A6" w:rsidRDefault="00C747B1" w:rsidP="00C747B1">
      <w:pPr>
        <w:pStyle w:val="BESEDILO"/>
        <w:rPr>
          <w:b/>
          <w:i/>
        </w:rPr>
      </w:pPr>
    </w:p>
    <w:p w14:paraId="0CE7B151" w14:textId="77777777" w:rsidR="00C747B1" w:rsidRPr="00C459A6" w:rsidRDefault="00C747B1" w:rsidP="00D70FC6">
      <w:pPr>
        <w:pStyle w:val="BESEDILO"/>
        <w:numPr>
          <w:ilvl w:val="0"/>
          <w:numId w:val="25"/>
        </w:numPr>
        <w:suppressAutoHyphens/>
        <w:rPr>
          <w:b/>
        </w:rPr>
      </w:pPr>
      <w:r w:rsidRPr="00C459A6">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C747B1" w:rsidRPr="00C459A6" w14:paraId="740C2C4E" w14:textId="77777777" w:rsidTr="00744680">
        <w:tc>
          <w:tcPr>
            <w:tcW w:w="3047" w:type="dxa"/>
            <w:tcBorders>
              <w:top w:val="single" w:sz="4" w:space="0" w:color="000000"/>
              <w:left w:val="single" w:sz="4" w:space="0" w:color="000000"/>
              <w:bottom w:val="single" w:sz="4" w:space="0" w:color="000000"/>
            </w:tcBorders>
          </w:tcPr>
          <w:p w14:paraId="2F8A269A" w14:textId="77777777" w:rsidR="00C747B1" w:rsidRPr="00C459A6" w:rsidRDefault="00C747B1" w:rsidP="00744680">
            <w:pPr>
              <w:pStyle w:val="BESEDILO"/>
              <w:spacing w:line="276" w:lineRule="auto"/>
              <w:rPr>
                <w:bCs/>
              </w:rPr>
            </w:pPr>
            <w:r w:rsidRPr="00C459A6">
              <w:t>Ime in priimek fizične osebe (1):</w:t>
            </w:r>
          </w:p>
        </w:tc>
        <w:tc>
          <w:tcPr>
            <w:tcW w:w="6166" w:type="dxa"/>
            <w:tcBorders>
              <w:top w:val="single" w:sz="4" w:space="0" w:color="000000"/>
              <w:bottom w:val="single" w:sz="4" w:space="0" w:color="000000"/>
              <w:right w:val="single" w:sz="4" w:space="0" w:color="000000"/>
            </w:tcBorders>
          </w:tcPr>
          <w:p w14:paraId="61F7A1EF" w14:textId="77777777" w:rsidR="00C747B1" w:rsidRPr="00C459A6" w:rsidRDefault="00C747B1" w:rsidP="00744680">
            <w:pPr>
              <w:pStyle w:val="BESEDILO"/>
              <w:spacing w:line="276" w:lineRule="auto"/>
              <w:rPr>
                <w:b/>
                <w:bCs/>
              </w:rPr>
            </w:pPr>
          </w:p>
        </w:tc>
      </w:tr>
      <w:tr w:rsidR="00C747B1" w:rsidRPr="00C459A6" w14:paraId="0F003E7F" w14:textId="77777777" w:rsidTr="00744680">
        <w:tc>
          <w:tcPr>
            <w:tcW w:w="3047" w:type="dxa"/>
            <w:tcBorders>
              <w:top w:val="single" w:sz="4" w:space="0" w:color="000000"/>
              <w:left w:val="single" w:sz="4" w:space="0" w:color="000000"/>
              <w:bottom w:val="single" w:sz="4" w:space="0" w:color="000000"/>
            </w:tcBorders>
          </w:tcPr>
          <w:p w14:paraId="120CAE6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0B8BD893" w14:textId="77777777" w:rsidR="00C747B1" w:rsidRPr="00C459A6" w:rsidRDefault="00C747B1" w:rsidP="00744680">
            <w:pPr>
              <w:pStyle w:val="BESEDILO"/>
              <w:spacing w:line="276" w:lineRule="auto"/>
              <w:rPr>
                <w:bCs/>
              </w:rPr>
            </w:pPr>
          </w:p>
        </w:tc>
      </w:tr>
      <w:tr w:rsidR="00C747B1" w:rsidRPr="00C459A6" w14:paraId="4395916C" w14:textId="77777777" w:rsidTr="00744680">
        <w:tc>
          <w:tcPr>
            <w:tcW w:w="3047" w:type="dxa"/>
            <w:tcBorders>
              <w:top w:val="single" w:sz="4" w:space="0" w:color="000000"/>
              <w:left w:val="single" w:sz="4" w:space="0" w:color="000000"/>
              <w:bottom w:val="single" w:sz="4" w:space="0" w:color="000000"/>
            </w:tcBorders>
          </w:tcPr>
          <w:p w14:paraId="176A3F5E"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620DB996" w14:textId="77777777" w:rsidR="00C747B1" w:rsidRPr="00C459A6" w:rsidRDefault="00C747B1" w:rsidP="00744680">
            <w:pPr>
              <w:pStyle w:val="BESEDILO"/>
              <w:spacing w:line="276" w:lineRule="auto"/>
              <w:rPr>
                <w:bCs/>
              </w:rPr>
            </w:pPr>
          </w:p>
        </w:tc>
      </w:tr>
      <w:tr w:rsidR="00C747B1" w:rsidRPr="00C459A6" w14:paraId="46EC923A" w14:textId="77777777" w:rsidTr="00744680">
        <w:tc>
          <w:tcPr>
            <w:tcW w:w="3047" w:type="dxa"/>
            <w:tcBorders>
              <w:top w:val="single" w:sz="4" w:space="0" w:color="000000"/>
              <w:left w:val="single" w:sz="4" w:space="0" w:color="000000"/>
              <w:bottom w:val="single" w:sz="4" w:space="0" w:color="000000"/>
            </w:tcBorders>
          </w:tcPr>
          <w:p w14:paraId="5BF8C595" w14:textId="77777777" w:rsidR="00C747B1" w:rsidRPr="00C459A6" w:rsidRDefault="00C747B1" w:rsidP="00744680">
            <w:pPr>
              <w:pStyle w:val="BESEDILO"/>
              <w:spacing w:line="276" w:lineRule="auto"/>
              <w:rPr>
                <w:bCs/>
              </w:rPr>
            </w:pPr>
            <w:r w:rsidRPr="00C459A6">
              <w:rPr>
                <w:bCs/>
              </w:rPr>
              <w:t>Tihi družbenik (ustrezno označi)</w:t>
            </w:r>
          </w:p>
          <w:p w14:paraId="71C0CDCD"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0CA4282A" w14:textId="77777777" w:rsidR="00C747B1" w:rsidRPr="00C459A6" w:rsidRDefault="00C747B1" w:rsidP="00744680">
            <w:pPr>
              <w:pStyle w:val="BESEDILO"/>
              <w:spacing w:line="276" w:lineRule="auto"/>
              <w:rPr>
                <w:bCs/>
              </w:rPr>
            </w:pPr>
          </w:p>
          <w:p w14:paraId="10A57BF2" w14:textId="77777777" w:rsidR="00C747B1" w:rsidRPr="00C459A6" w:rsidRDefault="00C747B1" w:rsidP="00744680">
            <w:pPr>
              <w:pStyle w:val="BESEDILO"/>
              <w:spacing w:line="276" w:lineRule="auto"/>
              <w:rPr>
                <w:bCs/>
              </w:rPr>
            </w:pPr>
            <w:r w:rsidRPr="00C459A6">
              <w:rPr>
                <w:bCs/>
              </w:rPr>
              <w:t>DA - NE</w:t>
            </w:r>
          </w:p>
          <w:p w14:paraId="3790BE98" w14:textId="77777777" w:rsidR="00C747B1" w:rsidRPr="00C459A6" w:rsidRDefault="00C747B1" w:rsidP="00744680">
            <w:pPr>
              <w:pStyle w:val="BESEDILO"/>
              <w:spacing w:line="276" w:lineRule="auto"/>
              <w:rPr>
                <w:bCs/>
              </w:rPr>
            </w:pPr>
          </w:p>
        </w:tc>
      </w:tr>
    </w:tbl>
    <w:p w14:paraId="7CB2A012" w14:textId="77777777" w:rsidR="00C747B1" w:rsidRPr="00C459A6" w:rsidRDefault="00C747B1" w:rsidP="00C747B1">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5D78BA4F" w14:textId="77777777" w:rsidTr="00744680">
        <w:tc>
          <w:tcPr>
            <w:tcW w:w="3047" w:type="dxa"/>
            <w:tcBorders>
              <w:top w:val="single" w:sz="4" w:space="0" w:color="000000"/>
              <w:left w:val="single" w:sz="4" w:space="0" w:color="000000"/>
              <w:bottom w:val="single" w:sz="4" w:space="0" w:color="000000"/>
            </w:tcBorders>
          </w:tcPr>
          <w:p w14:paraId="6BB3CD0B" w14:textId="77777777" w:rsidR="00C747B1" w:rsidRPr="00C459A6" w:rsidRDefault="00C747B1" w:rsidP="00744680">
            <w:pPr>
              <w:pStyle w:val="BESEDILO"/>
              <w:spacing w:line="276" w:lineRule="auto"/>
              <w:rPr>
                <w:bCs/>
              </w:rPr>
            </w:pPr>
            <w:r w:rsidRPr="00C459A6">
              <w:t>Ime in priimek fizične osebe (2):</w:t>
            </w:r>
          </w:p>
        </w:tc>
        <w:tc>
          <w:tcPr>
            <w:tcW w:w="6166" w:type="dxa"/>
            <w:tcBorders>
              <w:top w:val="single" w:sz="4" w:space="0" w:color="000000"/>
              <w:bottom w:val="single" w:sz="4" w:space="0" w:color="000000"/>
              <w:right w:val="single" w:sz="4" w:space="0" w:color="000000"/>
            </w:tcBorders>
          </w:tcPr>
          <w:p w14:paraId="6BCE1E99" w14:textId="77777777" w:rsidR="00C747B1" w:rsidRPr="00C459A6" w:rsidRDefault="00C747B1" w:rsidP="00744680">
            <w:pPr>
              <w:pStyle w:val="BESEDILO"/>
              <w:spacing w:line="276" w:lineRule="auto"/>
              <w:rPr>
                <w:b/>
                <w:bCs/>
              </w:rPr>
            </w:pPr>
          </w:p>
        </w:tc>
      </w:tr>
      <w:tr w:rsidR="00C747B1" w:rsidRPr="00C459A6" w14:paraId="16954BA1" w14:textId="77777777" w:rsidTr="00744680">
        <w:tc>
          <w:tcPr>
            <w:tcW w:w="3047" w:type="dxa"/>
            <w:tcBorders>
              <w:top w:val="single" w:sz="4" w:space="0" w:color="000000"/>
              <w:left w:val="single" w:sz="4" w:space="0" w:color="000000"/>
              <w:bottom w:val="single" w:sz="4" w:space="0" w:color="000000"/>
            </w:tcBorders>
          </w:tcPr>
          <w:p w14:paraId="7B9043BC"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688377BC" w14:textId="77777777" w:rsidR="00C747B1" w:rsidRPr="00C459A6" w:rsidRDefault="00C747B1" w:rsidP="00744680">
            <w:pPr>
              <w:pStyle w:val="BESEDILO"/>
              <w:spacing w:line="276" w:lineRule="auto"/>
              <w:rPr>
                <w:bCs/>
              </w:rPr>
            </w:pPr>
          </w:p>
        </w:tc>
      </w:tr>
      <w:tr w:rsidR="00C747B1" w:rsidRPr="00C459A6" w14:paraId="038FB5C0" w14:textId="77777777" w:rsidTr="00744680">
        <w:tc>
          <w:tcPr>
            <w:tcW w:w="3047" w:type="dxa"/>
            <w:tcBorders>
              <w:top w:val="single" w:sz="4" w:space="0" w:color="000000"/>
              <w:left w:val="single" w:sz="4" w:space="0" w:color="000000"/>
              <w:bottom w:val="single" w:sz="4" w:space="0" w:color="000000"/>
            </w:tcBorders>
          </w:tcPr>
          <w:p w14:paraId="78831B47"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58BA710C" w14:textId="77777777" w:rsidR="00C747B1" w:rsidRPr="00C459A6" w:rsidRDefault="00C747B1" w:rsidP="00744680">
            <w:pPr>
              <w:pStyle w:val="BESEDILO"/>
              <w:spacing w:line="276" w:lineRule="auto"/>
              <w:rPr>
                <w:bCs/>
              </w:rPr>
            </w:pPr>
          </w:p>
        </w:tc>
      </w:tr>
      <w:tr w:rsidR="00C747B1" w:rsidRPr="00C459A6" w14:paraId="02FBBAE2" w14:textId="77777777" w:rsidTr="00744680">
        <w:tc>
          <w:tcPr>
            <w:tcW w:w="3047" w:type="dxa"/>
            <w:tcBorders>
              <w:top w:val="single" w:sz="4" w:space="0" w:color="000000"/>
              <w:left w:val="single" w:sz="4" w:space="0" w:color="000000"/>
              <w:bottom w:val="single" w:sz="4" w:space="0" w:color="000000"/>
            </w:tcBorders>
          </w:tcPr>
          <w:p w14:paraId="3B3C38CD" w14:textId="77777777" w:rsidR="00C747B1" w:rsidRPr="00C459A6" w:rsidRDefault="00C747B1" w:rsidP="00744680">
            <w:pPr>
              <w:pStyle w:val="BESEDILO"/>
              <w:spacing w:line="276" w:lineRule="auto"/>
              <w:rPr>
                <w:bCs/>
              </w:rPr>
            </w:pPr>
            <w:r w:rsidRPr="00C459A6">
              <w:rPr>
                <w:bCs/>
              </w:rPr>
              <w:t>Tihi družbenik (DA – NE)</w:t>
            </w:r>
          </w:p>
          <w:p w14:paraId="105BF734"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33273A7E" w14:textId="77777777" w:rsidR="00C747B1" w:rsidRPr="00C459A6" w:rsidRDefault="00C747B1" w:rsidP="00744680">
            <w:pPr>
              <w:pStyle w:val="BESEDILO"/>
              <w:spacing w:line="276" w:lineRule="auto"/>
              <w:rPr>
                <w:bCs/>
              </w:rPr>
            </w:pPr>
          </w:p>
        </w:tc>
      </w:tr>
    </w:tbl>
    <w:p w14:paraId="0E3D320B" w14:textId="77777777" w:rsidR="00C747B1" w:rsidRPr="00C459A6" w:rsidRDefault="00C747B1" w:rsidP="00C747B1">
      <w:pPr>
        <w:pStyle w:val="BESEDILO"/>
      </w:pPr>
      <w:r w:rsidRPr="00C459A6">
        <w:t xml:space="preserve"> (ustrezno nadaljujte seznam)</w:t>
      </w:r>
    </w:p>
    <w:p w14:paraId="5CB57D7A" w14:textId="77777777" w:rsidR="00C747B1" w:rsidRPr="00C459A6" w:rsidRDefault="00C747B1" w:rsidP="00C747B1">
      <w:pPr>
        <w:pStyle w:val="BESEDILO"/>
      </w:pPr>
    </w:p>
    <w:p w14:paraId="399BABFB" w14:textId="77777777" w:rsidR="00C747B1" w:rsidRPr="00C459A6" w:rsidRDefault="00C747B1" w:rsidP="00D70FC6">
      <w:pPr>
        <w:pStyle w:val="BESEDILO"/>
        <w:numPr>
          <w:ilvl w:val="0"/>
          <w:numId w:val="25"/>
        </w:numPr>
        <w:suppressAutoHyphens/>
        <w:rPr>
          <w:b/>
        </w:rPr>
      </w:pPr>
      <w:r w:rsidRPr="00C459A6">
        <w:rPr>
          <w:b/>
        </w:rPr>
        <w:t>PODATKI O UDELEŽBI PRAVNIH OSEB V LASTNIŠTVU PONUDNIKA (VKLJUČNO S TIHIMI DRUŽBENIKI)</w:t>
      </w:r>
    </w:p>
    <w:p w14:paraId="24217CEC" w14:textId="77777777" w:rsidR="00C747B1" w:rsidRPr="00C459A6" w:rsidRDefault="00C747B1" w:rsidP="00C747B1">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661EE5CA" w14:textId="77777777" w:rsidTr="00744680">
        <w:tc>
          <w:tcPr>
            <w:tcW w:w="3047" w:type="dxa"/>
            <w:tcBorders>
              <w:top w:val="single" w:sz="4" w:space="0" w:color="000000"/>
              <w:left w:val="single" w:sz="4" w:space="0" w:color="000000"/>
              <w:bottom w:val="single" w:sz="4" w:space="0" w:color="000000"/>
            </w:tcBorders>
          </w:tcPr>
          <w:p w14:paraId="33C2412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3E4B3437" w14:textId="77777777" w:rsidR="00C747B1" w:rsidRPr="00C459A6" w:rsidRDefault="00C747B1" w:rsidP="00744680">
            <w:pPr>
              <w:pStyle w:val="BESEDILO"/>
              <w:spacing w:line="276" w:lineRule="auto"/>
              <w:rPr>
                <w:b/>
                <w:bCs/>
              </w:rPr>
            </w:pPr>
          </w:p>
        </w:tc>
      </w:tr>
      <w:tr w:rsidR="00C747B1" w:rsidRPr="00C459A6" w14:paraId="25F61B17" w14:textId="77777777" w:rsidTr="00744680">
        <w:tc>
          <w:tcPr>
            <w:tcW w:w="3047" w:type="dxa"/>
            <w:tcBorders>
              <w:top w:val="single" w:sz="4" w:space="0" w:color="000000"/>
              <w:left w:val="single" w:sz="4" w:space="0" w:color="000000"/>
              <w:bottom w:val="single" w:sz="4" w:space="0" w:color="000000"/>
            </w:tcBorders>
          </w:tcPr>
          <w:p w14:paraId="4A625EFB"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3AE2B2E7" w14:textId="77777777" w:rsidR="00C747B1" w:rsidRPr="00C459A6" w:rsidRDefault="00C747B1" w:rsidP="00744680">
            <w:pPr>
              <w:pStyle w:val="BESEDILO"/>
              <w:spacing w:line="276" w:lineRule="auto"/>
              <w:rPr>
                <w:bCs/>
              </w:rPr>
            </w:pPr>
          </w:p>
        </w:tc>
      </w:tr>
      <w:tr w:rsidR="00C747B1" w:rsidRPr="00C459A6" w14:paraId="23B99258" w14:textId="77777777" w:rsidTr="00744680">
        <w:tc>
          <w:tcPr>
            <w:tcW w:w="3047" w:type="dxa"/>
            <w:tcBorders>
              <w:top w:val="single" w:sz="4" w:space="0" w:color="000000"/>
              <w:left w:val="single" w:sz="4" w:space="0" w:color="000000"/>
              <w:bottom w:val="single" w:sz="4" w:space="0" w:color="000000"/>
            </w:tcBorders>
          </w:tcPr>
          <w:p w14:paraId="6D7A0CA8"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7E4477EC" w14:textId="77777777" w:rsidR="00C747B1" w:rsidRPr="00C459A6" w:rsidRDefault="00C747B1" w:rsidP="00744680">
            <w:pPr>
              <w:pStyle w:val="BESEDILO"/>
              <w:spacing w:line="276" w:lineRule="auto"/>
              <w:rPr>
                <w:bCs/>
              </w:rPr>
            </w:pPr>
          </w:p>
        </w:tc>
      </w:tr>
      <w:tr w:rsidR="00C747B1" w:rsidRPr="00C459A6" w14:paraId="22239056" w14:textId="77777777" w:rsidTr="00744680">
        <w:tc>
          <w:tcPr>
            <w:tcW w:w="3047" w:type="dxa"/>
            <w:tcBorders>
              <w:top w:val="single" w:sz="4" w:space="0" w:color="000000"/>
              <w:left w:val="single" w:sz="4" w:space="0" w:color="000000"/>
              <w:bottom w:val="single" w:sz="4" w:space="0" w:color="000000"/>
            </w:tcBorders>
          </w:tcPr>
          <w:p w14:paraId="21300C51"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B554ACE" w14:textId="77777777" w:rsidR="00C747B1" w:rsidRPr="00C459A6" w:rsidRDefault="00C747B1" w:rsidP="00744680">
            <w:pPr>
              <w:pStyle w:val="BESEDILO"/>
              <w:spacing w:line="276" w:lineRule="auto"/>
              <w:rPr>
                <w:bCs/>
              </w:rPr>
            </w:pPr>
          </w:p>
        </w:tc>
      </w:tr>
      <w:tr w:rsidR="00C747B1" w:rsidRPr="00C459A6" w14:paraId="232A2D00" w14:textId="77777777" w:rsidTr="00744680">
        <w:tc>
          <w:tcPr>
            <w:tcW w:w="3047" w:type="dxa"/>
            <w:tcBorders>
              <w:top w:val="single" w:sz="4" w:space="0" w:color="000000"/>
              <w:left w:val="single" w:sz="4" w:space="0" w:color="000000"/>
              <w:bottom w:val="single" w:sz="4" w:space="0" w:color="000000"/>
            </w:tcBorders>
          </w:tcPr>
          <w:p w14:paraId="4965025E" w14:textId="77777777" w:rsidR="00C747B1" w:rsidRPr="00C459A6" w:rsidRDefault="00C747B1" w:rsidP="00744680">
            <w:pPr>
              <w:pStyle w:val="BESEDILO"/>
              <w:spacing w:line="276" w:lineRule="auto"/>
              <w:rPr>
                <w:bCs/>
              </w:rPr>
            </w:pPr>
            <w:r w:rsidRPr="00C459A6">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4318A2CB" w14:textId="77777777" w:rsidR="00C747B1" w:rsidRPr="00C459A6" w:rsidRDefault="00C747B1" w:rsidP="00744680">
            <w:pPr>
              <w:pStyle w:val="BESEDILO"/>
              <w:spacing w:line="276" w:lineRule="auto"/>
              <w:jc w:val="center"/>
              <w:rPr>
                <w:bCs/>
              </w:rPr>
            </w:pPr>
            <w:r w:rsidRPr="00C459A6">
              <w:rPr>
                <w:bCs/>
              </w:rPr>
              <w:t>DA - NE</w:t>
            </w:r>
          </w:p>
        </w:tc>
      </w:tr>
    </w:tbl>
    <w:p w14:paraId="240D1804" w14:textId="77777777" w:rsidR="00C747B1" w:rsidRPr="00C459A6" w:rsidRDefault="00C747B1" w:rsidP="00C747B1">
      <w:pPr>
        <w:pStyle w:val="BESEDILO"/>
        <w:rPr>
          <w:b/>
          <w:bCs/>
        </w:rPr>
      </w:pPr>
    </w:p>
    <w:p w14:paraId="255F2214" w14:textId="77777777" w:rsidR="00C747B1" w:rsidRPr="00C459A6" w:rsidRDefault="00C747B1" w:rsidP="00C747B1">
      <w:pPr>
        <w:pStyle w:val="BESEDILO"/>
        <w:spacing w:line="276" w:lineRule="auto"/>
      </w:pPr>
      <w:r w:rsidRPr="00C459A6">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C747B1" w:rsidRPr="00C459A6" w14:paraId="08022321"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4DAB1DD3" w14:textId="77777777" w:rsidR="00C747B1" w:rsidRPr="00C459A6" w:rsidRDefault="00C747B1" w:rsidP="00744680">
            <w:pPr>
              <w:pStyle w:val="BESEDILO"/>
              <w:spacing w:line="276" w:lineRule="auto"/>
              <w:rPr>
                <w:bCs/>
              </w:rPr>
            </w:pPr>
            <w:r w:rsidRPr="00C459A6">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8A40936" w14:textId="77777777" w:rsidR="00C747B1" w:rsidRPr="00C459A6" w:rsidRDefault="00C747B1" w:rsidP="00744680">
            <w:pPr>
              <w:pStyle w:val="BESEDILO"/>
              <w:spacing w:line="276" w:lineRule="auto"/>
              <w:rPr>
                <w:b/>
                <w:bCs/>
              </w:rPr>
            </w:pPr>
          </w:p>
        </w:tc>
      </w:tr>
      <w:tr w:rsidR="00C747B1" w:rsidRPr="00C459A6" w14:paraId="4449DF9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550A598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0919F7F3" w14:textId="77777777" w:rsidR="00C747B1" w:rsidRPr="00C459A6" w:rsidRDefault="00C747B1" w:rsidP="00744680">
            <w:pPr>
              <w:pStyle w:val="BESEDILO"/>
              <w:spacing w:line="276" w:lineRule="auto"/>
              <w:rPr>
                <w:bCs/>
              </w:rPr>
            </w:pPr>
          </w:p>
        </w:tc>
      </w:tr>
      <w:tr w:rsidR="00C747B1" w:rsidRPr="00C459A6" w14:paraId="3C28C1D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6112CA04"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28DCDD76" w14:textId="77777777" w:rsidR="00C747B1" w:rsidRPr="00C459A6" w:rsidRDefault="00C747B1" w:rsidP="00744680">
            <w:pPr>
              <w:pStyle w:val="BESEDILO"/>
              <w:spacing w:line="276" w:lineRule="auto"/>
              <w:rPr>
                <w:bCs/>
              </w:rPr>
            </w:pPr>
          </w:p>
        </w:tc>
      </w:tr>
      <w:tr w:rsidR="00C747B1" w:rsidRPr="00C459A6" w14:paraId="35F5133F"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02A079D9" w14:textId="77777777" w:rsidR="00C747B1" w:rsidRPr="00C459A6" w:rsidRDefault="00C747B1" w:rsidP="00744680">
            <w:pPr>
              <w:pStyle w:val="BESEDILO"/>
              <w:spacing w:line="276" w:lineRule="auto"/>
              <w:rPr>
                <w:bCs/>
              </w:rPr>
            </w:pPr>
            <w:r w:rsidRPr="00C459A6">
              <w:rPr>
                <w:bCs/>
              </w:rPr>
              <w:t>Tihi družbenik (DA – NE)</w:t>
            </w:r>
          </w:p>
          <w:p w14:paraId="616F242A"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7FCB5126" w14:textId="77777777" w:rsidR="00C747B1" w:rsidRPr="00C459A6" w:rsidRDefault="00C747B1" w:rsidP="00744680">
            <w:pPr>
              <w:pStyle w:val="BESEDILO"/>
              <w:spacing w:line="276" w:lineRule="auto"/>
              <w:rPr>
                <w:bCs/>
              </w:rPr>
            </w:pPr>
          </w:p>
        </w:tc>
      </w:tr>
    </w:tbl>
    <w:p w14:paraId="15F015DB" w14:textId="77777777" w:rsidR="00C747B1" w:rsidRPr="00C459A6" w:rsidRDefault="00C747B1" w:rsidP="00C747B1">
      <w:pPr>
        <w:pStyle w:val="BESEDILO"/>
      </w:pPr>
    </w:p>
    <w:p w14:paraId="36832E5A" w14:textId="77777777" w:rsidR="00C747B1" w:rsidRPr="00C459A6" w:rsidRDefault="00C747B1" w:rsidP="00C747B1">
      <w:pPr>
        <w:pStyle w:val="BESEDILO"/>
      </w:pPr>
      <w:r w:rsidRPr="00C459A6">
        <w:t>(ustrezno nadaljujte seznam)</w:t>
      </w:r>
    </w:p>
    <w:p w14:paraId="61960A96" w14:textId="77777777" w:rsidR="00C747B1" w:rsidRPr="00C459A6" w:rsidRDefault="00C747B1" w:rsidP="00C747B1">
      <w:pPr>
        <w:pStyle w:val="BESEDILO"/>
      </w:pPr>
    </w:p>
    <w:p w14:paraId="5420F8CE" w14:textId="7F62EE13" w:rsidR="00C747B1" w:rsidRPr="00C459A6" w:rsidRDefault="00C747B1" w:rsidP="00C747B1">
      <w:pPr>
        <w:jc w:val="left"/>
        <w:rPr>
          <w:b/>
          <w:noProof w:val="0"/>
          <w:kern w:val="2"/>
          <w:szCs w:val="20"/>
        </w:rPr>
      </w:pPr>
    </w:p>
    <w:p w14:paraId="0FF5C849" w14:textId="77777777" w:rsidR="00C747B1" w:rsidRPr="00C459A6" w:rsidRDefault="00C747B1" w:rsidP="00D70FC6">
      <w:pPr>
        <w:pStyle w:val="BESEDILO"/>
        <w:numPr>
          <w:ilvl w:val="0"/>
          <w:numId w:val="25"/>
        </w:numPr>
        <w:suppressAutoHyphens/>
        <w:rPr>
          <w:b/>
        </w:rPr>
      </w:pPr>
      <w:r w:rsidRPr="00C459A6">
        <w:rPr>
          <w:b/>
        </w:rPr>
        <w:t>PODATKI O POVEZANIH DRUŽBAH</w:t>
      </w:r>
    </w:p>
    <w:p w14:paraId="63115D01" w14:textId="77777777" w:rsidR="00C747B1" w:rsidRPr="00C459A6" w:rsidRDefault="00C747B1" w:rsidP="00C747B1">
      <w:pPr>
        <w:pStyle w:val="BESEDILO"/>
      </w:pPr>
    </w:p>
    <w:tbl>
      <w:tblPr>
        <w:tblW w:w="9214" w:type="dxa"/>
        <w:tblInd w:w="108" w:type="dxa"/>
        <w:tblLayout w:type="fixed"/>
        <w:tblLook w:val="01E0" w:firstRow="1" w:lastRow="1" w:firstColumn="1" w:lastColumn="1" w:noHBand="0" w:noVBand="0"/>
      </w:tblPr>
      <w:tblGrid>
        <w:gridCol w:w="3047"/>
        <w:gridCol w:w="6167"/>
      </w:tblGrid>
      <w:tr w:rsidR="00C747B1" w:rsidRPr="00C459A6" w14:paraId="4CBB0D9C" w14:textId="77777777" w:rsidTr="00744680">
        <w:tc>
          <w:tcPr>
            <w:tcW w:w="3047" w:type="dxa"/>
            <w:tcBorders>
              <w:top w:val="single" w:sz="4" w:space="0" w:color="000000"/>
              <w:left w:val="single" w:sz="4" w:space="0" w:color="000000"/>
              <w:bottom w:val="single" w:sz="4" w:space="0" w:color="000000"/>
            </w:tcBorders>
          </w:tcPr>
          <w:p w14:paraId="2C29C9F4"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5A356045" w14:textId="77777777" w:rsidR="00C747B1" w:rsidRPr="00C459A6" w:rsidRDefault="00C747B1" w:rsidP="00744680">
            <w:pPr>
              <w:pStyle w:val="BESEDILO"/>
              <w:spacing w:line="276" w:lineRule="auto"/>
              <w:rPr>
                <w:b/>
                <w:bCs/>
              </w:rPr>
            </w:pPr>
          </w:p>
        </w:tc>
      </w:tr>
      <w:tr w:rsidR="00C747B1" w:rsidRPr="00C459A6" w14:paraId="39240736" w14:textId="77777777" w:rsidTr="00744680">
        <w:tc>
          <w:tcPr>
            <w:tcW w:w="3047" w:type="dxa"/>
            <w:tcBorders>
              <w:top w:val="single" w:sz="4" w:space="0" w:color="000000"/>
              <w:left w:val="single" w:sz="4" w:space="0" w:color="000000"/>
              <w:bottom w:val="single" w:sz="4" w:space="0" w:color="000000"/>
            </w:tcBorders>
          </w:tcPr>
          <w:p w14:paraId="3F05EBA5"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612DE7D7" w14:textId="77777777" w:rsidR="00C747B1" w:rsidRPr="00C459A6" w:rsidRDefault="00C747B1" w:rsidP="00744680">
            <w:pPr>
              <w:pStyle w:val="BESEDILO"/>
              <w:spacing w:line="276" w:lineRule="auto"/>
              <w:rPr>
                <w:bCs/>
              </w:rPr>
            </w:pPr>
          </w:p>
        </w:tc>
      </w:tr>
      <w:tr w:rsidR="00C747B1" w:rsidRPr="00C459A6" w14:paraId="28CB281C" w14:textId="77777777" w:rsidTr="00744680">
        <w:tc>
          <w:tcPr>
            <w:tcW w:w="3047" w:type="dxa"/>
            <w:tcBorders>
              <w:top w:val="single" w:sz="4" w:space="0" w:color="000000"/>
              <w:left w:val="single" w:sz="4" w:space="0" w:color="000000"/>
              <w:bottom w:val="single" w:sz="4" w:space="0" w:color="000000"/>
            </w:tcBorders>
          </w:tcPr>
          <w:p w14:paraId="36356FDF"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3B117BE7" w14:textId="77777777" w:rsidR="00C747B1" w:rsidRPr="00C459A6" w:rsidRDefault="00C747B1" w:rsidP="00744680">
            <w:pPr>
              <w:pStyle w:val="BESEDILO"/>
              <w:spacing w:line="276" w:lineRule="auto"/>
              <w:rPr>
                <w:bCs/>
              </w:rPr>
            </w:pPr>
          </w:p>
        </w:tc>
      </w:tr>
      <w:tr w:rsidR="00C747B1" w:rsidRPr="00C459A6" w14:paraId="1DB0310B" w14:textId="77777777" w:rsidTr="00744680">
        <w:tc>
          <w:tcPr>
            <w:tcW w:w="3047" w:type="dxa"/>
            <w:tcBorders>
              <w:top w:val="single" w:sz="4" w:space="0" w:color="000000"/>
            </w:tcBorders>
          </w:tcPr>
          <w:p w14:paraId="14CE6FD3" w14:textId="77777777" w:rsidR="00C747B1" w:rsidRPr="00C459A6" w:rsidRDefault="00C747B1" w:rsidP="00744680">
            <w:pPr>
              <w:pStyle w:val="BESEDILO"/>
              <w:spacing w:line="276" w:lineRule="auto"/>
              <w:rPr>
                <w:bCs/>
              </w:rPr>
            </w:pPr>
          </w:p>
        </w:tc>
        <w:tc>
          <w:tcPr>
            <w:tcW w:w="6166" w:type="dxa"/>
            <w:tcBorders>
              <w:top w:val="single" w:sz="4" w:space="0" w:color="000000"/>
            </w:tcBorders>
          </w:tcPr>
          <w:p w14:paraId="4EA4A73A" w14:textId="77777777" w:rsidR="00C747B1" w:rsidRPr="00C459A6" w:rsidRDefault="00C747B1" w:rsidP="00744680">
            <w:pPr>
              <w:pStyle w:val="BESEDILO"/>
              <w:spacing w:line="276" w:lineRule="auto"/>
              <w:rPr>
                <w:bCs/>
              </w:rPr>
            </w:pPr>
          </w:p>
        </w:tc>
      </w:tr>
    </w:tbl>
    <w:p w14:paraId="0B5625BA" w14:textId="77777777" w:rsidR="00C747B1" w:rsidRPr="00C459A6" w:rsidRDefault="00C747B1" w:rsidP="00C747B1">
      <w:pPr>
        <w:pStyle w:val="BESEDILO"/>
        <w:spacing w:line="276" w:lineRule="auto"/>
        <w:rPr>
          <w:b/>
        </w:rPr>
      </w:pPr>
      <w:r w:rsidRPr="00C459A6">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C747B1" w:rsidRPr="00C459A6" w14:paraId="1DAA61F1" w14:textId="77777777" w:rsidTr="00744680">
        <w:tc>
          <w:tcPr>
            <w:tcW w:w="3047" w:type="dxa"/>
            <w:tcBorders>
              <w:top w:val="single" w:sz="4" w:space="0" w:color="000000"/>
              <w:left w:val="single" w:sz="4" w:space="0" w:color="000000"/>
              <w:bottom w:val="single" w:sz="4" w:space="0" w:color="000000"/>
            </w:tcBorders>
          </w:tcPr>
          <w:p w14:paraId="02F202E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1966F3F9" w14:textId="77777777" w:rsidR="00C747B1" w:rsidRPr="00C459A6" w:rsidRDefault="00C747B1" w:rsidP="00744680">
            <w:pPr>
              <w:pStyle w:val="BESEDILO"/>
              <w:spacing w:line="276" w:lineRule="auto"/>
              <w:rPr>
                <w:b/>
                <w:bCs/>
              </w:rPr>
            </w:pPr>
          </w:p>
        </w:tc>
      </w:tr>
      <w:tr w:rsidR="00C747B1" w:rsidRPr="00C459A6" w14:paraId="1EFD94F4" w14:textId="77777777" w:rsidTr="00744680">
        <w:tc>
          <w:tcPr>
            <w:tcW w:w="3047" w:type="dxa"/>
            <w:tcBorders>
              <w:top w:val="single" w:sz="4" w:space="0" w:color="000000"/>
              <w:left w:val="single" w:sz="4" w:space="0" w:color="000000"/>
              <w:bottom w:val="single" w:sz="4" w:space="0" w:color="000000"/>
            </w:tcBorders>
          </w:tcPr>
          <w:p w14:paraId="2C7C13CC"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2F104A42" w14:textId="77777777" w:rsidR="00C747B1" w:rsidRPr="00C459A6" w:rsidRDefault="00C747B1" w:rsidP="00744680">
            <w:pPr>
              <w:pStyle w:val="BESEDILO"/>
              <w:spacing w:line="276" w:lineRule="auto"/>
              <w:rPr>
                <w:bCs/>
              </w:rPr>
            </w:pPr>
          </w:p>
        </w:tc>
      </w:tr>
      <w:tr w:rsidR="00C747B1" w:rsidRPr="00C459A6" w14:paraId="3D063548" w14:textId="77777777" w:rsidTr="00744680">
        <w:tc>
          <w:tcPr>
            <w:tcW w:w="3047" w:type="dxa"/>
            <w:tcBorders>
              <w:top w:val="single" w:sz="4" w:space="0" w:color="000000"/>
              <w:left w:val="single" w:sz="4" w:space="0" w:color="000000"/>
              <w:bottom w:val="single" w:sz="4" w:space="0" w:color="000000"/>
            </w:tcBorders>
          </w:tcPr>
          <w:p w14:paraId="0148195B"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6015AD3" w14:textId="77777777" w:rsidR="00C747B1" w:rsidRPr="00C459A6" w:rsidRDefault="00C747B1" w:rsidP="00744680">
            <w:pPr>
              <w:pStyle w:val="BESEDILO"/>
              <w:spacing w:line="276" w:lineRule="auto"/>
              <w:rPr>
                <w:bCs/>
              </w:rPr>
            </w:pPr>
          </w:p>
        </w:tc>
      </w:tr>
      <w:tr w:rsidR="00C747B1" w:rsidRPr="00C459A6" w14:paraId="095AE689" w14:textId="77777777" w:rsidTr="00744680">
        <w:tc>
          <w:tcPr>
            <w:tcW w:w="3047" w:type="dxa"/>
            <w:tcBorders>
              <w:top w:val="single" w:sz="4" w:space="0" w:color="000000"/>
              <w:left w:val="single" w:sz="4" w:space="0" w:color="000000"/>
              <w:bottom w:val="single" w:sz="4" w:space="0" w:color="000000"/>
            </w:tcBorders>
          </w:tcPr>
          <w:p w14:paraId="3236EE4A" w14:textId="77777777" w:rsidR="00C747B1" w:rsidRPr="00C459A6" w:rsidRDefault="00C747B1" w:rsidP="00744680">
            <w:pPr>
              <w:pStyle w:val="BESEDILO"/>
              <w:spacing w:line="276" w:lineRule="auto"/>
              <w:rPr>
                <w:b/>
                <w:bCs/>
              </w:rPr>
            </w:pPr>
            <w:r w:rsidRPr="00C459A6">
              <w:rPr>
                <w:b/>
                <w:bCs/>
              </w:rPr>
              <w:t>povezana na način:</w:t>
            </w:r>
          </w:p>
        </w:tc>
        <w:tc>
          <w:tcPr>
            <w:tcW w:w="6166" w:type="dxa"/>
            <w:tcBorders>
              <w:top w:val="single" w:sz="4" w:space="0" w:color="000000"/>
              <w:bottom w:val="single" w:sz="4" w:space="0" w:color="000000"/>
              <w:right w:val="single" w:sz="4" w:space="0" w:color="000000"/>
            </w:tcBorders>
          </w:tcPr>
          <w:p w14:paraId="00604C47" w14:textId="77777777" w:rsidR="00C747B1" w:rsidRPr="00C459A6" w:rsidRDefault="00C747B1" w:rsidP="00744680">
            <w:pPr>
              <w:pStyle w:val="BESEDILO"/>
              <w:spacing w:line="276" w:lineRule="auto"/>
              <w:rPr>
                <w:bCs/>
              </w:rPr>
            </w:pPr>
          </w:p>
        </w:tc>
      </w:tr>
    </w:tbl>
    <w:p w14:paraId="7F4AC5B9" w14:textId="77777777" w:rsidR="00C747B1" w:rsidRPr="00C459A6" w:rsidRDefault="00C747B1" w:rsidP="00C747B1">
      <w:pPr>
        <w:pStyle w:val="BESEDILO"/>
      </w:pPr>
    </w:p>
    <w:p w14:paraId="72903C03" w14:textId="77777777" w:rsidR="00C747B1" w:rsidRPr="00C459A6" w:rsidRDefault="00C747B1" w:rsidP="00C747B1">
      <w:pPr>
        <w:pStyle w:val="BESEDILO"/>
      </w:pPr>
      <w:r w:rsidRPr="00C459A6">
        <w:t>(ustrezno nadaljujte seznam)</w:t>
      </w:r>
    </w:p>
    <w:p w14:paraId="08F4E8C0" w14:textId="77777777" w:rsidR="00C747B1" w:rsidRPr="00C459A6" w:rsidRDefault="00C747B1" w:rsidP="00C747B1">
      <w:pPr>
        <w:pStyle w:val="BESEDILO"/>
      </w:pPr>
    </w:p>
    <w:p w14:paraId="3691C7AC" w14:textId="77777777" w:rsidR="00C747B1" w:rsidRPr="00C459A6" w:rsidRDefault="00C747B1" w:rsidP="00C747B1">
      <w:pPr>
        <w:pStyle w:val="BESEDILO"/>
      </w:pPr>
      <w:r w:rsidRPr="00C459A6">
        <w:t>Izjavljam, da sem kot fizične osebe – udeležence v lastništvu ponudnika navedel:</w:t>
      </w:r>
    </w:p>
    <w:p w14:paraId="11A5D4A0" w14:textId="77777777" w:rsidR="00C747B1" w:rsidRPr="00C459A6" w:rsidRDefault="00C747B1" w:rsidP="00D70FC6">
      <w:pPr>
        <w:pStyle w:val="BESEDILO"/>
        <w:numPr>
          <w:ilvl w:val="0"/>
          <w:numId w:val="26"/>
        </w:numPr>
        <w:suppressAutoHyphens/>
        <w:spacing w:line="276" w:lineRule="auto"/>
      </w:pPr>
      <w:r w:rsidRPr="00C459A6">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1DAA803" w14:textId="77777777" w:rsidR="00C747B1" w:rsidRPr="00C459A6" w:rsidRDefault="00C747B1" w:rsidP="00D70FC6">
      <w:pPr>
        <w:pStyle w:val="BESEDILO"/>
        <w:numPr>
          <w:ilvl w:val="0"/>
          <w:numId w:val="26"/>
        </w:numPr>
        <w:suppressAutoHyphens/>
        <w:spacing w:line="276" w:lineRule="auto"/>
      </w:pPr>
      <w:r w:rsidRPr="00C459A6">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6C432B" w14:textId="77777777" w:rsidR="00C747B1" w:rsidRPr="00C459A6" w:rsidRDefault="00C747B1" w:rsidP="00C747B1">
      <w:pPr>
        <w:pStyle w:val="BESEDILO"/>
        <w:spacing w:line="276" w:lineRule="auto"/>
      </w:pPr>
    </w:p>
    <w:p w14:paraId="4059BEC9" w14:textId="77777777" w:rsidR="00C747B1" w:rsidRPr="00C459A6" w:rsidRDefault="00C747B1" w:rsidP="00C747B1">
      <w:pPr>
        <w:pStyle w:val="BESEDILO"/>
        <w:spacing w:line="276" w:lineRule="auto"/>
      </w:pPr>
      <w:r w:rsidRPr="00C459A6">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F8E9A7" w14:textId="77777777" w:rsidR="00C747B1" w:rsidRPr="00C459A6" w:rsidRDefault="00C747B1" w:rsidP="00C747B1">
      <w:pPr>
        <w:pStyle w:val="BESEDILO"/>
        <w:spacing w:line="276" w:lineRule="auto"/>
      </w:pPr>
    </w:p>
    <w:p w14:paraId="61289431" w14:textId="77777777" w:rsidR="00C747B1" w:rsidRPr="00C459A6" w:rsidRDefault="00C747B1" w:rsidP="00C747B1">
      <w:pPr>
        <w:tabs>
          <w:tab w:val="center" w:pos="7020"/>
        </w:tabs>
        <w:spacing w:line="276" w:lineRule="auto"/>
        <w:rPr>
          <w:rFonts w:cs="Arial"/>
          <w:noProof w:val="0"/>
          <w:lang w:eastAsia="ar-SA"/>
        </w:rPr>
      </w:pPr>
      <w:r w:rsidRPr="00C459A6">
        <w:rPr>
          <w:rFonts w:cs="Arial"/>
          <w:noProof w:val="0"/>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CCA048C" w14:textId="77777777" w:rsidR="00C747B1" w:rsidRPr="00C459A6" w:rsidRDefault="00C747B1" w:rsidP="00C747B1">
      <w:pPr>
        <w:pStyle w:val="BESEDILO"/>
        <w:spacing w:line="276" w:lineRule="auto"/>
      </w:pPr>
    </w:p>
    <w:p w14:paraId="1D1D6C84" w14:textId="77777777" w:rsidR="00C747B1" w:rsidRPr="00C459A6" w:rsidRDefault="00C747B1" w:rsidP="00C747B1">
      <w:pPr>
        <w:pStyle w:val="BESEDILO"/>
        <w:spacing w:line="276" w:lineRule="auto"/>
      </w:pPr>
      <w:r w:rsidRPr="00C459A6">
        <w:t>S podpisom te izjave jamčim za točnost in resničnost podatkov ter se zavedam, da je pogodba v primeru lažne izjave ali neresničnih podatkov o dejstvih v izjavi nična. Zavezujem se, da bom naročnika obvestil o vsaki spremembi posredovanih podatkov.</w:t>
      </w:r>
    </w:p>
    <w:p w14:paraId="60E2BB78" w14:textId="77777777" w:rsidR="000721CF" w:rsidRPr="00C459A6" w:rsidRDefault="000721CF" w:rsidP="000721CF">
      <w:pPr>
        <w:pStyle w:val="BESEDILO"/>
        <w:rPr>
          <w:rFonts w:cs="Arial"/>
        </w:rPr>
      </w:pPr>
    </w:p>
    <w:p w14:paraId="1976F27F" w14:textId="77777777" w:rsidR="00C747B1" w:rsidRPr="00C459A6" w:rsidRDefault="00C747B1" w:rsidP="000721CF">
      <w:pPr>
        <w:pStyle w:val="BESEDILO"/>
        <w:rPr>
          <w:rFonts w:cs="Arial"/>
        </w:rPr>
      </w:pPr>
    </w:p>
    <w:p w14:paraId="0AAEB05D" w14:textId="77777777" w:rsidR="00C747B1" w:rsidRPr="00C459A6" w:rsidRDefault="00C747B1" w:rsidP="000721CF">
      <w:pPr>
        <w:pStyle w:val="BESEDILO"/>
        <w:rPr>
          <w:rFonts w:cs="Arial"/>
        </w:rPr>
      </w:pPr>
    </w:p>
    <w:p w14:paraId="753EE1CD" w14:textId="77777777" w:rsidR="000721CF" w:rsidRPr="00C459A6" w:rsidRDefault="000721CF" w:rsidP="000721CF">
      <w:pPr>
        <w:pStyle w:val="BESEDILO"/>
        <w:rPr>
          <w:rFonts w:cs="Arial"/>
        </w:rPr>
      </w:pPr>
    </w:p>
    <w:p w14:paraId="0869754E" w14:textId="77777777" w:rsidR="000721CF" w:rsidRPr="00C459A6" w:rsidRDefault="000721CF" w:rsidP="000721CF">
      <w:pPr>
        <w:pStyle w:val="BESEDILO"/>
        <w:rPr>
          <w:rFonts w:cs="Arial"/>
        </w:rPr>
      </w:pPr>
      <w:r w:rsidRPr="00C459A6">
        <w:rPr>
          <w:rFonts w:cs="Arial"/>
        </w:rPr>
        <w:t>Kraj in datum:</w:t>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Ime in priimek zakonitega zastopnika:</w:t>
      </w:r>
    </w:p>
    <w:p w14:paraId="50C5E051" w14:textId="77777777" w:rsidR="000721CF" w:rsidRPr="00C459A6" w:rsidRDefault="000721CF" w:rsidP="000721CF">
      <w:pPr>
        <w:pStyle w:val="BESEDILO"/>
        <w:rPr>
          <w:rFonts w:cs="Arial"/>
        </w:rPr>
      </w:pPr>
    </w:p>
    <w:p w14:paraId="523B58FE" w14:textId="77777777" w:rsidR="000721CF" w:rsidRPr="00C459A6" w:rsidRDefault="000721CF" w:rsidP="000721CF">
      <w:pPr>
        <w:pStyle w:val="BESEDILO"/>
        <w:rPr>
          <w:rFonts w:cs="Arial"/>
        </w:rPr>
      </w:pPr>
      <w:r w:rsidRPr="00C459A6">
        <w:rPr>
          <w:rFonts w:cs="Arial"/>
        </w:rPr>
        <w:t>____________________________</w:t>
      </w:r>
      <w:r w:rsidRPr="00C459A6">
        <w:rPr>
          <w:rFonts w:cs="Arial"/>
        </w:rPr>
        <w:tab/>
      </w:r>
      <w:r w:rsidRPr="00C459A6">
        <w:rPr>
          <w:rFonts w:cs="Arial"/>
        </w:rPr>
        <w:tab/>
      </w:r>
      <w:r w:rsidRPr="00C459A6">
        <w:rPr>
          <w:rFonts w:cs="Arial"/>
        </w:rPr>
        <w:tab/>
        <w:t xml:space="preserve">             _____________________________</w:t>
      </w:r>
    </w:p>
    <w:p w14:paraId="49D1F2BF" w14:textId="77777777" w:rsidR="000721CF" w:rsidRPr="00C459A6" w:rsidRDefault="000721CF" w:rsidP="000721CF">
      <w:pPr>
        <w:pStyle w:val="BESEDILO"/>
        <w:rPr>
          <w:rFonts w:cs="Arial"/>
        </w:rPr>
      </w:pPr>
    </w:p>
    <w:p w14:paraId="165A6780" w14:textId="77777777" w:rsidR="000721CF" w:rsidRPr="00C459A6" w:rsidRDefault="000721CF" w:rsidP="000721CF">
      <w:pPr>
        <w:pStyle w:val="BESEDILO"/>
        <w:rPr>
          <w:rFonts w:cs="Arial"/>
        </w:rPr>
      </w:pPr>
      <w:r w:rsidRPr="00C459A6">
        <w:rPr>
          <w:rFonts w:cs="Arial"/>
        </w:rPr>
        <w:tab/>
      </w:r>
    </w:p>
    <w:p w14:paraId="2541525F" w14:textId="77777777" w:rsidR="000721CF" w:rsidRPr="00C459A6" w:rsidRDefault="000721CF" w:rsidP="000721CF">
      <w:pPr>
        <w:pStyle w:val="BESEDILO"/>
        <w:jc w:val="center"/>
        <w:rPr>
          <w:rFonts w:cs="Arial"/>
        </w:rPr>
      </w:pPr>
      <w:r w:rsidRPr="00C459A6">
        <w:rPr>
          <w:rFonts w:cs="Arial"/>
        </w:rPr>
        <w:t xml:space="preserve">                                                                                         Podpis in žig:</w:t>
      </w:r>
    </w:p>
    <w:p w14:paraId="5601DB2E" w14:textId="20D1CF72" w:rsidR="00FA50F9" w:rsidRDefault="00FA50F9" w:rsidP="000721CF">
      <w:pPr>
        <w:rPr>
          <w:strike/>
          <w:noProof w:val="0"/>
        </w:rPr>
      </w:pPr>
    </w:p>
    <w:p w14:paraId="71389A61" w14:textId="77777777" w:rsidR="00FF0473" w:rsidRDefault="00FF0473" w:rsidP="000721CF">
      <w:pPr>
        <w:rPr>
          <w:strike/>
          <w:noProof w:val="0"/>
        </w:rPr>
      </w:pPr>
    </w:p>
    <w:p w14:paraId="1E49FECD" w14:textId="77777777" w:rsidR="00FF0473" w:rsidRDefault="00FF0473" w:rsidP="000721CF">
      <w:pPr>
        <w:rPr>
          <w:strike/>
          <w:noProof w:val="0"/>
        </w:rPr>
      </w:pPr>
    </w:p>
    <w:p w14:paraId="24F95A78" w14:textId="6635A0A4" w:rsidR="007B01A4" w:rsidRDefault="007B01A4">
      <w:pPr>
        <w:jc w:val="left"/>
        <w:rPr>
          <w:b/>
          <w:noProof w:val="0"/>
        </w:rPr>
      </w:pPr>
      <w:bookmarkStart w:id="246" w:name="_Toc171502257"/>
      <w:bookmarkEnd w:id="246"/>
    </w:p>
    <w:sectPr w:rsidR="007B01A4" w:rsidSect="00AF25C4">
      <w:footerReference w:type="default" r:id="rId19"/>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7EBCF" w14:textId="77777777" w:rsidR="006116A3" w:rsidRPr="00A31793" w:rsidRDefault="006116A3" w:rsidP="00FC0149">
      <w:r w:rsidRPr="00A31793">
        <w:separator/>
      </w:r>
    </w:p>
  </w:endnote>
  <w:endnote w:type="continuationSeparator" w:id="0">
    <w:p w14:paraId="56661CBC" w14:textId="77777777" w:rsidR="006116A3" w:rsidRPr="00A31793" w:rsidRDefault="006116A3" w:rsidP="00FC0149">
      <w:r w:rsidRPr="00A317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font>
  <w:font w:name="Batang">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55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F25A" w14:textId="77777777" w:rsidR="00A47168" w:rsidRPr="00A31793" w:rsidRDefault="00A47168" w:rsidP="008476D5">
    <w:pPr>
      <w:pStyle w:val="Footer"/>
      <w:jc w:val="center"/>
      <w:rPr>
        <w:rFonts w:ascii="Arial" w:hAnsi="Arial" w:cs="Arial"/>
        <w:sz w:val="16"/>
        <w:szCs w:val="16"/>
        <w:lang w:val="sl-SI"/>
      </w:rPr>
    </w:pP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PAGE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r w:rsidRPr="00A31793">
      <w:rPr>
        <w:rFonts w:ascii="Arial" w:hAnsi="Arial" w:cs="Arial"/>
        <w:sz w:val="16"/>
        <w:szCs w:val="16"/>
        <w:lang w:val="sl-SI"/>
      </w:rPr>
      <w:t xml:space="preserve"> / </w:t>
    </w: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NUMPAGES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p>
  <w:p w14:paraId="0D4A3EE1" w14:textId="77777777" w:rsidR="00A47168" w:rsidRPr="00A31793" w:rsidRDefault="00A47168">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35B8A" w14:textId="77777777" w:rsidR="006116A3" w:rsidRPr="00A31793" w:rsidRDefault="006116A3" w:rsidP="00FC0149">
      <w:r w:rsidRPr="00A31793">
        <w:separator/>
      </w:r>
    </w:p>
  </w:footnote>
  <w:footnote w:type="continuationSeparator" w:id="0">
    <w:p w14:paraId="5813A427" w14:textId="77777777" w:rsidR="006116A3" w:rsidRPr="00A31793" w:rsidRDefault="006116A3" w:rsidP="00FC0149">
      <w:r w:rsidRPr="00A317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6"/>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00000004"/>
    <w:name w:val="WWNum10"/>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multilevel"/>
    <w:tmpl w:val="00000007"/>
    <w:name w:val="WWNum14"/>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8"/>
    <w:multiLevelType w:val="multilevel"/>
    <w:tmpl w:val="00000008"/>
    <w:name w:val="WWNum15"/>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00000009"/>
    <w:multiLevelType w:val="multilevel"/>
    <w:tmpl w:val="00000009"/>
    <w:name w:val="WWNum1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9" w15:restartNumberingAfterBreak="0">
    <w:nsid w:val="0000000C"/>
    <w:multiLevelType w:val="multilevel"/>
    <w:tmpl w:val="0000000C"/>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1" w15:restartNumberingAfterBreak="0">
    <w:nsid w:val="00000010"/>
    <w:multiLevelType w:val="multilevel"/>
    <w:tmpl w:val="00000010"/>
    <w:name w:val="WWNum16"/>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15:restartNumberingAfterBreak="0">
    <w:nsid w:val="00000011"/>
    <w:multiLevelType w:val="multilevel"/>
    <w:tmpl w:val="00000011"/>
    <w:name w:val="WWNum17"/>
    <w:lvl w:ilvl="0">
      <w:start w:val="1"/>
      <w:numFmt w:val="bullet"/>
      <w:lvlText w:val=""/>
      <w:lvlJc w:val="left"/>
      <w:pPr>
        <w:tabs>
          <w:tab w:val="num" w:pos="0"/>
        </w:tabs>
        <w:ind w:left="720" w:hanging="360"/>
      </w:pPr>
      <w:rPr>
        <w:rFonts w:ascii="Symbol" w:hAnsi="Symbol" w:cs="Wingdings"/>
        <w:sz w:val="20"/>
        <w:szCs w:val="20"/>
        <w:lang w:val="sl-SI"/>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15:restartNumberingAfterBreak="0">
    <w:nsid w:val="00000012"/>
    <w:multiLevelType w:val="multilevel"/>
    <w:tmpl w:val="00000012"/>
    <w:name w:val="WWNum18"/>
    <w:lvl w:ilvl="0">
      <w:start w:val="1"/>
      <w:numFmt w:val="bullet"/>
      <w:lvlText w:val=""/>
      <w:lvlJc w:val="left"/>
      <w:pPr>
        <w:tabs>
          <w:tab w:val="num" w:pos="720"/>
        </w:tabs>
        <w:ind w:left="720" w:hanging="360"/>
      </w:pPr>
      <w:rPr>
        <w:rFonts w:ascii="Symbol" w:hAnsi="Symbol"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Wingdings"/>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Wingdings"/>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13"/>
    <w:multiLevelType w:val="multilevel"/>
    <w:tmpl w:val="00000013"/>
    <w:name w:val="WW8Num22"/>
    <w:lvl w:ilvl="0">
      <w:start w:val="1"/>
      <w:numFmt w:val="bullet"/>
      <w:lvlText w:val=""/>
      <w:lvlJc w:val="left"/>
      <w:pPr>
        <w:tabs>
          <w:tab w:val="num" w:pos="720"/>
        </w:tabs>
        <w:ind w:left="720" w:hanging="360"/>
      </w:pPr>
      <w:rPr>
        <w:rFonts w:ascii="Symbol" w:hAnsi="Symbol" w:cs="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15" w15:restartNumberingAfterBreak="0">
    <w:nsid w:val="00000014"/>
    <w:multiLevelType w:val="multilevel"/>
    <w:tmpl w:val="00000014"/>
    <w:name w:val="WWNum20"/>
    <w:lvl w:ilvl="0">
      <w:start w:val="1"/>
      <w:numFmt w:val="bullet"/>
      <w:lvlText w:val=""/>
      <w:lvlJc w:val="left"/>
      <w:pPr>
        <w:tabs>
          <w:tab w:val="num" w:pos="720"/>
        </w:tabs>
        <w:ind w:left="720" w:hanging="360"/>
      </w:pPr>
      <w:rPr>
        <w:rFonts w:ascii="Wingdings" w:hAnsi="Wingdings" w:cs="Wingdings"/>
      </w:rPr>
    </w:lvl>
    <w:lvl w:ilvl="1">
      <w:start w:val="1"/>
      <w:numFmt w:val="decimal"/>
      <w:lvlText w:val="%2."/>
      <w:lvlJc w:val="left"/>
      <w:pPr>
        <w:tabs>
          <w:tab w:val="num" w:pos="1080"/>
        </w:tabs>
        <w:ind w:left="1080" w:hanging="360"/>
      </w:pPr>
      <w:rPr>
        <w:rFonts w:cs="Symbol"/>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15:restartNumberingAfterBreak="0">
    <w:nsid w:val="00000015"/>
    <w:multiLevelType w:val="multilevel"/>
    <w:tmpl w:val="00000015"/>
    <w:name w:val="WWNum2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16"/>
    <w:multiLevelType w:val="multilevel"/>
    <w:tmpl w:val="00000016"/>
    <w:name w:val="WWNum22"/>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8" w15:restartNumberingAfterBreak="0">
    <w:nsid w:val="00000017"/>
    <w:multiLevelType w:val="multilevel"/>
    <w:tmpl w:val="00000017"/>
    <w:name w:val="WWNum23"/>
    <w:lvl w:ilvl="0">
      <w:start w:val="1"/>
      <w:numFmt w:val="bullet"/>
      <w:lvlText w:val=""/>
      <w:lvlJc w:val="left"/>
      <w:pPr>
        <w:tabs>
          <w:tab w:val="num" w:pos="0"/>
        </w:tabs>
        <w:ind w:left="1080" w:hanging="360"/>
      </w:pPr>
      <w:rPr>
        <w:rFonts w:ascii="Symbol" w:hAnsi="Symbol" w:cs="Arial"/>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rPr>
        <w:rFonts w:cs="Wingdings"/>
      </w:r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8"/>
    <w:multiLevelType w:val="multilevel"/>
    <w:tmpl w:val="00000018"/>
    <w:name w:val="WWNum24"/>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15:restartNumberingAfterBreak="0">
    <w:nsid w:val="00000019"/>
    <w:multiLevelType w:val="multilevel"/>
    <w:tmpl w:val="00000019"/>
    <w:name w:val="WWNum25"/>
    <w:lvl w:ilvl="0">
      <w:start w:val="1"/>
      <w:numFmt w:val="bullet"/>
      <w:lvlText w:val=""/>
      <w:lvlJc w:val="left"/>
      <w:pPr>
        <w:tabs>
          <w:tab w:val="num" w:pos="720"/>
        </w:tabs>
        <w:ind w:left="720" w:hanging="360"/>
      </w:pPr>
      <w:rPr>
        <w:rFonts w:ascii="Symbol" w:hAnsi="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21"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A4104EC"/>
    <w:multiLevelType w:val="multilevel"/>
    <w:tmpl w:val="22CC78A8"/>
    <w:styleLink w:val="WWNum5"/>
    <w:lvl w:ilvl="0">
      <w:numFmt w:val="bullet"/>
      <w:lvlText w:val=""/>
      <w:lvlJc w:val="left"/>
      <w:pPr>
        <w:ind w:left="720" w:hanging="360"/>
      </w:pPr>
      <w:rPr>
        <w:rFonts w:ascii="Symbol" w:hAnsi="Symbol" w:cs="Symbol"/>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0C666344"/>
    <w:multiLevelType w:val="multilevel"/>
    <w:tmpl w:val="02246862"/>
    <w:lvl w:ilvl="0">
      <w:start w:val="1"/>
      <w:numFmt w:val="bullet"/>
      <w:lvlText w:val=""/>
      <w:lvlJc w:val="left"/>
      <w:pPr>
        <w:tabs>
          <w:tab w:val="num" w:pos="0"/>
        </w:tabs>
        <w:ind w:left="432" w:hanging="432"/>
      </w:pPr>
      <w:rPr>
        <w:rFonts w:ascii="Symbol" w:hAnsi="Symbol" w:cs="Symbol" w:hint="default"/>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6" w15:restartNumberingAfterBreak="0">
    <w:nsid w:val="0C8506AE"/>
    <w:multiLevelType w:val="multilevel"/>
    <w:tmpl w:val="F8E408E8"/>
    <w:styleLink w:val="WWNum11"/>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E2711BD"/>
    <w:multiLevelType w:val="multilevel"/>
    <w:tmpl w:val="68C83506"/>
    <w:styleLink w:val="WWNum13"/>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0" w15:restartNumberingAfterBreak="0">
    <w:nsid w:val="135145EC"/>
    <w:multiLevelType w:val="hybridMultilevel"/>
    <w:tmpl w:val="E196EBC6"/>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8D7155F"/>
    <w:multiLevelType w:val="multilevel"/>
    <w:tmpl w:val="2BC6A2D6"/>
    <w:lvl w:ilvl="0">
      <w:start w:val="1"/>
      <w:numFmt w:val="bullet"/>
      <w:lvlText w:val=""/>
      <w:lvlJc w:val="left"/>
      <w:pPr>
        <w:tabs>
          <w:tab w:val="num" w:pos="0"/>
        </w:tabs>
        <w:ind w:left="432" w:hanging="432"/>
      </w:pPr>
      <w:rPr>
        <w:rFonts w:ascii="Symbol" w:hAnsi="Symbol" w:cs="Symbol" w:hint="default"/>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3"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13D1FE3"/>
    <w:multiLevelType w:val="hybridMultilevel"/>
    <w:tmpl w:val="EAF8B26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2300DAD"/>
    <w:multiLevelType w:val="hybridMultilevel"/>
    <w:tmpl w:val="6FB29C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44E40F9"/>
    <w:multiLevelType w:val="multilevel"/>
    <w:tmpl w:val="94CE3C0C"/>
    <w:lvl w:ilvl="0">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0" w15:restartNumberingAfterBreak="0">
    <w:nsid w:val="36232CF2"/>
    <w:multiLevelType w:val="multilevel"/>
    <w:tmpl w:val="13C8666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39344A18"/>
    <w:multiLevelType w:val="hybridMultilevel"/>
    <w:tmpl w:val="6C3A7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433058AB"/>
    <w:multiLevelType w:val="multilevel"/>
    <w:tmpl w:val="DA5C8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7AB40EC"/>
    <w:multiLevelType w:val="hybridMultilevel"/>
    <w:tmpl w:val="BF4664C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7" w15:restartNumberingAfterBreak="0">
    <w:nsid w:val="4BBD45EC"/>
    <w:multiLevelType w:val="multilevel"/>
    <w:tmpl w:val="4D42425C"/>
    <w:styleLink w:val="WWNum7"/>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BEC5CA3"/>
    <w:multiLevelType w:val="hybridMultilevel"/>
    <w:tmpl w:val="E52A3268"/>
    <w:lvl w:ilvl="0" w:tplc="953A77B6">
      <w:start w:val="1"/>
      <w:numFmt w:val="bullet"/>
      <w:lvlText w:val="-"/>
      <w:lvlJc w:val="left"/>
      <w:pPr>
        <w:ind w:left="720" w:hanging="360"/>
      </w:pPr>
      <w:rPr>
        <w:rFonts w:ascii="Arial" w:eastAsia="Times New Roman" w:hAnsi="Arial" w:cs="Arial"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8811624"/>
    <w:multiLevelType w:val="multilevel"/>
    <w:tmpl w:val="2EBE7C08"/>
    <w:lvl w:ilvl="0">
      <w:start w:val="1"/>
      <w:numFmt w:val="bullet"/>
      <w:lvlText w:val=""/>
      <w:lvlJc w:val="left"/>
      <w:pPr>
        <w:tabs>
          <w:tab w:val="num" w:pos="0"/>
        </w:tabs>
        <w:ind w:left="720" w:hanging="360"/>
      </w:pPr>
      <w:rPr>
        <w:rFonts w:ascii="Symbol" w:hAnsi="Symbol" w:cs="Symbol" w:hint="default"/>
        <w:color w:val="00000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52" w15:restartNumberingAfterBreak="0">
    <w:nsid w:val="5C893AD8"/>
    <w:multiLevelType w:val="hybridMultilevel"/>
    <w:tmpl w:val="A916623E"/>
    <w:lvl w:ilvl="0" w:tplc="DBD07B7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CC071C3"/>
    <w:multiLevelType w:val="multilevel"/>
    <w:tmpl w:val="158CEDA2"/>
    <w:styleLink w:val="WWNum4"/>
    <w:lvl w:ilvl="0">
      <w:numFmt w:val="bullet"/>
      <w:lvlText w:val=""/>
      <w:lvlJc w:val="left"/>
      <w:pPr>
        <w:ind w:left="1800" w:hanging="360"/>
      </w:pPr>
      <w:rPr>
        <w:rFonts w:ascii="Symbol" w:hAnsi="Symbol" w:cs="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5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F1C097E"/>
    <w:multiLevelType w:val="hybridMultilevel"/>
    <w:tmpl w:val="940E6D6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5F354E45"/>
    <w:multiLevelType w:val="hybridMultilevel"/>
    <w:tmpl w:val="7EAE7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F5A4105"/>
    <w:multiLevelType w:val="hybridMultilevel"/>
    <w:tmpl w:val="418645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F7314FC"/>
    <w:multiLevelType w:val="multilevel"/>
    <w:tmpl w:val="FE3847A0"/>
    <w:lvl w:ilvl="0">
      <w:start w:val="1"/>
      <w:numFmt w:val="decimal"/>
      <w:lvlText w:val="%1."/>
      <w:lvlJc w:val="left"/>
      <w:pPr>
        <w:tabs>
          <w:tab w:val="num" w:pos="360"/>
        </w:tabs>
        <w:ind w:left="360" w:hanging="360"/>
      </w:pPr>
      <w:rPr>
        <w:b w:val="0"/>
      </w:rPr>
    </w:lvl>
    <w:lvl w:ilvl="1">
      <w:start w:val="1"/>
      <w:numFmt w:val="bullet"/>
      <w:lvlText w:val=""/>
      <w:lvlJc w:val="left"/>
      <w:pPr>
        <w:tabs>
          <w:tab w:val="num" w:pos="1080"/>
        </w:tabs>
        <w:ind w:left="1080" w:hanging="360"/>
      </w:pPr>
      <w:rPr>
        <w:rFonts w:ascii="Symbol" w:hAnsi="Symbol" w:cs="Symbol"/>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59" w15:restartNumberingAfterBreak="0">
    <w:nsid w:val="62121619"/>
    <w:multiLevelType w:val="hybridMultilevel"/>
    <w:tmpl w:val="EA8EC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DF6174"/>
    <w:multiLevelType w:val="hybridMultilevel"/>
    <w:tmpl w:val="EC8C5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63" w15:restartNumberingAfterBreak="0">
    <w:nsid w:val="6B850F7F"/>
    <w:multiLevelType w:val="multilevel"/>
    <w:tmpl w:val="6F1C038C"/>
    <w:styleLink w:val="WWNum6"/>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7E247957"/>
    <w:multiLevelType w:val="multilevel"/>
    <w:tmpl w:val="9C7479E4"/>
    <w:styleLink w:val="WWNum12"/>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77955004">
    <w:abstractNumId w:val="33"/>
  </w:num>
  <w:num w:numId="2" w16cid:durableId="897279581">
    <w:abstractNumId w:val="62"/>
  </w:num>
  <w:num w:numId="3" w16cid:durableId="81877017">
    <w:abstractNumId w:val="54"/>
  </w:num>
  <w:num w:numId="4" w16cid:durableId="1638416650">
    <w:abstractNumId w:val="15"/>
  </w:num>
  <w:num w:numId="5" w16cid:durableId="587151419">
    <w:abstractNumId w:val="16"/>
  </w:num>
  <w:num w:numId="6" w16cid:durableId="1476294379">
    <w:abstractNumId w:val="19"/>
  </w:num>
  <w:num w:numId="7" w16cid:durableId="1142884560">
    <w:abstractNumId w:val="9"/>
  </w:num>
  <w:num w:numId="8" w16cid:durableId="282660596">
    <w:abstractNumId w:val="46"/>
  </w:num>
  <w:num w:numId="9" w16cid:durableId="1096826480">
    <w:abstractNumId w:val="50"/>
  </w:num>
  <w:num w:numId="10" w16cid:durableId="618222549">
    <w:abstractNumId w:val="44"/>
  </w:num>
  <w:num w:numId="11" w16cid:durableId="873543185">
    <w:abstractNumId w:val="31"/>
  </w:num>
  <w:num w:numId="12" w16cid:durableId="1102451378">
    <w:abstractNumId w:val="49"/>
  </w:num>
  <w:num w:numId="13" w16cid:durableId="1851141195">
    <w:abstractNumId w:val="51"/>
  </w:num>
  <w:num w:numId="14" w16cid:durableId="691109854">
    <w:abstractNumId w:val="21"/>
  </w:num>
  <w:num w:numId="15" w16cid:durableId="1641230719">
    <w:abstractNumId w:val="35"/>
  </w:num>
  <w:num w:numId="16" w16cid:durableId="1990092738">
    <w:abstractNumId w:val="27"/>
  </w:num>
  <w:num w:numId="17" w16cid:durableId="1376811381">
    <w:abstractNumId w:val="64"/>
  </w:num>
  <w:num w:numId="18" w16cid:durableId="317803375">
    <w:abstractNumId w:val="23"/>
  </w:num>
  <w:num w:numId="19" w16cid:durableId="1388063841">
    <w:abstractNumId w:val="42"/>
  </w:num>
  <w:num w:numId="20" w16cid:durableId="242297915">
    <w:abstractNumId w:val="36"/>
  </w:num>
  <w:num w:numId="21" w16cid:durableId="1126585197">
    <w:abstractNumId w:val="24"/>
  </w:num>
  <w:num w:numId="22" w16cid:durableId="1597324839">
    <w:abstractNumId w:val="61"/>
  </w:num>
  <w:num w:numId="23" w16cid:durableId="46730013">
    <w:abstractNumId w:val="29"/>
  </w:num>
  <w:num w:numId="24" w16cid:durableId="996962623">
    <w:abstractNumId w:val="43"/>
  </w:num>
  <w:num w:numId="25" w16cid:durableId="663777063">
    <w:abstractNumId w:val="41"/>
  </w:num>
  <w:num w:numId="26" w16cid:durableId="2060349855">
    <w:abstractNumId w:val="34"/>
  </w:num>
  <w:num w:numId="27" w16cid:durableId="88544093">
    <w:abstractNumId w:val="26"/>
  </w:num>
  <w:num w:numId="28" w16cid:durableId="386535596">
    <w:abstractNumId w:val="22"/>
  </w:num>
  <w:num w:numId="29" w16cid:durableId="460348988">
    <w:abstractNumId w:val="47"/>
  </w:num>
  <w:num w:numId="30" w16cid:durableId="947932408">
    <w:abstractNumId w:val="63"/>
  </w:num>
  <w:num w:numId="31" w16cid:durableId="1178544370">
    <w:abstractNumId w:val="65"/>
  </w:num>
  <w:num w:numId="32" w16cid:durableId="1357735007">
    <w:abstractNumId w:val="28"/>
  </w:num>
  <w:num w:numId="33" w16cid:durableId="71968817">
    <w:abstractNumId w:val="53"/>
  </w:num>
  <w:num w:numId="34" w16cid:durableId="616373099">
    <w:abstractNumId w:val="47"/>
    <w:lvlOverride w:ilvl="0">
      <w:startOverride w:val="1"/>
    </w:lvlOverride>
  </w:num>
  <w:num w:numId="35" w16cid:durableId="348652257">
    <w:abstractNumId w:val="63"/>
  </w:num>
  <w:num w:numId="36" w16cid:durableId="372194784">
    <w:abstractNumId w:val="32"/>
  </w:num>
  <w:num w:numId="37" w16cid:durableId="1133138257">
    <w:abstractNumId w:val="59"/>
  </w:num>
  <w:num w:numId="38" w16cid:durableId="996302483">
    <w:abstractNumId w:val="58"/>
  </w:num>
  <w:num w:numId="39" w16cid:durableId="75714125">
    <w:abstractNumId w:val="48"/>
  </w:num>
  <w:num w:numId="40" w16cid:durableId="1075935430">
    <w:abstractNumId w:val="52"/>
  </w:num>
  <w:num w:numId="41" w16cid:durableId="179974579">
    <w:abstractNumId w:val="56"/>
  </w:num>
  <w:num w:numId="42" w16cid:durableId="59455456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7705699">
    <w:abstractNumId w:val="57"/>
  </w:num>
  <w:num w:numId="44" w16cid:durableId="561256266">
    <w:abstractNumId w:val="45"/>
  </w:num>
  <w:num w:numId="45" w16cid:durableId="1106460134">
    <w:abstractNumId w:val="30"/>
  </w:num>
  <w:num w:numId="46" w16cid:durableId="594217006">
    <w:abstractNumId w:val="39"/>
  </w:num>
  <w:num w:numId="47" w16cid:durableId="1274365016">
    <w:abstractNumId w:val="40"/>
  </w:num>
  <w:num w:numId="48" w16cid:durableId="304744349">
    <w:abstractNumId w:val="37"/>
  </w:num>
  <w:num w:numId="49" w16cid:durableId="166211349">
    <w:abstractNumId w:val="60"/>
  </w:num>
  <w:num w:numId="50" w16cid:durableId="1736589496">
    <w:abstractNumId w:val="33"/>
  </w:num>
  <w:num w:numId="51" w16cid:durableId="1906993640">
    <w:abstractNumId w:val="38"/>
  </w:num>
  <w:num w:numId="52" w16cid:durableId="858154104">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3DA1"/>
    <w:rsid w:val="00003DE6"/>
    <w:rsid w:val="00004E2B"/>
    <w:rsid w:val="000060B7"/>
    <w:rsid w:val="000101F0"/>
    <w:rsid w:val="0001657F"/>
    <w:rsid w:val="000216C0"/>
    <w:rsid w:val="00021A13"/>
    <w:rsid w:val="00022D43"/>
    <w:rsid w:val="0002461F"/>
    <w:rsid w:val="0002487A"/>
    <w:rsid w:val="00030558"/>
    <w:rsid w:val="00033943"/>
    <w:rsid w:val="00033CBF"/>
    <w:rsid w:val="0004017E"/>
    <w:rsid w:val="0005269F"/>
    <w:rsid w:val="00056381"/>
    <w:rsid w:val="00056D1D"/>
    <w:rsid w:val="000619DF"/>
    <w:rsid w:val="0006423C"/>
    <w:rsid w:val="00065C36"/>
    <w:rsid w:val="00065E57"/>
    <w:rsid w:val="000721CF"/>
    <w:rsid w:val="0007312B"/>
    <w:rsid w:val="00074775"/>
    <w:rsid w:val="00074F3B"/>
    <w:rsid w:val="00076C04"/>
    <w:rsid w:val="00077C69"/>
    <w:rsid w:val="00081668"/>
    <w:rsid w:val="00082635"/>
    <w:rsid w:val="0008343C"/>
    <w:rsid w:val="00084C4D"/>
    <w:rsid w:val="0009025D"/>
    <w:rsid w:val="000932A2"/>
    <w:rsid w:val="0009626A"/>
    <w:rsid w:val="00097C52"/>
    <w:rsid w:val="000A1C79"/>
    <w:rsid w:val="000A4559"/>
    <w:rsid w:val="000A4986"/>
    <w:rsid w:val="000A6D88"/>
    <w:rsid w:val="000A709A"/>
    <w:rsid w:val="000B3F30"/>
    <w:rsid w:val="000B4719"/>
    <w:rsid w:val="000C01A9"/>
    <w:rsid w:val="000C26C7"/>
    <w:rsid w:val="000C3AE6"/>
    <w:rsid w:val="000C3FC8"/>
    <w:rsid w:val="000C6408"/>
    <w:rsid w:val="000C69BA"/>
    <w:rsid w:val="000C6B5B"/>
    <w:rsid w:val="000C7C19"/>
    <w:rsid w:val="000D100F"/>
    <w:rsid w:val="000D10B4"/>
    <w:rsid w:val="000D19E5"/>
    <w:rsid w:val="000D37B1"/>
    <w:rsid w:val="000F1442"/>
    <w:rsid w:val="000F1602"/>
    <w:rsid w:val="000F4E7D"/>
    <w:rsid w:val="00101639"/>
    <w:rsid w:val="00101D0A"/>
    <w:rsid w:val="00102581"/>
    <w:rsid w:val="00104DD0"/>
    <w:rsid w:val="00105F1F"/>
    <w:rsid w:val="00105FA4"/>
    <w:rsid w:val="00106F32"/>
    <w:rsid w:val="00112F37"/>
    <w:rsid w:val="00114070"/>
    <w:rsid w:val="00116316"/>
    <w:rsid w:val="001173D3"/>
    <w:rsid w:val="001212A2"/>
    <w:rsid w:val="0013049E"/>
    <w:rsid w:val="00132C98"/>
    <w:rsid w:val="00135694"/>
    <w:rsid w:val="001368A8"/>
    <w:rsid w:val="00140BA1"/>
    <w:rsid w:val="00144516"/>
    <w:rsid w:val="00150837"/>
    <w:rsid w:val="00150E54"/>
    <w:rsid w:val="00152ABA"/>
    <w:rsid w:val="00154738"/>
    <w:rsid w:val="00157EFC"/>
    <w:rsid w:val="001608FF"/>
    <w:rsid w:val="00161900"/>
    <w:rsid w:val="001638D5"/>
    <w:rsid w:val="001655A4"/>
    <w:rsid w:val="00167EC2"/>
    <w:rsid w:val="00180849"/>
    <w:rsid w:val="00181B21"/>
    <w:rsid w:val="00183A22"/>
    <w:rsid w:val="00191506"/>
    <w:rsid w:val="00193901"/>
    <w:rsid w:val="001A02E8"/>
    <w:rsid w:val="001A13E8"/>
    <w:rsid w:val="001A3660"/>
    <w:rsid w:val="001A3E8A"/>
    <w:rsid w:val="001A5E54"/>
    <w:rsid w:val="001A7336"/>
    <w:rsid w:val="001B0265"/>
    <w:rsid w:val="001B0ACF"/>
    <w:rsid w:val="001B1305"/>
    <w:rsid w:val="001B15AB"/>
    <w:rsid w:val="001B2EE5"/>
    <w:rsid w:val="001C19BB"/>
    <w:rsid w:val="001C2E48"/>
    <w:rsid w:val="001D78E6"/>
    <w:rsid w:val="001E2C13"/>
    <w:rsid w:val="001E3F4B"/>
    <w:rsid w:val="001E600A"/>
    <w:rsid w:val="001E6FB1"/>
    <w:rsid w:val="001F14FF"/>
    <w:rsid w:val="001F2079"/>
    <w:rsid w:val="001F48BD"/>
    <w:rsid w:val="001F6E0D"/>
    <w:rsid w:val="001F78BB"/>
    <w:rsid w:val="0020019D"/>
    <w:rsid w:val="0020038D"/>
    <w:rsid w:val="00201CE5"/>
    <w:rsid w:val="00202C2A"/>
    <w:rsid w:val="00203274"/>
    <w:rsid w:val="002121F9"/>
    <w:rsid w:val="00212892"/>
    <w:rsid w:val="002162C3"/>
    <w:rsid w:val="00225AD3"/>
    <w:rsid w:val="00227016"/>
    <w:rsid w:val="00227249"/>
    <w:rsid w:val="00234B89"/>
    <w:rsid w:val="002363E3"/>
    <w:rsid w:val="00237759"/>
    <w:rsid w:val="0024028C"/>
    <w:rsid w:val="00240F01"/>
    <w:rsid w:val="00241B6A"/>
    <w:rsid w:val="002424DA"/>
    <w:rsid w:val="00244CE9"/>
    <w:rsid w:val="00246ABF"/>
    <w:rsid w:val="00246FA2"/>
    <w:rsid w:val="00246FBE"/>
    <w:rsid w:val="002475C4"/>
    <w:rsid w:val="00251885"/>
    <w:rsid w:val="00255A39"/>
    <w:rsid w:val="0025635A"/>
    <w:rsid w:val="00264A63"/>
    <w:rsid w:val="00264F2A"/>
    <w:rsid w:val="002664CA"/>
    <w:rsid w:val="002704EC"/>
    <w:rsid w:val="00271E1E"/>
    <w:rsid w:val="00280547"/>
    <w:rsid w:val="002827B3"/>
    <w:rsid w:val="0028456E"/>
    <w:rsid w:val="00285061"/>
    <w:rsid w:val="0029389A"/>
    <w:rsid w:val="00294858"/>
    <w:rsid w:val="00294A7B"/>
    <w:rsid w:val="002A0C0F"/>
    <w:rsid w:val="002A31B4"/>
    <w:rsid w:val="002A3750"/>
    <w:rsid w:val="002A4835"/>
    <w:rsid w:val="002A6905"/>
    <w:rsid w:val="002A6BC1"/>
    <w:rsid w:val="002A7E4E"/>
    <w:rsid w:val="002B0B65"/>
    <w:rsid w:val="002B0BE7"/>
    <w:rsid w:val="002B3B8B"/>
    <w:rsid w:val="002C1D0A"/>
    <w:rsid w:val="002C48BB"/>
    <w:rsid w:val="002C6126"/>
    <w:rsid w:val="002D161F"/>
    <w:rsid w:val="002D29C6"/>
    <w:rsid w:val="002D3F04"/>
    <w:rsid w:val="002E0BFF"/>
    <w:rsid w:val="002E15CD"/>
    <w:rsid w:val="002E1887"/>
    <w:rsid w:val="002E73FD"/>
    <w:rsid w:val="002E7431"/>
    <w:rsid w:val="002F1AD6"/>
    <w:rsid w:val="002F241A"/>
    <w:rsid w:val="002F24B7"/>
    <w:rsid w:val="002F27F1"/>
    <w:rsid w:val="003021FA"/>
    <w:rsid w:val="00304A17"/>
    <w:rsid w:val="00305BC6"/>
    <w:rsid w:val="00306DFF"/>
    <w:rsid w:val="00310F36"/>
    <w:rsid w:val="00311595"/>
    <w:rsid w:val="00314894"/>
    <w:rsid w:val="0031563A"/>
    <w:rsid w:val="00316017"/>
    <w:rsid w:val="0031606C"/>
    <w:rsid w:val="00316CEE"/>
    <w:rsid w:val="00317AB5"/>
    <w:rsid w:val="00320BE9"/>
    <w:rsid w:val="00323CF8"/>
    <w:rsid w:val="0032435C"/>
    <w:rsid w:val="00324EE8"/>
    <w:rsid w:val="0032523C"/>
    <w:rsid w:val="00325E61"/>
    <w:rsid w:val="003279CE"/>
    <w:rsid w:val="00330820"/>
    <w:rsid w:val="00331381"/>
    <w:rsid w:val="00331C41"/>
    <w:rsid w:val="003436D7"/>
    <w:rsid w:val="00343B94"/>
    <w:rsid w:val="003469E1"/>
    <w:rsid w:val="00354302"/>
    <w:rsid w:val="00355608"/>
    <w:rsid w:val="00356FCE"/>
    <w:rsid w:val="00362834"/>
    <w:rsid w:val="003641AE"/>
    <w:rsid w:val="0036451E"/>
    <w:rsid w:val="00364F64"/>
    <w:rsid w:val="00370092"/>
    <w:rsid w:val="00370743"/>
    <w:rsid w:val="00370E2C"/>
    <w:rsid w:val="00372080"/>
    <w:rsid w:val="00374C86"/>
    <w:rsid w:val="00377880"/>
    <w:rsid w:val="003809C8"/>
    <w:rsid w:val="0039254E"/>
    <w:rsid w:val="00396CA3"/>
    <w:rsid w:val="003973DE"/>
    <w:rsid w:val="003A3D93"/>
    <w:rsid w:val="003A6D48"/>
    <w:rsid w:val="003A79F0"/>
    <w:rsid w:val="003A7DF9"/>
    <w:rsid w:val="003A7E1A"/>
    <w:rsid w:val="003B1792"/>
    <w:rsid w:val="003B5846"/>
    <w:rsid w:val="003B59BB"/>
    <w:rsid w:val="003B6768"/>
    <w:rsid w:val="003C26D0"/>
    <w:rsid w:val="003C465A"/>
    <w:rsid w:val="003E2DD3"/>
    <w:rsid w:val="003E4330"/>
    <w:rsid w:val="003F02C2"/>
    <w:rsid w:val="003F184D"/>
    <w:rsid w:val="003F26B6"/>
    <w:rsid w:val="003F63B2"/>
    <w:rsid w:val="004010DA"/>
    <w:rsid w:val="00403E53"/>
    <w:rsid w:val="00405EAC"/>
    <w:rsid w:val="004106BB"/>
    <w:rsid w:val="00411DAA"/>
    <w:rsid w:val="00414457"/>
    <w:rsid w:val="004147B6"/>
    <w:rsid w:val="00416072"/>
    <w:rsid w:val="00421073"/>
    <w:rsid w:val="004214D0"/>
    <w:rsid w:val="004236CC"/>
    <w:rsid w:val="00425B68"/>
    <w:rsid w:val="00426AD9"/>
    <w:rsid w:val="00426CEE"/>
    <w:rsid w:val="004305F1"/>
    <w:rsid w:val="004366DA"/>
    <w:rsid w:val="00436FF4"/>
    <w:rsid w:val="00440D0A"/>
    <w:rsid w:val="00442227"/>
    <w:rsid w:val="0044332D"/>
    <w:rsid w:val="00447161"/>
    <w:rsid w:val="00447301"/>
    <w:rsid w:val="004478FB"/>
    <w:rsid w:val="00447A79"/>
    <w:rsid w:val="00447C52"/>
    <w:rsid w:val="00460EFA"/>
    <w:rsid w:val="00460FA3"/>
    <w:rsid w:val="00460FBC"/>
    <w:rsid w:val="00461A45"/>
    <w:rsid w:val="00461B50"/>
    <w:rsid w:val="0046215D"/>
    <w:rsid w:val="00462359"/>
    <w:rsid w:val="004639D4"/>
    <w:rsid w:val="00466F90"/>
    <w:rsid w:val="004700FC"/>
    <w:rsid w:val="00471F16"/>
    <w:rsid w:val="00481B09"/>
    <w:rsid w:val="00482BA5"/>
    <w:rsid w:val="0048377D"/>
    <w:rsid w:val="00483B9E"/>
    <w:rsid w:val="004847E2"/>
    <w:rsid w:val="0048625E"/>
    <w:rsid w:val="004862FF"/>
    <w:rsid w:val="0049024E"/>
    <w:rsid w:val="004903FC"/>
    <w:rsid w:val="00494AF4"/>
    <w:rsid w:val="004957E6"/>
    <w:rsid w:val="004A4B3C"/>
    <w:rsid w:val="004A63C2"/>
    <w:rsid w:val="004A6A10"/>
    <w:rsid w:val="004B1B72"/>
    <w:rsid w:val="004B6123"/>
    <w:rsid w:val="004C007F"/>
    <w:rsid w:val="004C0C1C"/>
    <w:rsid w:val="004C10A1"/>
    <w:rsid w:val="004C4B6E"/>
    <w:rsid w:val="004C6F74"/>
    <w:rsid w:val="004D04C3"/>
    <w:rsid w:val="004D14DC"/>
    <w:rsid w:val="004D3CA9"/>
    <w:rsid w:val="004D6C80"/>
    <w:rsid w:val="004E2429"/>
    <w:rsid w:val="004E3562"/>
    <w:rsid w:val="004E45D3"/>
    <w:rsid w:val="004E66C1"/>
    <w:rsid w:val="004F0D4C"/>
    <w:rsid w:val="004F2AB0"/>
    <w:rsid w:val="004F2C85"/>
    <w:rsid w:val="004F3CEF"/>
    <w:rsid w:val="004F5590"/>
    <w:rsid w:val="00503567"/>
    <w:rsid w:val="00513E34"/>
    <w:rsid w:val="00517CDA"/>
    <w:rsid w:val="005271B6"/>
    <w:rsid w:val="0053076B"/>
    <w:rsid w:val="00531A4C"/>
    <w:rsid w:val="00532E68"/>
    <w:rsid w:val="005341DE"/>
    <w:rsid w:val="005350CB"/>
    <w:rsid w:val="00540590"/>
    <w:rsid w:val="005419BA"/>
    <w:rsid w:val="00542781"/>
    <w:rsid w:val="00542BFC"/>
    <w:rsid w:val="0054644A"/>
    <w:rsid w:val="00552878"/>
    <w:rsid w:val="00553568"/>
    <w:rsid w:val="005550B0"/>
    <w:rsid w:val="00556DCC"/>
    <w:rsid w:val="00561063"/>
    <w:rsid w:val="00561AEB"/>
    <w:rsid w:val="005622A7"/>
    <w:rsid w:val="00564892"/>
    <w:rsid w:val="00567D6A"/>
    <w:rsid w:val="00572191"/>
    <w:rsid w:val="0057654B"/>
    <w:rsid w:val="00576C62"/>
    <w:rsid w:val="005811D7"/>
    <w:rsid w:val="00585963"/>
    <w:rsid w:val="00586BC8"/>
    <w:rsid w:val="00587030"/>
    <w:rsid w:val="00594B3F"/>
    <w:rsid w:val="005A488E"/>
    <w:rsid w:val="005A66D9"/>
    <w:rsid w:val="005A6963"/>
    <w:rsid w:val="005B2084"/>
    <w:rsid w:val="005B3CF3"/>
    <w:rsid w:val="005B48DF"/>
    <w:rsid w:val="005B49EB"/>
    <w:rsid w:val="005B78EF"/>
    <w:rsid w:val="005C2F84"/>
    <w:rsid w:val="005C322E"/>
    <w:rsid w:val="005C4F15"/>
    <w:rsid w:val="005C6EE2"/>
    <w:rsid w:val="005D0EF8"/>
    <w:rsid w:val="005D1C30"/>
    <w:rsid w:val="005D1EB5"/>
    <w:rsid w:val="005D2242"/>
    <w:rsid w:val="005E1F26"/>
    <w:rsid w:val="005E2CA2"/>
    <w:rsid w:val="005E3C23"/>
    <w:rsid w:val="005E45D1"/>
    <w:rsid w:val="005E6DF6"/>
    <w:rsid w:val="005F1C54"/>
    <w:rsid w:val="005F257C"/>
    <w:rsid w:val="005F2F2E"/>
    <w:rsid w:val="005F5597"/>
    <w:rsid w:val="005F605B"/>
    <w:rsid w:val="005F6F70"/>
    <w:rsid w:val="00600CF5"/>
    <w:rsid w:val="0060121E"/>
    <w:rsid w:val="00603378"/>
    <w:rsid w:val="00604289"/>
    <w:rsid w:val="00604D67"/>
    <w:rsid w:val="006116A3"/>
    <w:rsid w:val="006129EE"/>
    <w:rsid w:val="00612C84"/>
    <w:rsid w:val="0061354F"/>
    <w:rsid w:val="0061538C"/>
    <w:rsid w:val="00617A1F"/>
    <w:rsid w:val="00617E7D"/>
    <w:rsid w:val="00620E49"/>
    <w:rsid w:val="00624D4D"/>
    <w:rsid w:val="006252F2"/>
    <w:rsid w:val="006256F7"/>
    <w:rsid w:val="0062730E"/>
    <w:rsid w:val="0062757A"/>
    <w:rsid w:val="00630412"/>
    <w:rsid w:val="00636BC2"/>
    <w:rsid w:val="0063730F"/>
    <w:rsid w:val="0063765B"/>
    <w:rsid w:val="00637A51"/>
    <w:rsid w:val="006412E1"/>
    <w:rsid w:val="00645EF6"/>
    <w:rsid w:val="00646644"/>
    <w:rsid w:val="0065311C"/>
    <w:rsid w:val="0066563D"/>
    <w:rsid w:val="00666D4B"/>
    <w:rsid w:val="006711CF"/>
    <w:rsid w:val="0067162F"/>
    <w:rsid w:val="006717BE"/>
    <w:rsid w:val="00671944"/>
    <w:rsid w:val="00677DE4"/>
    <w:rsid w:val="00680CE9"/>
    <w:rsid w:val="00681722"/>
    <w:rsid w:val="00682EF5"/>
    <w:rsid w:val="006830B9"/>
    <w:rsid w:val="00683FB8"/>
    <w:rsid w:val="0068561E"/>
    <w:rsid w:val="006927FF"/>
    <w:rsid w:val="006932A2"/>
    <w:rsid w:val="00695E02"/>
    <w:rsid w:val="00697AB4"/>
    <w:rsid w:val="006A47EF"/>
    <w:rsid w:val="006A7381"/>
    <w:rsid w:val="006C0FBF"/>
    <w:rsid w:val="006C2D1D"/>
    <w:rsid w:val="006D0FC9"/>
    <w:rsid w:val="006D3B72"/>
    <w:rsid w:val="006D63C7"/>
    <w:rsid w:val="006E24A1"/>
    <w:rsid w:val="006E3DCC"/>
    <w:rsid w:val="006E7FDB"/>
    <w:rsid w:val="006F01B4"/>
    <w:rsid w:val="006F2078"/>
    <w:rsid w:val="006F74F0"/>
    <w:rsid w:val="00700D7D"/>
    <w:rsid w:val="00710236"/>
    <w:rsid w:val="00714BE7"/>
    <w:rsid w:val="00716281"/>
    <w:rsid w:val="007177A3"/>
    <w:rsid w:val="00726251"/>
    <w:rsid w:val="0072629F"/>
    <w:rsid w:val="00734115"/>
    <w:rsid w:val="00734393"/>
    <w:rsid w:val="00737A03"/>
    <w:rsid w:val="00737D48"/>
    <w:rsid w:val="00740F51"/>
    <w:rsid w:val="00740F96"/>
    <w:rsid w:val="0074251C"/>
    <w:rsid w:val="007454FF"/>
    <w:rsid w:val="00747D24"/>
    <w:rsid w:val="00751C8D"/>
    <w:rsid w:val="00753C43"/>
    <w:rsid w:val="00753CF2"/>
    <w:rsid w:val="00754F1D"/>
    <w:rsid w:val="00760163"/>
    <w:rsid w:val="007615AF"/>
    <w:rsid w:val="0076264B"/>
    <w:rsid w:val="00765A4C"/>
    <w:rsid w:val="00765A7C"/>
    <w:rsid w:val="0077089B"/>
    <w:rsid w:val="00773FC2"/>
    <w:rsid w:val="00776403"/>
    <w:rsid w:val="00780AB1"/>
    <w:rsid w:val="0078388E"/>
    <w:rsid w:val="00784608"/>
    <w:rsid w:val="007856C4"/>
    <w:rsid w:val="0078588C"/>
    <w:rsid w:val="0079016B"/>
    <w:rsid w:val="007953FD"/>
    <w:rsid w:val="007956FE"/>
    <w:rsid w:val="00796DDC"/>
    <w:rsid w:val="00797747"/>
    <w:rsid w:val="007A0C9E"/>
    <w:rsid w:val="007A11A0"/>
    <w:rsid w:val="007A4187"/>
    <w:rsid w:val="007B01A4"/>
    <w:rsid w:val="007B13EB"/>
    <w:rsid w:val="007B3E48"/>
    <w:rsid w:val="007C1B29"/>
    <w:rsid w:val="007C6A03"/>
    <w:rsid w:val="007D5E9E"/>
    <w:rsid w:val="007D661D"/>
    <w:rsid w:val="007D76CC"/>
    <w:rsid w:val="007E1365"/>
    <w:rsid w:val="007E5040"/>
    <w:rsid w:val="007E55FB"/>
    <w:rsid w:val="007F1107"/>
    <w:rsid w:val="007F4D03"/>
    <w:rsid w:val="007F783D"/>
    <w:rsid w:val="00800338"/>
    <w:rsid w:val="008014E8"/>
    <w:rsid w:val="00801745"/>
    <w:rsid w:val="008028A3"/>
    <w:rsid w:val="0081111F"/>
    <w:rsid w:val="00814199"/>
    <w:rsid w:val="00814A50"/>
    <w:rsid w:val="00816EC6"/>
    <w:rsid w:val="0081722A"/>
    <w:rsid w:val="00827973"/>
    <w:rsid w:val="00830B30"/>
    <w:rsid w:val="00831E06"/>
    <w:rsid w:val="00832EBB"/>
    <w:rsid w:val="00834A22"/>
    <w:rsid w:val="0083547D"/>
    <w:rsid w:val="008403C3"/>
    <w:rsid w:val="00841CB5"/>
    <w:rsid w:val="0084238A"/>
    <w:rsid w:val="00842522"/>
    <w:rsid w:val="00846CEE"/>
    <w:rsid w:val="008471F8"/>
    <w:rsid w:val="008476D5"/>
    <w:rsid w:val="00852C58"/>
    <w:rsid w:val="00852E8F"/>
    <w:rsid w:val="00853044"/>
    <w:rsid w:val="008553ED"/>
    <w:rsid w:val="00860181"/>
    <w:rsid w:val="0086429F"/>
    <w:rsid w:val="00864489"/>
    <w:rsid w:val="008654B6"/>
    <w:rsid w:val="00867230"/>
    <w:rsid w:val="00887EA2"/>
    <w:rsid w:val="00896226"/>
    <w:rsid w:val="008A1507"/>
    <w:rsid w:val="008A48C3"/>
    <w:rsid w:val="008B725D"/>
    <w:rsid w:val="008B7E74"/>
    <w:rsid w:val="008C081A"/>
    <w:rsid w:val="008C1882"/>
    <w:rsid w:val="008D1DC3"/>
    <w:rsid w:val="008D2882"/>
    <w:rsid w:val="008D53D7"/>
    <w:rsid w:val="008D6DF3"/>
    <w:rsid w:val="008E0B7C"/>
    <w:rsid w:val="008E1D9D"/>
    <w:rsid w:val="008E2653"/>
    <w:rsid w:val="008E5239"/>
    <w:rsid w:val="008E5909"/>
    <w:rsid w:val="008E71DB"/>
    <w:rsid w:val="008F17EC"/>
    <w:rsid w:val="008F182C"/>
    <w:rsid w:val="008F5487"/>
    <w:rsid w:val="008F54A4"/>
    <w:rsid w:val="008F742C"/>
    <w:rsid w:val="009023FB"/>
    <w:rsid w:val="00903C15"/>
    <w:rsid w:val="00903F62"/>
    <w:rsid w:val="00904457"/>
    <w:rsid w:val="00904D85"/>
    <w:rsid w:val="009056B6"/>
    <w:rsid w:val="00906BE7"/>
    <w:rsid w:val="00911761"/>
    <w:rsid w:val="0091250E"/>
    <w:rsid w:val="00917530"/>
    <w:rsid w:val="009176D1"/>
    <w:rsid w:val="00917A89"/>
    <w:rsid w:val="00920457"/>
    <w:rsid w:val="0092162D"/>
    <w:rsid w:val="009263B6"/>
    <w:rsid w:val="0093052D"/>
    <w:rsid w:val="00930BA5"/>
    <w:rsid w:val="00931B65"/>
    <w:rsid w:val="00931CE9"/>
    <w:rsid w:val="00931D84"/>
    <w:rsid w:val="00932CE4"/>
    <w:rsid w:val="00933654"/>
    <w:rsid w:val="00935945"/>
    <w:rsid w:val="00936D17"/>
    <w:rsid w:val="009410B5"/>
    <w:rsid w:val="00941216"/>
    <w:rsid w:val="009414B3"/>
    <w:rsid w:val="009475B5"/>
    <w:rsid w:val="009517B5"/>
    <w:rsid w:val="00951FF5"/>
    <w:rsid w:val="00952B0C"/>
    <w:rsid w:val="00952C67"/>
    <w:rsid w:val="0095362E"/>
    <w:rsid w:val="00953985"/>
    <w:rsid w:val="009564DA"/>
    <w:rsid w:val="00960372"/>
    <w:rsid w:val="00965450"/>
    <w:rsid w:val="00967105"/>
    <w:rsid w:val="00970AE9"/>
    <w:rsid w:val="009715C8"/>
    <w:rsid w:val="00972035"/>
    <w:rsid w:val="009743D2"/>
    <w:rsid w:val="00975DAE"/>
    <w:rsid w:val="009829A5"/>
    <w:rsid w:val="00986749"/>
    <w:rsid w:val="00991103"/>
    <w:rsid w:val="00992596"/>
    <w:rsid w:val="0099487D"/>
    <w:rsid w:val="00995E87"/>
    <w:rsid w:val="00997DBD"/>
    <w:rsid w:val="00997E11"/>
    <w:rsid w:val="009A0154"/>
    <w:rsid w:val="009A0394"/>
    <w:rsid w:val="009A24BA"/>
    <w:rsid w:val="009A2F40"/>
    <w:rsid w:val="009A351A"/>
    <w:rsid w:val="009A59B1"/>
    <w:rsid w:val="009A6368"/>
    <w:rsid w:val="009B2FA1"/>
    <w:rsid w:val="009B61C8"/>
    <w:rsid w:val="009B6580"/>
    <w:rsid w:val="009C0B8E"/>
    <w:rsid w:val="009C52C6"/>
    <w:rsid w:val="009C7921"/>
    <w:rsid w:val="009D0BDE"/>
    <w:rsid w:val="009D12DD"/>
    <w:rsid w:val="009D1B0D"/>
    <w:rsid w:val="009D1DDD"/>
    <w:rsid w:val="009E3482"/>
    <w:rsid w:val="009E399D"/>
    <w:rsid w:val="009E7075"/>
    <w:rsid w:val="009E7D38"/>
    <w:rsid w:val="009F36A4"/>
    <w:rsid w:val="009F7F02"/>
    <w:rsid w:val="00A0378B"/>
    <w:rsid w:val="00A05C47"/>
    <w:rsid w:val="00A0753E"/>
    <w:rsid w:val="00A1415F"/>
    <w:rsid w:val="00A150E3"/>
    <w:rsid w:val="00A15B7C"/>
    <w:rsid w:val="00A17EE8"/>
    <w:rsid w:val="00A23BED"/>
    <w:rsid w:val="00A23E7F"/>
    <w:rsid w:val="00A246B6"/>
    <w:rsid w:val="00A25272"/>
    <w:rsid w:val="00A256AA"/>
    <w:rsid w:val="00A2638E"/>
    <w:rsid w:val="00A31793"/>
    <w:rsid w:val="00A31846"/>
    <w:rsid w:val="00A3523E"/>
    <w:rsid w:val="00A35421"/>
    <w:rsid w:val="00A355F3"/>
    <w:rsid w:val="00A41330"/>
    <w:rsid w:val="00A42701"/>
    <w:rsid w:val="00A445EC"/>
    <w:rsid w:val="00A44A7A"/>
    <w:rsid w:val="00A44F28"/>
    <w:rsid w:val="00A45026"/>
    <w:rsid w:val="00A47168"/>
    <w:rsid w:val="00A50C3E"/>
    <w:rsid w:val="00A539E5"/>
    <w:rsid w:val="00A53CEB"/>
    <w:rsid w:val="00A54E87"/>
    <w:rsid w:val="00A57F06"/>
    <w:rsid w:val="00A65FB4"/>
    <w:rsid w:val="00A73172"/>
    <w:rsid w:val="00A74321"/>
    <w:rsid w:val="00A7581B"/>
    <w:rsid w:val="00A832E3"/>
    <w:rsid w:val="00A839F4"/>
    <w:rsid w:val="00A854BA"/>
    <w:rsid w:val="00A8688C"/>
    <w:rsid w:val="00A903DD"/>
    <w:rsid w:val="00A91D89"/>
    <w:rsid w:val="00A93BF0"/>
    <w:rsid w:val="00A94854"/>
    <w:rsid w:val="00A966F7"/>
    <w:rsid w:val="00A973BF"/>
    <w:rsid w:val="00AA3300"/>
    <w:rsid w:val="00AA560E"/>
    <w:rsid w:val="00AB19B1"/>
    <w:rsid w:val="00AB3E78"/>
    <w:rsid w:val="00AB4AE4"/>
    <w:rsid w:val="00AC5D77"/>
    <w:rsid w:val="00AC7B1D"/>
    <w:rsid w:val="00AC7B9D"/>
    <w:rsid w:val="00AD00D8"/>
    <w:rsid w:val="00AD43AB"/>
    <w:rsid w:val="00AE0A21"/>
    <w:rsid w:val="00AE2347"/>
    <w:rsid w:val="00AE33DF"/>
    <w:rsid w:val="00AE3484"/>
    <w:rsid w:val="00AE3B8C"/>
    <w:rsid w:val="00AE49F0"/>
    <w:rsid w:val="00AE5EDC"/>
    <w:rsid w:val="00AE762A"/>
    <w:rsid w:val="00AE769B"/>
    <w:rsid w:val="00AF25C4"/>
    <w:rsid w:val="00AF498F"/>
    <w:rsid w:val="00AF4DAC"/>
    <w:rsid w:val="00AF754D"/>
    <w:rsid w:val="00AF7C77"/>
    <w:rsid w:val="00B03D8A"/>
    <w:rsid w:val="00B064A5"/>
    <w:rsid w:val="00B12702"/>
    <w:rsid w:val="00B12A23"/>
    <w:rsid w:val="00B12E0A"/>
    <w:rsid w:val="00B13BF8"/>
    <w:rsid w:val="00B15BE1"/>
    <w:rsid w:val="00B16163"/>
    <w:rsid w:val="00B2003F"/>
    <w:rsid w:val="00B20E21"/>
    <w:rsid w:val="00B25391"/>
    <w:rsid w:val="00B271BE"/>
    <w:rsid w:val="00B3484B"/>
    <w:rsid w:val="00B37257"/>
    <w:rsid w:val="00B44AAD"/>
    <w:rsid w:val="00B44C77"/>
    <w:rsid w:val="00B46287"/>
    <w:rsid w:val="00B46A47"/>
    <w:rsid w:val="00B51566"/>
    <w:rsid w:val="00B53B1F"/>
    <w:rsid w:val="00B54123"/>
    <w:rsid w:val="00B558EB"/>
    <w:rsid w:val="00B5726D"/>
    <w:rsid w:val="00B57A99"/>
    <w:rsid w:val="00B60763"/>
    <w:rsid w:val="00B614CC"/>
    <w:rsid w:val="00B66913"/>
    <w:rsid w:val="00B71D04"/>
    <w:rsid w:val="00B72004"/>
    <w:rsid w:val="00B72171"/>
    <w:rsid w:val="00B74D5D"/>
    <w:rsid w:val="00B77764"/>
    <w:rsid w:val="00B77AFC"/>
    <w:rsid w:val="00B80502"/>
    <w:rsid w:val="00B80831"/>
    <w:rsid w:val="00B84E55"/>
    <w:rsid w:val="00B853E4"/>
    <w:rsid w:val="00B85AD0"/>
    <w:rsid w:val="00B91092"/>
    <w:rsid w:val="00B916AA"/>
    <w:rsid w:val="00B93345"/>
    <w:rsid w:val="00B963AE"/>
    <w:rsid w:val="00B964D1"/>
    <w:rsid w:val="00BA16BF"/>
    <w:rsid w:val="00BA3293"/>
    <w:rsid w:val="00BB00D4"/>
    <w:rsid w:val="00BB3C86"/>
    <w:rsid w:val="00BB5CE9"/>
    <w:rsid w:val="00BB6D0B"/>
    <w:rsid w:val="00BC1EA3"/>
    <w:rsid w:val="00BC1F0A"/>
    <w:rsid w:val="00BC2033"/>
    <w:rsid w:val="00BC2AC2"/>
    <w:rsid w:val="00BC6110"/>
    <w:rsid w:val="00BC762A"/>
    <w:rsid w:val="00BD04E7"/>
    <w:rsid w:val="00BD2056"/>
    <w:rsid w:val="00BD496A"/>
    <w:rsid w:val="00BD599D"/>
    <w:rsid w:val="00BD7D9D"/>
    <w:rsid w:val="00BD7EFE"/>
    <w:rsid w:val="00BE1596"/>
    <w:rsid w:val="00BE1CEF"/>
    <w:rsid w:val="00BE41E9"/>
    <w:rsid w:val="00BE4322"/>
    <w:rsid w:val="00BE4F73"/>
    <w:rsid w:val="00BE5030"/>
    <w:rsid w:val="00BE700E"/>
    <w:rsid w:val="00BF0D38"/>
    <w:rsid w:val="00BF3520"/>
    <w:rsid w:val="00BF4843"/>
    <w:rsid w:val="00BF5595"/>
    <w:rsid w:val="00BF5A69"/>
    <w:rsid w:val="00BF6E43"/>
    <w:rsid w:val="00C00DE6"/>
    <w:rsid w:val="00C0614C"/>
    <w:rsid w:val="00C10524"/>
    <w:rsid w:val="00C133CB"/>
    <w:rsid w:val="00C13FFD"/>
    <w:rsid w:val="00C143B6"/>
    <w:rsid w:val="00C23898"/>
    <w:rsid w:val="00C2710D"/>
    <w:rsid w:val="00C3101C"/>
    <w:rsid w:val="00C31C0B"/>
    <w:rsid w:val="00C32B00"/>
    <w:rsid w:val="00C36B9A"/>
    <w:rsid w:val="00C37DE7"/>
    <w:rsid w:val="00C41114"/>
    <w:rsid w:val="00C41213"/>
    <w:rsid w:val="00C42228"/>
    <w:rsid w:val="00C43036"/>
    <w:rsid w:val="00C459A6"/>
    <w:rsid w:val="00C51AEB"/>
    <w:rsid w:val="00C51B03"/>
    <w:rsid w:val="00C5309A"/>
    <w:rsid w:val="00C53BBC"/>
    <w:rsid w:val="00C55AEA"/>
    <w:rsid w:val="00C6021A"/>
    <w:rsid w:val="00C60F01"/>
    <w:rsid w:val="00C615AE"/>
    <w:rsid w:val="00C64BDB"/>
    <w:rsid w:val="00C67438"/>
    <w:rsid w:val="00C67B3F"/>
    <w:rsid w:val="00C747B1"/>
    <w:rsid w:val="00C748EA"/>
    <w:rsid w:val="00C75A69"/>
    <w:rsid w:val="00C767B7"/>
    <w:rsid w:val="00C76C55"/>
    <w:rsid w:val="00C773B7"/>
    <w:rsid w:val="00C8003E"/>
    <w:rsid w:val="00C814FC"/>
    <w:rsid w:val="00C81F8B"/>
    <w:rsid w:val="00C8740B"/>
    <w:rsid w:val="00C9231B"/>
    <w:rsid w:val="00C9606B"/>
    <w:rsid w:val="00CA1DFE"/>
    <w:rsid w:val="00CA3474"/>
    <w:rsid w:val="00CA44DB"/>
    <w:rsid w:val="00CA4E88"/>
    <w:rsid w:val="00CA5297"/>
    <w:rsid w:val="00CA6813"/>
    <w:rsid w:val="00CA6C48"/>
    <w:rsid w:val="00CB5508"/>
    <w:rsid w:val="00CB732F"/>
    <w:rsid w:val="00CB7FF6"/>
    <w:rsid w:val="00CC35FA"/>
    <w:rsid w:val="00CC4D9F"/>
    <w:rsid w:val="00CC56C2"/>
    <w:rsid w:val="00CD0C96"/>
    <w:rsid w:val="00CD59B7"/>
    <w:rsid w:val="00CD60CF"/>
    <w:rsid w:val="00CE0219"/>
    <w:rsid w:val="00CE0750"/>
    <w:rsid w:val="00CE1BEE"/>
    <w:rsid w:val="00CE50F3"/>
    <w:rsid w:val="00CE7A65"/>
    <w:rsid w:val="00CF2C6A"/>
    <w:rsid w:val="00CF417B"/>
    <w:rsid w:val="00CF5638"/>
    <w:rsid w:val="00D01BB5"/>
    <w:rsid w:val="00D06571"/>
    <w:rsid w:val="00D06DA6"/>
    <w:rsid w:val="00D1112F"/>
    <w:rsid w:val="00D13BB5"/>
    <w:rsid w:val="00D14C38"/>
    <w:rsid w:val="00D16E7A"/>
    <w:rsid w:val="00D17CD3"/>
    <w:rsid w:val="00D214AC"/>
    <w:rsid w:val="00D2331B"/>
    <w:rsid w:val="00D24D79"/>
    <w:rsid w:val="00D25125"/>
    <w:rsid w:val="00D30849"/>
    <w:rsid w:val="00D33F18"/>
    <w:rsid w:val="00D35495"/>
    <w:rsid w:val="00D37AFD"/>
    <w:rsid w:val="00D37FAC"/>
    <w:rsid w:val="00D4335A"/>
    <w:rsid w:val="00D464CA"/>
    <w:rsid w:val="00D46536"/>
    <w:rsid w:val="00D50A6A"/>
    <w:rsid w:val="00D51DBF"/>
    <w:rsid w:val="00D552EE"/>
    <w:rsid w:val="00D63654"/>
    <w:rsid w:val="00D66412"/>
    <w:rsid w:val="00D70FC6"/>
    <w:rsid w:val="00D72AED"/>
    <w:rsid w:val="00D740AA"/>
    <w:rsid w:val="00D75527"/>
    <w:rsid w:val="00D75542"/>
    <w:rsid w:val="00D75ED3"/>
    <w:rsid w:val="00D80AF9"/>
    <w:rsid w:val="00D85DAC"/>
    <w:rsid w:val="00D92423"/>
    <w:rsid w:val="00D93C8A"/>
    <w:rsid w:val="00D946BE"/>
    <w:rsid w:val="00DA0C1E"/>
    <w:rsid w:val="00DA2388"/>
    <w:rsid w:val="00DA373F"/>
    <w:rsid w:val="00DA3EDE"/>
    <w:rsid w:val="00DA6B45"/>
    <w:rsid w:val="00DB29CE"/>
    <w:rsid w:val="00DB2CC8"/>
    <w:rsid w:val="00DB5045"/>
    <w:rsid w:val="00DB7CD5"/>
    <w:rsid w:val="00DC08B7"/>
    <w:rsid w:val="00DC19FD"/>
    <w:rsid w:val="00DC1C7F"/>
    <w:rsid w:val="00DC443A"/>
    <w:rsid w:val="00DD0171"/>
    <w:rsid w:val="00DD3F18"/>
    <w:rsid w:val="00DD7DDD"/>
    <w:rsid w:val="00DE07CA"/>
    <w:rsid w:val="00DE2F1F"/>
    <w:rsid w:val="00DE3E50"/>
    <w:rsid w:val="00DE52EA"/>
    <w:rsid w:val="00DF1605"/>
    <w:rsid w:val="00DF2906"/>
    <w:rsid w:val="00DF34E3"/>
    <w:rsid w:val="00DF3F81"/>
    <w:rsid w:val="00E0121D"/>
    <w:rsid w:val="00E01343"/>
    <w:rsid w:val="00E068CF"/>
    <w:rsid w:val="00E07F5D"/>
    <w:rsid w:val="00E10223"/>
    <w:rsid w:val="00E11D59"/>
    <w:rsid w:val="00E13E5D"/>
    <w:rsid w:val="00E13F10"/>
    <w:rsid w:val="00E14F2C"/>
    <w:rsid w:val="00E14FE3"/>
    <w:rsid w:val="00E16148"/>
    <w:rsid w:val="00E20A78"/>
    <w:rsid w:val="00E20E54"/>
    <w:rsid w:val="00E210EC"/>
    <w:rsid w:val="00E21B2D"/>
    <w:rsid w:val="00E254F7"/>
    <w:rsid w:val="00E26BF1"/>
    <w:rsid w:val="00E30919"/>
    <w:rsid w:val="00E360DA"/>
    <w:rsid w:val="00E36F03"/>
    <w:rsid w:val="00E377B8"/>
    <w:rsid w:val="00E37A93"/>
    <w:rsid w:val="00E50C62"/>
    <w:rsid w:val="00E50EF8"/>
    <w:rsid w:val="00E511CD"/>
    <w:rsid w:val="00E52336"/>
    <w:rsid w:val="00E52BA0"/>
    <w:rsid w:val="00E54012"/>
    <w:rsid w:val="00E5640E"/>
    <w:rsid w:val="00E64EE9"/>
    <w:rsid w:val="00E65BD2"/>
    <w:rsid w:val="00E67AAA"/>
    <w:rsid w:val="00E70EB5"/>
    <w:rsid w:val="00E70ED5"/>
    <w:rsid w:val="00E71614"/>
    <w:rsid w:val="00E76DA0"/>
    <w:rsid w:val="00E77081"/>
    <w:rsid w:val="00E813C2"/>
    <w:rsid w:val="00E81D58"/>
    <w:rsid w:val="00E84570"/>
    <w:rsid w:val="00E867CE"/>
    <w:rsid w:val="00E87610"/>
    <w:rsid w:val="00E90911"/>
    <w:rsid w:val="00E914EE"/>
    <w:rsid w:val="00E9237B"/>
    <w:rsid w:val="00E9365E"/>
    <w:rsid w:val="00E93AD2"/>
    <w:rsid w:val="00E945A4"/>
    <w:rsid w:val="00E96817"/>
    <w:rsid w:val="00E96C26"/>
    <w:rsid w:val="00E96E30"/>
    <w:rsid w:val="00EA2862"/>
    <w:rsid w:val="00EA2CCC"/>
    <w:rsid w:val="00EA34CE"/>
    <w:rsid w:val="00EA4996"/>
    <w:rsid w:val="00EA76A5"/>
    <w:rsid w:val="00EB09B0"/>
    <w:rsid w:val="00EB2715"/>
    <w:rsid w:val="00EC13E8"/>
    <w:rsid w:val="00EC22A1"/>
    <w:rsid w:val="00EC602C"/>
    <w:rsid w:val="00EC675D"/>
    <w:rsid w:val="00EC7F83"/>
    <w:rsid w:val="00ED35E5"/>
    <w:rsid w:val="00ED3C72"/>
    <w:rsid w:val="00ED72E4"/>
    <w:rsid w:val="00ED746F"/>
    <w:rsid w:val="00EE1F4E"/>
    <w:rsid w:val="00EE24BB"/>
    <w:rsid w:val="00EE2955"/>
    <w:rsid w:val="00EE39A3"/>
    <w:rsid w:val="00EE6861"/>
    <w:rsid w:val="00EE6D99"/>
    <w:rsid w:val="00EE6E94"/>
    <w:rsid w:val="00EE6EAB"/>
    <w:rsid w:val="00EF0889"/>
    <w:rsid w:val="00EF1680"/>
    <w:rsid w:val="00EF18C4"/>
    <w:rsid w:val="00EF1AFF"/>
    <w:rsid w:val="00EF3EE6"/>
    <w:rsid w:val="00EF592A"/>
    <w:rsid w:val="00EF6D13"/>
    <w:rsid w:val="00F01FEF"/>
    <w:rsid w:val="00F11ACD"/>
    <w:rsid w:val="00F11D9B"/>
    <w:rsid w:val="00F1480A"/>
    <w:rsid w:val="00F16033"/>
    <w:rsid w:val="00F20742"/>
    <w:rsid w:val="00F2250A"/>
    <w:rsid w:val="00F24E04"/>
    <w:rsid w:val="00F27A56"/>
    <w:rsid w:val="00F27F50"/>
    <w:rsid w:val="00F3163F"/>
    <w:rsid w:val="00F33226"/>
    <w:rsid w:val="00F34C81"/>
    <w:rsid w:val="00F34FF5"/>
    <w:rsid w:val="00F35719"/>
    <w:rsid w:val="00F35BAB"/>
    <w:rsid w:val="00F4190F"/>
    <w:rsid w:val="00F42ACE"/>
    <w:rsid w:val="00F45B51"/>
    <w:rsid w:val="00F468C0"/>
    <w:rsid w:val="00F50AC4"/>
    <w:rsid w:val="00F52115"/>
    <w:rsid w:val="00F52EFF"/>
    <w:rsid w:val="00F544E3"/>
    <w:rsid w:val="00F54B70"/>
    <w:rsid w:val="00F561A3"/>
    <w:rsid w:val="00F5760A"/>
    <w:rsid w:val="00F60AAD"/>
    <w:rsid w:val="00F61BC8"/>
    <w:rsid w:val="00F627E7"/>
    <w:rsid w:val="00F6381D"/>
    <w:rsid w:val="00F638ED"/>
    <w:rsid w:val="00F64048"/>
    <w:rsid w:val="00F65CBD"/>
    <w:rsid w:val="00F67939"/>
    <w:rsid w:val="00F70012"/>
    <w:rsid w:val="00F721EE"/>
    <w:rsid w:val="00F73509"/>
    <w:rsid w:val="00F75D91"/>
    <w:rsid w:val="00F77549"/>
    <w:rsid w:val="00F83C7B"/>
    <w:rsid w:val="00F843AF"/>
    <w:rsid w:val="00F85C4E"/>
    <w:rsid w:val="00F865C3"/>
    <w:rsid w:val="00F93AC3"/>
    <w:rsid w:val="00FA1005"/>
    <w:rsid w:val="00FA1728"/>
    <w:rsid w:val="00FA2C9C"/>
    <w:rsid w:val="00FA329D"/>
    <w:rsid w:val="00FA422A"/>
    <w:rsid w:val="00FA50F9"/>
    <w:rsid w:val="00FA5992"/>
    <w:rsid w:val="00FA67A2"/>
    <w:rsid w:val="00FA6B9F"/>
    <w:rsid w:val="00FB6ECD"/>
    <w:rsid w:val="00FB7AF3"/>
    <w:rsid w:val="00FC0149"/>
    <w:rsid w:val="00FC2D9B"/>
    <w:rsid w:val="00FC5996"/>
    <w:rsid w:val="00FD1B1E"/>
    <w:rsid w:val="00FD4C6B"/>
    <w:rsid w:val="00FD7433"/>
    <w:rsid w:val="00FD7E98"/>
    <w:rsid w:val="00FE59D4"/>
    <w:rsid w:val="00FE75B3"/>
    <w:rsid w:val="00FE7787"/>
    <w:rsid w:val="00FF0473"/>
    <w:rsid w:val="00FF0813"/>
    <w:rsid w:val="00FF1569"/>
    <w:rsid w:val="00FF4D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9C24E"/>
  <w15:docId w15:val="{76E4A5DD-461D-41A2-A69C-C730FEE28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DFF"/>
    <w:pPr>
      <w:jc w:val="both"/>
    </w:pPr>
    <w:rPr>
      <w:rFonts w:ascii="Arial" w:eastAsia="Times New Roman" w:hAnsi="Arial"/>
      <w:noProof/>
      <w:szCs w:val="24"/>
      <w:lang w:eastAsia="en-US"/>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link w:val="Heading1"/>
    <w:uiPriority w:val="9"/>
    <w:rsid w:val="009E399D"/>
    <w:rPr>
      <w:rFonts w:ascii="Arial" w:eastAsia="Times New Roman" w:hAnsi="Arial" w:cs="Arial"/>
      <w:noProof/>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9E399D"/>
    <w:rPr>
      <w:rFonts w:ascii="Arial" w:eastAsia="Times New Roman" w:hAnsi="Arial" w:cs="Times New Roman"/>
      <w:caps/>
      <w:sz w:val="20"/>
      <w:szCs w:val="20"/>
      <w:lang w:val="sl-SI"/>
    </w:rPr>
  </w:style>
  <w:style w:type="character" w:customStyle="1" w:styleId="Heading3Char">
    <w:name w:val="Heading 3 Char"/>
    <w:link w:val="Heading3"/>
    <w:uiPriority w:val="9"/>
    <w:rsid w:val="009E399D"/>
    <w:rPr>
      <w:rFonts w:ascii="Arial" w:eastAsia="Times New Roman" w:hAnsi="Arial" w:cs="Arial"/>
      <w:bCs/>
      <w:noProof/>
      <w:szCs w:val="26"/>
      <w:lang w:eastAsia="en-US"/>
    </w:rPr>
  </w:style>
  <w:style w:type="character" w:customStyle="1" w:styleId="Heading4Char">
    <w:name w:val="Heading 4 Char"/>
    <w:aliases w:val="H4 Char"/>
    <w:link w:val="Heading4"/>
    <w:uiPriority w:val="9"/>
    <w:rsid w:val="009E399D"/>
    <w:rPr>
      <w:rFonts w:ascii="Arial" w:eastAsia="Times New Roman" w:hAnsi="Arial"/>
      <w:noProof/>
      <w:lang w:val="en-US" w:eastAsia="en-US"/>
    </w:rPr>
  </w:style>
  <w:style w:type="character" w:customStyle="1" w:styleId="Heading5Char">
    <w:name w:val="Heading 5 Char"/>
    <w:link w:val="Heading5"/>
    <w:rsid w:val="009E399D"/>
    <w:rPr>
      <w:rFonts w:ascii="Arial" w:eastAsia="Times New Roman" w:hAnsi="Arial" w:cs="Arial"/>
      <w:b/>
      <w:bCs/>
      <w:noProof/>
      <w:szCs w:val="24"/>
      <w:lang w:eastAsia="en-US"/>
    </w:rPr>
  </w:style>
  <w:style w:type="character" w:customStyle="1" w:styleId="Heading6Char">
    <w:name w:val="Heading 6 Char"/>
    <w:link w:val="Heading6"/>
    <w:rsid w:val="009E399D"/>
    <w:rPr>
      <w:rFonts w:ascii="Times New Roman" w:eastAsia="Times New Roman" w:hAnsi="Times New Roman"/>
      <w:b/>
      <w:bCs/>
      <w:noProof/>
      <w:sz w:val="22"/>
      <w:szCs w:val="22"/>
      <w:lang w:eastAsia="en-US"/>
    </w:rPr>
  </w:style>
  <w:style w:type="character" w:customStyle="1" w:styleId="Heading7Char">
    <w:name w:val="Heading 7 Char"/>
    <w:link w:val="Heading7"/>
    <w:rsid w:val="009E399D"/>
    <w:rPr>
      <w:rFonts w:ascii="Times New Roman" w:eastAsia="Times New Roman" w:hAnsi="Times New Roman"/>
      <w:noProof/>
      <w:sz w:val="24"/>
      <w:szCs w:val="24"/>
      <w:lang w:eastAsia="en-US"/>
    </w:rPr>
  </w:style>
  <w:style w:type="character" w:customStyle="1" w:styleId="Heading8Char">
    <w:name w:val="Heading 8 Char"/>
    <w:link w:val="Heading8"/>
    <w:rsid w:val="009E399D"/>
    <w:rPr>
      <w:rFonts w:ascii="Times New Roman" w:eastAsia="Times New Roman" w:hAnsi="Times New Roman"/>
      <w:i/>
      <w:iCs/>
      <w:noProof/>
      <w:sz w:val="24"/>
      <w:szCs w:val="24"/>
      <w:lang w:eastAsia="en-US"/>
    </w:rPr>
  </w:style>
  <w:style w:type="character" w:customStyle="1" w:styleId="Heading9Char">
    <w:name w:val="Heading 9 Char"/>
    <w:link w:val="Heading9"/>
    <w:rsid w:val="009E399D"/>
    <w:rPr>
      <w:rFonts w:ascii="Arial" w:eastAsia="Times New Roman" w:hAnsi="Arial" w:cs="Arial"/>
      <w:noProof/>
      <w:sz w:val="22"/>
      <w:szCs w:val="22"/>
      <w:lang w:eastAsia="en-US"/>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link w:val="BodyText"/>
    <w:rsid w:val="009E399D"/>
    <w:rPr>
      <w:rFonts w:ascii="Arial" w:eastAsia="Times New Roman" w:hAnsi="Arial" w:cs="Times New Roman"/>
      <w:sz w:val="20"/>
      <w:szCs w:val="24"/>
      <w:lang w:val="sl-SI"/>
    </w:rPr>
  </w:style>
  <w:style w:type="character" w:styleId="Strong">
    <w:name w:val="Strong"/>
    <w:qFormat/>
    <w:rsid w:val="009E399D"/>
    <w:rPr>
      <w:b/>
      <w:bCs/>
    </w:rPr>
  </w:style>
  <w:style w:type="character" w:styleId="Emphasis">
    <w:name w:val="Emphasis"/>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link w:val="BodyText3"/>
    <w:rsid w:val="009E399D"/>
    <w:rPr>
      <w:rFonts w:ascii="Arial" w:eastAsia="Times New Roman" w:hAnsi="Arial" w:cs="Times New Roman"/>
      <w:szCs w:val="20"/>
      <w:lang w:val="en-US"/>
    </w:rPr>
  </w:style>
  <w:style w:type="paragraph" w:styleId="Footer">
    <w:name w:val="footer"/>
    <w:basedOn w:val="Normal"/>
    <w:link w:val="FooterChar"/>
    <w:rsid w:val="009E399D"/>
    <w:pPr>
      <w:tabs>
        <w:tab w:val="center" w:pos="4153"/>
        <w:tab w:val="right" w:pos="8306"/>
      </w:tabs>
      <w:jc w:val="left"/>
    </w:pPr>
    <w:rPr>
      <w:rFonts w:ascii="Times New Roman" w:hAnsi="Times New Roman"/>
      <w:szCs w:val="20"/>
      <w:lang w:val="en-US"/>
    </w:rPr>
  </w:style>
  <w:style w:type="character" w:customStyle="1" w:styleId="FooterChar">
    <w:name w:val="Footer Char"/>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qFormat/>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qFormat/>
    <w:rsid w:val="009E399D"/>
    <w:pPr>
      <w:keepLines/>
      <w:widowControl w:val="0"/>
      <w:tabs>
        <w:tab w:val="left" w:pos="2155"/>
      </w:tabs>
      <w:jc w:val="both"/>
    </w:pPr>
    <w:rPr>
      <w:rFonts w:ascii="Arial" w:eastAsia="Times New Roman" w:hAnsi="Arial"/>
      <w:kern w:val="16"/>
      <w:lang w:eastAsia="en-US"/>
    </w:rPr>
  </w:style>
  <w:style w:type="character" w:customStyle="1" w:styleId="standardcontent1">
    <w:name w:val="standardcontent1"/>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link w:val="PlainText"/>
    <w:rsid w:val="009E399D"/>
    <w:rPr>
      <w:rFonts w:ascii="Courier New" w:eastAsia="Times New Roman" w:hAnsi="Courier New" w:cs="Courier New"/>
      <w:sz w:val="20"/>
      <w:szCs w:val="20"/>
      <w:lang w:val="en-US"/>
    </w:rPr>
  </w:style>
  <w:style w:type="character" w:customStyle="1" w:styleId="small1">
    <w:name w:val="small1"/>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uiPriority w:val="99"/>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uiPriority w:val="99"/>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39"/>
    <w:rsid w:val="009E399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rsid w:val="009E399D"/>
    <w:rPr>
      <w:b/>
      <w:sz w:val="24"/>
      <w:lang w:eastAsia="en-US"/>
    </w:rPr>
  </w:style>
  <w:style w:type="paragraph" w:customStyle="1" w:styleId="Navaden1">
    <w:name w:val="Navaden1"/>
    <w:rsid w:val="009E399D"/>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rPr>
      <w:sz w:val="22"/>
      <w:szCs w:val="22"/>
      <w:lang w:eastAsia="en-US"/>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rPr>
      <w:b/>
      <w:bCs/>
      <w:i/>
      <w:iCs/>
      <w:noProof/>
      <w:color w:val="4F81BD"/>
      <w:sz w:val="24"/>
      <w:szCs w:val="2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lockText">
    <w:name w:val="Block Text"/>
    <w:basedOn w:val="Normal"/>
    <w:rsid w:val="009E399D"/>
    <w:pPr>
      <w:spacing w:after="120"/>
      <w:ind w:left="1440" w:right="1440"/>
      <w:jc w:val="left"/>
    </w:pPr>
    <w:rPr>
      <w:rFonts w:ascii="Times New Roman" w:hAnsi="Times New Roman"/>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pBdr>
      <w:spacing w:before="200" w:after="280" w:line="276" w:lineRule="auto"/>
      <w:ind w:left="936" w:right="936"/>
      <w:jc w:val="left"/>
    </w:pPr>
    <w:rPr>
      <w:rFonts w:ascii="Calibri" w:eastAsia="Calibri" w:hAnsi="Calibri"/>
      <w:b/>
      <w:bCs/>
      <w:i/>
      <w:iCs/>
      <w:color w:val="4F81BD"/>
      <w:sz w:val="22"/>
      <w:szCs w:val="22"/>
    </w:rPr>
  </w:style>
  <w:style w:type="character" w:customStyle="1" w:styleId="IntenseQuoteChar">
    <w:name w:val="Intense Quote Char"/>
    <w:link w:val="IntenseQuote"/>
    <w:uiPriority w:val="30"/>
    <w:rsid w:val="009E399D"/>
    <w:rPr>
      <w:b/>
      <w:bCs/>
      <w:i/>
      <w:iCs/>
      <w:color w:val="4F81BD"/>
      <w:lang w:val="sl-SI"/>
    </w:rPr>
  </w:style>
  <w:style w:type="character" w:customStyle="1" w:styleId="UnresolvedMention1">
    <w:name w:val="Unresolved Mention1"/>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2">
    <w:name w:val="Naslov 2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E377B8"/>
    <w:pPr>
      <w:widowControl w:val="0"/>
      <w:overflowPunct w:val="0"/>
      <w:autoSpaceDE w:val="0"/>
      <w:autoSpaceDN w:val="0"/>
      <w:adjustRightInd w:val="0"/>
      <w:textAlignment w:val="baseline"/>
    </w:pPr>
    <w:rPr>
      <w:rFonts w:ascii="Times New Roman" w:eastAsia="Times New Roman" w:hAnsi="Times New Roman"/>
      <w:lang w:eastAsia="en-US"/>
    </w:rPr>
  </w:style>
  <w:style w:type="character" w:styleId="CommentReference">
    <w:name w:val="annotation reference"/>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uiPriority w:val="99"/>
    <w:semiHidden/>
    <w:unhideWhenUsed/>
    <w:rsid w:val="00DA3EDE"/>
    <w:rPr>
      <w:color w:val="605E5C"/>
      <w:shd w:val="clear" w:color="auto" w:fill="E1DFDD"/>
    </w:rPr>
  </w:style>
  <w:style w:type="character" w:customStyle="1" w:styleId="ListParagraphChar">
    <w:name w:val="List Paragraph Char"/>
    <w:link w:val="ListParagraph"/>
    <w:uiPriority w:val="34"/>
    <w:qFormat/>
    <w:rsid w:val="00F42ACE"/>
    <w:rPr>
      <w:rFonts w:ascii="Arial" w:eastAsia="Times New Roman" w:hAnsi="Arial" w:cs="Times New Roman"/>
      <w:sz w:val="20"/>
      <w:szCs w:val="24"/>
      <w:lang w:val="sl-SI"/>
    </w:rPr>
  </w:style>
  <w:style w:type="numbering" w:customStyle="1" w:styleId="NoList2">
    <w:name w:val="No List2"/>
    <w:next w:val="NoList"/>
    <w:uiPriority w:val="99"/>
    <w:semiHidden/>
    <w:unhideWhenUsed/>
    <w:rsid w:val="006932A2"/>
  </w:style>
  <w:style w:type="character" w:customStyle="1" w:styleId="ListLabel30">
    <w:name w:val="ListLabel 30"/>
    <w:rsid w:val="006932A2"/>
    <w:rPr>
      <w:color w:val="00000A"/>
    </w:rPr>
  </w:style>
  <w:style w:type="character" w:customStyle="1" w:styleId="ListLabel29">
    <w:name w:val="ListLabel 29"/>
    <w:rsid w:val="006932A2"/>
    <w:rPr>
      <w:rFonts w:cs="Courier New"/>
    </w:rPr>
  </w:style>
  <w:style w:type="character" w:customStyle="1" w:styleId="ListLabel32">
    <w:name w:val="ListLabel 32"/>
    <w:rsid w:val="006932A2"/>
    <w:rPr>
      <w:rFonts w:eastAsia="Times New Roman" w:cs="Times New Roman"/>
      <w:sz w:val="20"/>
    </w:rPr>
  </w:style>
  <w:style w:type="character" w:customStyle="1" w:styleId="ListLabel33">
    <w:name w:val="ListLabel 33"/>
    <w:rsid w:val="006932A2"/>
    <w:rPr>
      <w:rFonts w:eastAsia="Times New Roman" w:cs="Times New Roman"/>
    </w:rPr>
  </w:style>
  <w:style w:type="paragraph" w:customStyle="1" w:styleId="Heading">
    <w:name w:val="Heading"/>
    <w:basedOn w:val="Normal"/>
    <w:next w:val="BodyText"/>
    <w:rsid w:val="006932A2"/>
    <w:pPr>
      <w:keepNext/>
      <w:widowControl w:val="0"/>
      <w:suppressAutoHyphens/>
      <w:spacing w:before="240" w:after="120"/>
      <w:jc w:val="left"/>
    </w:pPr>
    <w:rPr>
      <w:rFonts w:eastAsia="Microsoft YaHei" w:cs="Mangal"/>
      <w:kern w:val="1"/>
      <w:sz w:val="28"/>
      <w:szCs w:val="28"/>
      <w:lang w:eastAsia="hi-IN" w:bidi="hi-IN"/>
    </w:rPr>
  </w:style>
  <w:style w:type="paragraph" w:styleId="List">
    <w:name w:val="List"/>
    <w:basedOn w:val="BodyText"/>
    <w:rsid w:val="006932A2"/>
    <w:pPr>
      <w:widowControl w:val="0"/>
      <w:suppressAutoHyphens/>
      <w:jc w:val="left"/>
    </w:pPr>
    <w:rPr>
      <w:rFonts w:ascii="Times New Roman" w:eastAsia="SimSun" w:hAnsi="Times New Roman" w:cs="Mangal"/>
      <w:kern w:val="1"/>
      <w:sz w:val="24"/>
      <w:lang w:eastAsia="hi-IN" w:bidi="hi-IN"/>
    </w:rPr>
  </w:style>
  <w:style w:type="paragraph" w:customStyle="1" w:styleId="Index">
    <w:name w:val="Index"/>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Contents">
    <w:name w:val="Table Contents"/>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Heading">
    <w:name w:val="Table Heading"/>
    <w:basedOn w:val="TableContents"/>
    <w:rsid w:val="006932A2"/>
    <w:pPr>
      <w:jc w:val="center"/>
    </w:pPr>
    <w:rPr>
      <w:b/>
      <w:bCs/>
    </w:rPr>
  </w:style>
  <w:style w:type="paragraph" w:customStyle="1" w:styleId="Standard">
    <w:name w:val="Standard"/>
    <w:qFormat/>
    <w:rsid w:val="001A3660"/>
    <w:pPr>
      <w:suppressAutoHyphens/>
      <w:autoSpaceDN w:val="0"/>
      <w:textAlignment w:val="baseline"/>
    </w:pPr>
    <w:rPr>
      <w:rFonts w:ascii="Liberation Serif" w:eastAsia="NSimSun" w:hAnsi="Liberation Serif" w:cs="Arial"/>
      <w:kern w:val="3"/>
      <w:sz w:val="24"/>
      <w:szCs w:val="24"/>
      <w:lang w:val="en-US" w:eastAsia="zh-CN" w:bidi="hi-IN"/>
    </w:rPr>
  </w:style>
  <w:style w:type="paragraph" w:customStyle="1" w:styleId="Textbody">
    <w:name w:val="Text body"/>
    <w:basedOn w:val="Standard"/>
    <w:rsid w:val="007D661D"/>
    <w:pPr>
      <w:spacing w:after="140" w:line="276" w:lineRule="auto"/>
    </w:pPr>
  </w:style>
  <w:style w:type="character" w:customStyle="1" w:styleId="ListLabel91">
    <w:name w:val="ListLabel 91"/>
    <w:rsid w:val="007D661D"/>
  </w:style>
  <w:style w:type="character" w:customStyle="1" w:styleId="ListLabel92">
    <w:name w:val="ListLabel 92"/>
    <w:rsid w:val="007D661D"/>
  </w:style>
  <w:style w:type="character" w:customStyle="1" w:styleId="ListLabel93">
    <w:name w:val="ListLabel 93"/>
    <w:rsid w:val="007D661D"/>
  </w:style>
  <w:style w:type="character" w:customStyle="1" w:styleId="ListLabel94">
    <w:name w:val="ListLabel 94"/>
    <w:rsid w:val="007D661D"/>
  </w:style>
  <w:style w:type="character" w:customStyle="1" w:styleId="ListLabel95">
    <w:name w:val="ListLabel 95"/>
    <w:rsid w:val="007D661D"/>
  </w:style>
  <w:style w:type="character" w:customStyle="1" w:styleId="ListLabel96">
    <w:name w:val="ListLabel 96"/>
    <w:rsid w:val="007D661D"/>
  </w:style>
  <w:style w:type="character" w:customStyle="1" w:styleId="ListLabel97">
    <w:name w:val="ListLabel 97"/>
    <w:rsid w:val="007D661D"/>
  </w:style>
  <w:style w:type="character" w:customStyle="1" w:styleId="ListLabel98">
    <w:name w:val="ListLabel 98"/>
    <w:rsid w:val="007D661D"/>
  </w:style>
  <w:style w:type="character" w:customStyle="1" w:styleId="ListLabel99">
    <w:name w:val="ListLabel 99"/>
    <w:rsid w:val="007D661D"/>
  </w:style>
  <w:style w:type="character" w:customStyle="1" w:styleId="ListLabel37">
    <w:name w:val="ListLabel 37"/>
    <w:rsid w:val="007D661D"/>
    <w:rPr>
      <w:rFonts w:cs="Symbol"/>
      <w:color w:val="00000A"/>
    </w:rPr>
  </w:style>
  <w:style w:type="character" w:customStyle="1" w:styleId="ListLabel38">
    <w:name w:val="ListLabel 38"/>
    <w:rsid w:val="007D661D"/>
    <w:rPr>
      <w:rFonts w:cs="Courier New"/>
    </w:rPr>
  </w:style>
  <w:style w:type="character" w:customStyle="1" w:styleId="ListLabel39">
    <w:name w:val="ListLabel 39"/>
    <w:rsid w:val="007D661D"/>
    <w:rPr>
      <w:rFonts w:cs="Wingdings"/>
    </w:rPr>
  </w:style>
  <w:style w:type="character" w:customStyle="1" w:styleId="ListLabel40">
    <w:name w:val="ListLabel 40"/>
    <w:rsid w:val="007D661D"/>
    <w:rPr>
      <w:rFonts w:cs="Symbol"/>
    </w:rPr>
  </w:style>
  <w:style w:type="character" w:customStyle="1" w:styleId="ListLabel41">
    <w:name w:val="ListLabel 41"/>
    <w:rsid w:val="007D661D"/>
    <w:rPr>
      <w:rFonts w:cs="Courier New"/>
    </w:rPr>
  </w:style>
  <w:style w:type="character" w:customStyle="1" w:styleId="ListLabel42">
    <w:name w:val="ListLabel 42"/>
    <w:rsid w:val="007D661D"/>
    <w:rPr>
      <w:rFonts w:cs="Wingdings"/>
    </w:rPr>
  </w:style>
  <w:style w:type="character" w:customStyle="1" w:styleId="ListLabel43">
    <w:name w:val="ListLabel 43"/>
    <w:rsid w:val="007D661D"/>
    <w:rPr>
      <w:rFonts w:cs="Symbol"/>
    </w:rPr>
  </w:style>
  <w:style w:type="character" w:customStyle="1" w:styleId="ListLabel44">
    <w:name w:val="ListLabel 44"/>
    <w:rsid w:val="007D661D"/>
    <w:rPr>
      <w:rFonts w:cs="Courier New"/>
    </w:rPr>
  </w:style>
  <w:style w:type="character" w:customStyle="1" w:styleId="ListLabel45">
    <w:name w:val="ListLabel 45"/>
    <w:rsid w:val="007D661D"/>
    <w:rPr>
      <w:rFonts w:cs="Wingdings"/>
    </w:rPr>
  </w:style>
  <w:style w:type="character" w:customStyle="1" w:styleId="ListLabel55">
    <w:name w:val="ListLabel 55"/>
    <w:rsid w:val="007D661D"/>
    <w:rPr>
      <w:rFonts w:eastAsia="Times New Roman" w:cs="Times New Roman"/>
    </w:rPr>
  </w:style>
  <w:style w:type="character" w:customStyle="1" w:styleId="ListLabel56">
    <w:name w:val="ListLabel 56"/>
    <w:rsid w:val="007D661D"/>
  </w:style>
  <w:style w:type="character" w:customStyle="1" w:styleId="ListLabel57">
    <w:name w:val="ListLabel 57"/>
    <w:rsid w:val="007D661D"/>
  </w:style>
  <w:style w:type="character" w:customStyle="1" w:styleId="ListLabel58">
    <w:name w:val="ListLabel 58"/>
    <w:rsid w:val="007D661D"/>
  </w:style>
  <w:style w:type="character" w:customStyle="1" w:styleId="ListLabel59">
    <w:name w:val="ListLabel 59"/>
    <w:rsid w:val="007D661D"/>
  </w:style>
  <w:style w:type="character" w:customStyle="1" w:styleId="ListLabel60">
    <w:name w:val="ListLabel 60"/>
    <w:rsid w:val="007D661D"/>
  </w:style>
  <w:style w:type="character" w:customStyle="1" w:styleId="ListLabel61">
    <w:name w:val="ListLabel 61"/>
    <w:rsid w:val="007D661D"/>
  </w:style>
  <w:style w:type="character" w:customStyle="1" w:styleId="ListLabel62">
    <w:name w:val="ListLabel 62"/>
    <w:rsid w:val="007D661D"/>
  </w:style>
  <w:style w:type="character" w:customStyle="1" w:styleId="ListLabel63">
    <w:name w:val="ListLabel 63"/>
    <w:rsid w:val="007D661D"/>
  </w:style>
  <w:style w:type="character" w:customStyle="1" w:styleId="ListLabel46">
    <w:name w:val="ListLabel 46"/>
    <w:rsid w:val="007D661D"/>
    <w:rPr>
      <w:rFonts w:cs="Symbol"/>
    </w:rPr>
  </w:style>
  <w:style w:type="character" w:customStyle="1" w:styleId="ListLabel47">
    <w:name w:val="ListLabel 47"/>
    <w:rsid w:val="007D661D"/>
  </w:style>
  <w:style w:type="character" w:customStyle="1" w:styleId="ListLabel48">
    <w:name w:val="ListLabel 48"/>
    <w:rsid w:val="007D661D"/>
  </w:style>
  <w:style w:type="character" w:customStyle="1" w:styleId="ListLabel49">
    <w:name w:val="ListLabel 49"/>
    <w:rsid w:val="007D661D"/>
  </w:style>
  <w:style w:type="character" w:customStyle="1" w:styleId="ListLabel50">
    <w:name w:val="ListLabel 50"/>
    <w:rsid w:val="007D661D"/>
  </w:style>
  <w:style w:type="character" w:customStyle="1" w:styleId="ListLabel51">
    <w:name w:val="ListLabel 51"/>
    <w:rsid w:val="007D661D"/>
  </w:style>
  <w:style w:type="character" w:customStyle="1" w:styleId="ListLabel52">
    <w:name w:val="ListLabel 52"/>
    <w:rsid w:val="007D661D"/>
  </w:style>
  <w:style w:type="character" w:customStyle="1" w:styleId="ListLabel53">
    <w:name w:val="ListLabel 53"/>
    <w:rsid w:val="007D661D"/>
  </w:style>
  <w:style w:type="character" w:customStyle="1" w:styleId="ListLabel54">
    <w:name w:val="ListLabel 54"/>
    <w:rsid w:val="007D661D"/>
  </w:style>
  <w:style w:type="character" w:customStyle="1" w:styleId="ListLabel100">
    <w:name w:val="ListLabel 100"/>
    <w:rsid w:val="007D661D"/>
  </w:style>
  <w:style w:type="character" w:customStyle="1" w:styleId="ListLabel101">
    <w:name w:val="ListLabel 101"/>
    <w:rsid w:val="007D661D"/>
  </w:style>
  <w:style w:type="character" w:customStyle="1" w:styleId="ListLabel102">
    <w:name w:val="ListLabel 102"/>
    <w:rsid w:val="007D661D"/>
  </w:style>
  <w:style w:type="character" w:customStyle="1" w:styleId="ListLabel103">
    <w:name w:val="ListLabel 103"/>
    <w:rsid w:val="007D661D"/>
  </w:style>
  <w:style w:type="character" w:customStyle="1" w:styleId="ListLabel104">
    <w:name w:val="ListLabel 104"/>
    <w:rsid w:val="007D661D"/>
  </w:style>
  <w:style w:type="character" w:customStyle="1" w:styleId="ListLabel105">
    <w:name w:val="ListLabel 105"/>
    <w:rsid w:val="007D661D"/>
  </w:style>
  <w:style w:type="character" w:customStyle="1" w:styleId="ListLabel106">
    <w:name w:val="ListLabel 106"/>
    <w:rsid w:val="007D661D"/>
  </w:style>
  <w:style w:type="character" w:customStyle="1" w:styleId="ListLabel107">
    <w:name w:val="ListLabel 107"/>
    <w:rsid w:val="007D661D"/>
  </w:style>
  <w:style w:type="character" w:customStyle="1" w:styleId="ListLabel108">
    <w:name w:val="ListLabel 108"/>
    <w:rsid w:val="007D661D"/>
  </w:style>
  <w:style w:type="character" w:customStyle="1" w:styleId="ListLabel109">
    <w:name w:val="ListLabel 109"/>
    <w:rsid w:val="007D661D"/>
  </w:style>
  <w:style w:type="character" w:customStyle="1" w:styleId="ListLabel110">
    <w:name w:val="ListLabel 110"/>
    <w:rsid w:val="007D661D"/>
  </w:style>
  <w:style w:type="character" w:customStyle="1" w:styleId="ListLabel111">
    <w:name w:val="ListLabel 111"/>
    <w:rsid w:val="007D661D"/>
  </w:style>
  <w:style w:type="character" w:customStyle="1" w:styleId="ListLabel112">
    <w:name w:val="ListLabel 112"/>
    <w:rsid w:val="007D661D"/>
  </w:style>
  <w:style w:type="character" w:customStyle="1" w:styleId="ListLabel113">
    <w:name w:val="ListLabel 113"/>
    <w:rsid w:val="007D661D"/>
  </w:style>
  <w:style w:type="character" w:customStyle="1" w:styleId="ListLabel114">
    <w:name w:val="ListLabel 114"/>
    <w:rsid w:val="007D661D"/>
  </w:style>
  <w:style w:type="character" w:customStyle="1" w:styleId="ListLabel115">
    <w:name w:val="ListLabel 115"/>
    <w:rsid w:val="007D661D"/>
  </w:style>
  <w:style w:type="character" w:customStyle="1" w:styleId="ListLabel116">
    <w:name w:val="ListLabel 116"/>
    <w:rsid w:val="007D661D"/>
  </w:style>
  <w:style w:type="character" w:customStyle="1" w:styleId="ListLabel117">
    <w:name w:val="ListLabel 117"/>
    <w:rsid w:val="007D661D"/>
  </w:style>
  <w:style w:type="character" w:customStyle="1" w:styleId="ListLabel28">
    <w:name w:val="ListLabel 28"/>
    <w:rsid w:val="007D661D"/>
    <w:rPr>
      <w:rFonts w:cs="Symbol"/>
    </w:rPr>
  </w:style>
  <w:style w:type="character" w:customStyle="1" w:styleId="ListLabel31">
    <w:name w:val="ListLabel 31"/>
    <w:rsid w:val="007D661D"/>
    <w:rPr>
      <w:rFonts w:cs="Symbol"/>
    </w:rPr>
  </w:style>
  <w:style w:type="character" w:customStyle="1" w:styleId="ListLabel34">
    <w:name w:val="ListLabel 34"/>
    <w:rsid w:val="007D661D"/>
    <w:rPr>
      <w:rFonts w:cs="Symbol"/>
    </w:rPr>
  </w:style>
  <w:style w:type="character" w:customStyle="1" w:styleId="ListLabel35">
    <w:name w:val="ListLabel 35"/>
    <w:rsid w:val="007D661D"/>
    <w:rPr>
      <w:rFonts w:cs="Courier New"/>
    </w:rPr>
  </w:style>
  <w:style w:type="character" w:customStyle="1" w:styleId="ListLabel36">
    <w:name w:val="ListLabel 36"/>
    <w:rsid w:val="007D661D"/>
    <w:rPr>
      <w:rFonts w:cs="Wingdings"/>
    </w:rPr>
  </w:style>
  <w:style w:type="numbering" w:customStyle="1" w:styleId="WWNum11">
    <w:name w:val="WWNum11"/>
    <w:basedOn w:val="NoList"/>
    <w:rsid w:val="007D661D"/>
    <w:pPr>
      <w:numPr>
        <w:numId w:val="27"/>
      </w:numPr>
    </w:pPr>
  </w:style>
  <w:style w:type="numbering" w:customStyle="1" w:styleId="WWNum5">
    <w:name w:val="WWNum5"/>
    <w:basedOn w:val="NoList"/>
    <w:rsid w:val="007D661D"/>
    <w:pPr>
      <w:numPr>
        <w:numId w:val="28"/>
      </w:numPr>
    </w:pPr>
  </w:style>
  <w:style w:type="numbering" w:customStyle="1" w:styleId="WWNum7">
    <w:name w:val="WWNum7"/>
    <w:basedOn w:val="NoList"/>
    <w:rsid w:val="007D661D"/>
    <w:pPr>
      <w:numPr>
        <w:numId w:val="29"/>
      </w:numPr>
    </w:pPr>
  </w:style>
  <w:style w:type="numbering" w:customStyle="1" w:styleId="WWNum6">
    <w:name w:val="WWNum6"/>
    <w:basedOn w:val="NoList"/>
    <w:rsid w:val="007D661D"/>
    <w:pPr>
      <w:numPr>
        <w:numId w:val="30"/>
      </w:numPr>
    </w:pPr>
  </w:style>
  <w:style w:type="numbering" w:customStyle="1" w:styleId="WWNum12">
    <w:name w:val="WWNum12"/>
    <w:basedOn w:val="NoList"/>
    <w:rsid w:val="007D661D"/>
    <w:pPr>
      <w:numPr>
        <w:numId w:val="31"/>
      </w:numPr>
    </w:pPr>
  </w:style>
  <w:style w:type="numbering" w:customStyle="1" w:styleId="WWNum13">
    <w:name w:val="WWNum13"/>
    <w:basedOn w:val="NoList"/>
    <w:rsid w:val="007D661D"/>
    <w:pPr>
      <w:numPr>
        <w:numId w:val="32"/>
      </w:numPr>
    </w:pPr>
  </w:style>
  <w:style w:type="numbering" w:customStyle="1" w:styleId="WWNum4">
    <w:name w:val="WWNum4"/>
    <w:basedOn w:val="NoList"/>
    <w:rsid w:val="007D661D"/>
    <w:pPr>
      <w:numPr>
        <w:numId w:val="33"/>
      </w:numPr>
    </w:pPr>
  </w:style>
  <w:style w:type="paragraph" w:styleId="Revision">
    <w:name w:val="Revision"/>
    <w:hidden/>
    <w:uiPriority w:val="99"/>
    <w:semiHidden/>
    <w:rsid w:val="00FD4C6B"/>
    <w:rPr>
      <w:rFonts w:ascii="Arial" w:eastAsia="Times New Roman" w:hAnsi="Arial"/>
      <w:noProo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64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91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7546-ABDF-41E9-9088-B3EFC76C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38</Pages>
  <Words>12061</Words>
  <Characters>68749</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80649</CharactersWithSpaces>
  <SharedDoc>false</SharedDoc>
  <HLinks>
    <vt:vector size="420" baseType="variant">
      <vt:variant>
        <vt:i4>4456557</vt:i4>
      </vt:variant>
      <vt:variant>
        <vt:i4>390</vt:i4>
      </vt:variant>
      <vt:variant>
        <vt:i4>0</vt:i4>
      </vt:variant>
      <vt:variant>
        <vt:i4>5</vt:i4>
      </vt:variant>
      <vt:variant>
        <vt:lpwstr>http://www.enarocanje.si/_ESPD/</vt:lpwstr>
      </vt:variant>
      <vt:variant>
        <vt:lpwstr/>
      </vt:variant>
      <vt:variant>
        <vt:i4>786438</vt:i4>
      </vt:variant>
      <vt:variant>
        <vt:i4>387</vt:i4>
      </vt:variant>
      <vt:variant>
        <vt:i4>0</vt:i4>
      </vt:variant>
      <vt:variant>
        <vt:i4>5</vt:i4>
      </vt:variant>
      <vt:variant>
        <vt:lpwstr>http://www.rtvslo.si/razpisi</vt:lpwstr>
      </vt:variant>
      <vt:variant>
        <vt:lpwstr/>
      </vt:variant>
      <vt:variant>
        <vt:i4>6094864</vt:i4>
      </vt:variant>
      <vt:variant>
        <vt:i4>384</vt:i4>
      </vt:variant>
      <vt:variant>
        <vt:i4>0</vt:i4>
      </vt:variant>
      <vt:variant>
        <vt:i4>5</vt:i4>
      </vt:variant>
      <vt:variant>
        <vt:lpwstr>https://www.energystar.gov/productfinder/product/certified-computers/</vt:lpwstr>
      </vt:variant>
      <vt:variant>
        <vt:lpwstr/>
      </vt:variant>
      <vt:variant>
        <vt:i4>6815837</vt:i4>
      </vt:variant>
      <vt:variant>
        <vt:i4>381</vt:i4>
      </vt:variant>
      <vt:variant>
        <vt:i4>0</vt:i4>
      </vt:variant>
      <vt:variant>
        <vt:i4>5</vt:i4>
      </vt:variant>
      <vt:variant>
        <vt:lpwstr/>
      </vt:variant>
      <vt:variant>
        <vt:lpwstr>_blank</vt:lpwstr>
      </vt:variant>
      <vt:variant>
        <vt:i4>1048588</vt:i4>
      </vt:variant>
      <vt:variant>
        <vt:i4>378</vt:i4>
      </vt:variant>
      <vt:variant>
        <vt:i4>0</vt:i4>
      </vt:variant>
      <vt:variant>
        <vt:i4>5</vt:i4>
      </vt:variant>
      <vt:variant>
        <vt:lpwstr>https://ejn.gov.si/mojejn</vt:lpwstr>
      </vt:variant>
      <vt:variant>
        <vt:lpwstr/>
      </vt:variant>
      <vt:variant>
        <vt:i4>5308542</vt:i4>
      </vt:variant>
      <vt:variant>
        <vt:i4>375</vt:i4>
      </vt:variant>
      <vt:variant>
        <vt:i4>0</vt:i4>
      </vt:variant>
      <vt:variant>
        <vt:i4>5</vt:i4>
      </vt:variant>
      <vt:variant>
        <vt:lpwstr>https://ejn.gov.si/ponudba/pages/aktualno/aktualno_javno_narocilo_podrobno.xhtml?zadevaId=11596</vt:lpwstr>
      </vt:variant>
      <vt:variant>
        <vt:lpwstr/>
      </vt:variant>
      <vt:variant>
        <vt:i4>1048588</vt:i4>
      </vt:variant>
      <vt:variant>
        <vt:i4>372</vt:i4>
      </vt:variant>
      <vt:variant>
        <vt:i4>0</vt:i4>
      </vt:variant>
      <vt:variant>
        <vt:i4>5</vt:i4>
      </vt:variant>
      <vt:variant>
        <vt:lpwstr>https://ejn.gov.si/mojejn</vt:lpwstr>
      </vt:variant>
      <vt:variant>
        <vt:lpwstr/>
      </vt:variant>
      <vt:variant>
        <vt:i4>1048588</vt:i4>
      </vt:variant>
      <vt:variant>
        <vt:i4>369</vt:i4>
      </vt:variant>
      <vt:variant>
        <vt:i4>0</vt:i4>
      </vt:variant>
      <vt:variant>
        <vt:i4>5</vt:i4>
      </vt:variant>
      <vt:variant>
        <vt:lpwstr>https://ejn.gov.si/mojejn</vt:lpwstr>
      </vt:variant>
      <vt:variant>
        <vt:lpwstr/>
      </vt:variant>
      <vt:variant>
        <vt:i4>1048588</vt:i4>
      </vt:variant>
      <vt:variant>
        <vt:i4>366</vt:i4>
      </vt:variant>
      <vt:variant>
        <vt:i4>0</vt:i4>
      </vt:variant>
      <vt:variant>
        <vt:i4>5</vt:i4>
      </vt:variant>
      <vt:variant>
        <vt:lpwstr>https://ejn.gov.si/mojejn</vt:lpwstr>
      </vt:variant>
      <vt:variant>
        <vt:lpwstr/>
      </vt:variant>
      <vt:variant>
        <vt:i4>1048588</vt:i4>
      </vt:variant>
      <vt:variant>
        <vt:i4>363</vt:i4>
      </vt:variant>
      <vt:variant>
        <vt:i4>0</vt:i4>
      </vt:variant>
      <vt:variant>
        <vt:i4>5</vt:i4>
      </vt:variant>
      <vt:variant>
        <vt:lpwstr>https://ejn.gov.si/mojejn</vt:lpwstr>
      </vt:variant>
      <vt:variant>
        <vt:lpwstr/>
      </vt:variant>
      <vt:variant>
        <vt:i4>1441840</vt:i4>
      </vt:variant>
      <vt:variant>
        <vt:i4>356</vt:i4>
      </vt:variant>
      <vt:variant>
        <vt:i4>0</vt:i4>
      </vt:variant>
      <vt:variant>
        <vt:i4>5</vt:i4>
      </vt:variant>
      <vt:variant>
        <vt:lpwstr/>
      </vt:variant>
      <vt:variant>
        <vt:lpwstr>_Toc15365072</vt:lpwstr>
      </vt:variant>
      <vt:variant>
        <vt:i4>1376304</vt:i4>
      </vt:variant>
      <vt:variant>
        <vt:i4>350</vt:i4>
      </vt:variant>
      <vt:variant>
        <vt:i4>0</vt:i4>
      </vt:variant>
      <vt:variant>
        <vt:i4>5</vt:i4>
      </vt:variant>
      <vt:variant>
        <vt:lpwstr/>
      </vt:variant>
      <vt:variant>
        <vt:lpwstr>_Toc15365071</vt:lpwstr>
      </vt:variant>
      <vt:variant>
        <vt:i4>1310768</vt:i4>
      </vt:variant>
      <vt:variant>
        <vt:i4>344</vt:i4>
      </vt:variant>
      <vt:variant>
        <vt:i4>0</vt:i4>
      </vt:variant>
      <vt:variant>
        <vt:i4>5</vt:i4>
      </vt:variant>
      <vt:variant>
        <vt:lpwstr/>
      </vt:variant>
      <vt:variant>
        <vt:lpwstr>_Toc15365070</vt:lpwstr>
      </vt:variant>
      <vt:variant>
        <vt:i4>1900593</vt:i4>
      </vt:variant>
      <vt:variant>
        <vt:i4>338</vt:i4>
      </vt:variant>
      <vt:variant>
        <vt:i4>0</vt:i4>
      </vt:variant>
      <vt:variant>
        <vt:i4>5</vt:i4>
      </vt:variant>
      <vt:variant>
        <vt:lpwstr/>
      </vt:variant>
      <vt:variant>
        <vt:lpwstr>_Toc15365069</vt:lpwstr>
      </vt:variant>
      <vt:variant>
        <vt:i4>1835057</vt:i4>
      </vt:variant>
      <vt:variant>
        <vt:i4>332</vt:i4>
      </vt:variant>
      <vt:variant>
        <vt:i4>0</vt:i4>
      </vt:variant>
      <vt:variant>
        <vt:i4>5</vt:i4>
      </vt:variant>
      <vt:variant>
        <vt:lpwstr/>
      </vt:variant>
      <vt:variant>
        <vt:lpwstr>_Toc15365068</vt:lpwstr>
      </vt:variant>
      <vt:variant>
        <vt:i4>1245233</vt:i4>
      </vt:variant>
      <vt:variant>
        <vt:i4>326</vt:i4>
      </vt:variant>
      <vt:variant>
        <vt:i4>0</vt:i4>
      </vt:variant>
      <vt:variant>
        <vt:i4>5</vt:i4>
      </vt:variant>
      <vt:variant>
        <vt:lpwstr/>
      </vt:variant>
      <vt:variant>
        <vt:lpwstr>_Toc15365067</vt:lpwstr>
      </vt:variant>
      <vt:variant>
        <vt:i4>1179697</vt:i4>
      </vt:variant>
      <vt:variant>
        <vt:i4>320</vt:i4>
      </vt:variant>
      <vt:variant>
        <vt:i4>0</vt:i4>
      </vt:variant>
      <vt:variant>
        <vt:i4>5</vt:i4>
      </vt:variant>
      <vt:variant>
        <vt:lpwstr/>
      </vt:variant>
      <vt:variant>
        <vt:lpwstr>_Toc15365066</vt:lpwstr>
      </vt:variant>
      <vt:variant>
        <vt:i4>1114161</vt:i4>
      </vt:variant>
      <vt:variant>
        <vt:i4>314</vt:i4>
      </vt:variant>
      <vt:variant>
        <vt:i4>0</vt:i4>
      </vt:variant>
      <vt:variant>
        <vt:i4>5</vt:i4>
      </vt:variant>
      <vt:variant>
        <vt:lpwstr/>
      </vt:variant>
      <vt:variant>
        <vt:lpwstr>_Toc15365065</vt:lpwstr>
      </vt:variant>
      <vt:variant>
        <vt:i4>1048625</vt:i4>
      </vt:variant>
      <vt:variant>
        <vt:i4>308</vt:i4>
      </vt:variant>
      <vt:variant>
        <vt:i4>0</vt:i4>
      </vt:variant>
      <vt:variant>
        <vt:i4>5</vt:i4>
      </vt:variant>
      <vt:variant>
        <vt:lpwstr/>
      </vt:variant>
      <vt:variant>
        <vt:lpwstr>_Toc15365064</vt:lpwstr>
      </vt:variant>
      <vt:variant>
        <vt:i4>1507377</vt:i4>
      </vt:variant>
      <vt:variant>
        <vt:i4>302</vt:i4>
      </vt:variant>
      <vt:variant>
        <vt:i4>0</vt:i4>
      </vt:variant>
      <vt:variant>
        <vt:i4>5</vt:i4>
      </vt:variant>
      <vt:variant>
        <vt:lpwstr/>
      </vt:variant>
      <vt:variant>
        <vt:lpwstr>_Toc15365063</vt:lpwstr>
      </vt:variant>
      <vt:variant>
        <vt:i4>1441841</vt:i4>
      </vt:variant>
      <vt:variant>
        <vt:i4>296</vt:i4>
      </vt:variant>
      <vt:variant>
        <vt:i4>0</vt:i4>
      </vt:variant>
      <vt:variant>
        <vt:i4>5</vt:i4>
      </vt:variant>
      <vt:variant>
        <vt:lpwstr/>
      </vt:variant>
      <vt:variant>
        <vt:lpwstr>_Toc15365062</vt:lpwstr>
      </vt:variant>
      <vt:variant>
        <vt:i4>1376305</vt:i4>
      </vt:variant>
      <vt:variant>
        <vt:i4>290</vt:i4>
      </vt:variant>
      <vt:variant>
        <vt:i4>0</vt:i4>
      </vt:variant>
      <vt:variant>
        <vt:i4>5</vt:i4>
      </vt:variant>
      <vt:variant>
        <vt:lpwstr/>
      </vt:variant>
      <vt:variant>
        <vt:lpwstr>_Toc15365061</vt:lpwstr>
      </vt:variant>
      <vt:variant>
        <vt:i4>1310769</vt:i4>
      </vt:variant>
      <vt:variant>
        <vt:i4>284</vt:i4>
      </vt:variant>
      <vt:variant>
        <vt:i4>0</vt:i4>
      </vt:variant>
      <vt:variant>
        <vt:i4>5</vt:i4>
      </vt:variant>
      <vt:variant>
        <vt:lpwstr/>
      </vt:variant>
      <vt:variant>
        <vt:lpwstr>_Toc15365060</vt:lpwstr>
      </vt:variant>
      <vt:variant>
        <vt:i4>1900594</vt:i4>
      </vt:variant>
      <vt:variant>
        <vt:i4>278</vt:i4>
      </vt:variant>
      <vt:variant>
        <vt:i4>0</vt:i4>
      </vt:variant>
      <vt:variant>
        <vt:i4>5</vt:i4>
      </vt:variant>
      <vt:variant>
        <vt:lpwstr/>
      </vt:variant>
      <vt:variant>
        <vt:lpwstr>_Toc15365059</vt:lpwstr>
      </vt:variant>
      <vt:variant>
        <vt:i4>1835058</vt:i4>
      </vt:variant>
      <vt:variant>
        <vt:i4>272</vt:i4>
      </vt:variant>
      <vt:variant>
        <vt:i4>0</vt:i4>
      </vt:variant>
      <vt:variant>
        <vt:i4>5</vt:i4>
      </vt:variant>
      <vt:variant>
        <vt:lpwstr/>
      </vt:variant>
      <vt:variant>
        <vt:lpwstr>_Toc15365058</vt:lpwstr>
      </vt:variant>
      <vt:variant>
        <vt:i4>1245234</vt:i4>
      </vt:variant>
      <vt:variant>
        <vt:i4>266</vt:i4>
      </vt:variant>
      <vt:variant>
        <vt:i4>0</vt:i4>
      </vt:variant>
      <vt:variant>
        <vt:i4>5</vt:i4>
      </vt:variant>
      <vt:variant>
        <vt:lpwstr/>
      </vt:variant>
      <vt:variant>
        <vt:lpwstr>_Toc15365057</vt:lpwstr>
      </vt:variant>
      <vt:variant>
        <vt:i4>1179698</vt:i4>
      </vt:variant>
      <vt:variant>
        <vt:i4>260</vt:i4>
      </vt:variant>
      <vt:variant>
        <vt:i4>0</vt:i4>
      </vt:variant>
      <vt:variant>
        <vt:i4>5</vt:i4>
      </vt:variant>
      <vt:variant>
        <vt:lpwstr/>
      </vt:variant>
      <vt:variant>
        <vt:lpwstr>_Toc15365056</vt:lpwstr>
      </vt:variant>
      <vt:variant>
        <vt:i4>1114162</vt:i4>
      </vt:variant>
      <vt:variant>
        <vt:i4>254</vt:i4>
      </vt:variant>
      <vt:variant>
        <vt:i4>0</vt:i4>
      </vt:variant>
      <vt:variant>
        <vt:i4>5</vt:i4>
      </vt:variant>
      <vt:variant>
        <vt:lpwstr/>
      </vt:variant>
      <vt:variant>
        <vt:lpwstr>_Toc15365055</vt:lpwstr>
      </vt:variant>
      <vt:variant>
        <vt:i4>1048626</vt:i4>
      </vt:variant>
      <vt:variant>
        <vt:i4>248</vt:i4>
      </vt:variant>
      <vt:variant>
        <vt:i4>0</vt:i4>
      </vt:variant>
      <vt:variant>
        <vt:i4>5</vt:i4>
      </vt:variant>
      <vt:variant>
        <vt:lpwstr/>
      </vt:variant>
      <vt:variant>
        <vt:lpwstr>_Toc15365054</vt:lpwstr>
      </vt:variant>
      <vt:variant>
        <vt:i4>1507378</vt:i4>
      </vt:variant>
      <vt:variant>
        <vt:i4>242</vt:i4>
      </vt:variant>
      <vt:variant>
        <vt:i4>0</vt:i4>
      </vt:variant>
      <vt:variant>
        <vt:i4>5</vt:i4>
      </vt:variant>
      <vt:variant>
        <vt:lpwstr/>
      </vt:variant>
      <vt:variant>
        <vt:lpwstr>_Toc15365053</vt:lpwstr>
      </vt:variant>
      <vt:variant>
        <vt:i4>1441842</vt:i4>
      </vt:variant>
      <vt:variant>
        <vt:i4>236</vt:i4>
      </vt:variant>
      <vt:variant>
        <vt:i4>0</vt:i4>
      </vt:variant>
      <vt:variant>
        <vt:i4>5</vt:i4>
      </vt:variant>
      <vt:variant>
        <vt:lpwstr/>
      </vt:variant>
      <vt:variant>
        <vt:lpwstr>_Toc15365052</vt:lpwstr>
      </vt:variant>
      <vt:variant>
        <vt:i4>1376306</vt:i4>
      </vt:variant>
      <vt:variant>
        <vt:i4>230</vt:i4>
      </vt:variant>
      <vt:variant>
        <vt:i4>0</vt:i4>
      </vt:variant>
      <vt:variant>
        <vt:i4>5</vt:i4>
      </vt:variant>
      <vt:variant>
        <vt:lpwstr/>
      </vt:variant>
      <vt:variant>
        <vt:lpwstr>_Toc15365051</vt:lpwstr>
      </vt:variant>
      <vt:variant>
        <vt:i4>1310770</vt:i4>
      </vt:variant>
      <vt:variant>
        <vt:i4>224</vt:i4>
      </vt:variant>
      <vt:variant>
        <vt:i4>0</vt:i4>
      </vt:variant>
      <vt:variant>
        <vt:i4>5</vt:i4>
      </vt:variant>
      <vt:variant>
        <vt:lpwstr/>
      </vt:variant>
      <vt:variant>
        <vt:lpwstr>_Toc15365050</vt:lpwstr>
      </vt:variant>
      <vt:variant>
        <vt:i4>1900595</vt:i4>
      </vt:variant>
      <vt:variant>
        <vt:i4>218</vt:i4>
      </vt:variant>
      <vt:variant>
        <vt:i4>0</vt:i4>
      </vt:variant>
      <vt:variant>
        <vt:i4>5</vt:i4>
      </vt:variant>
      <vt:variant>
        <vt:lpwstr/>
      </vt:variant>
      <vt:variant>
        <vt:lpwstr>_Toc15365049</vt:lpwstr>
      </vt:variant>
      <vt:variant>
        <vt:i4>1835059</vt:i4>
      </vt:variant>
      <vt:variant>
        <vt:i4>212</vt:i4>
      </vt:variant>
      <vt:variant>
        <vt:i4>0</vt:i4>
      </vt:variant>
      <vt:variant>
        <vt:i4>5</vt:i4>
      </vt:variant>
      <vt:variant>
        <vt:lpwstr/>
      </vt:variant>
      <vt:variant>
        <vt:lpwstr>_Toc15365048</vt:lpwstr>
      </vt:variant>
      <vt:variant>
        <vt:i4>1245235</vt:i4>
      </vt:variant>
      <vt:variant>
        <vt:i4>206</vt:i4>
      </vt:variant>
      <vt:variant>
        <vt:i4>0</vt:i4>
      </vt:variant>
      <vt:variant>
        <vt:i4>5</vt:i4>
      </vt:variant>
      <vt:variant>
        <vt:lpwstr/>
      </vt:variant>
      <vt:variant>
        <vt:lpwstr>_Toc15365047</vt:lpwstr>
      </vt:variant>
      <vt:variant>
        <vt:i4>1179699</vt:i4>
      </vt:variant>
      <vt:variant>
        <vt:i4>200</vt:i4>
      </vt:variant>
      <vt:variant>
        <vt:i4>0</vt:i4>
      </vt:variant>
      <vt:variant>
        <vt:i4>5</vt:i4>
      </vt:variant>
      <vt:variant>
        <vt:lpwstr/>
      </vt:variant>
      <vt:variant>
        <vt:lpwstr>_Toc15365046</vt:lpwstr>
      </vt:variant>
      <vt:variant>
        <vt:i4>1114163</vt:i4>
      </vt:variant>
      <vt:variant>
        <vt:i4>194</vt:i4>
      </vt:variant>
      <vt:variant>
        <vt:i4>0</vt:i4>
      </vt:variant>
      <vt:variant>
        <vt:i4>5</vt:i4>
      </vt:variant>
      <vt:variant>
        <vt:lpwstr/>
      </vt:variant>
      <vt:variant>
        <vt:lpwstr>_Toc15365045</vt:lpwstr>
      </vt:variant>
      <vt:variant>
        <vt:i4>1048627</vt:i4>
      </vt:variant>
      <vt:variant>
        <vt:i4>188</vt:i4>
      </vt:variant>
      <vt:variant>
        <vt:i4>0</vt:i4>
      </vt:variant>
      <vt:variant>
        <vt:i4>5</vt:i4>
      </vt:variant>
      <vt:variant>
        <vt:lpwstr/>
      </vt:variant>
      <vt:variant>
        <vt:lpwstr>_Toc15365044</vt:lpwstr>
      </vt:variant>
      <vt:variant>
        <vt:i4>1507379</vt:i4>
      </vt:variant>
      <vt:variant>
        <vt:i4>182</vt:i4>
      </vt:variant>
      <vt:variant>
        <vt:i4>0</vt:i4>
      </vt:variant>
      <vt:variant>
        <vt:i4>5</vt:i4>
      </vt:variant>
      <vt:variant>
        <vt:lpwstr/>
      </vt:variant>
      <vt:variant>
        <vt:lpwstr>_Toc15365043</vt:lpwstr>
      </vt:variant>
      <vt:variant>
        <vt:i4>1441843</vt:i4>
      </vt:variant>
      <vt:variant>
        <vt:i4>176</vt:i4>
      </vt:variant>
      <vt:variant>
        <vt:i4>0</vt:i4>
      </vt:variant>
      <vt:variant>
        <vt:i4>5</vt:i4>
      </vt:variant>
      <vt:variant>
        <vt:lpwstr/>
      </vt:variant>
      <vt:variant>
        <vt:lpwstr>_Toc15365042</vt:lpwstr>
      </vt:variant>
      <vt:variant>
        <vt:i4>1376307</vt:i4>
      </vt:variant>
      <vt:variant>
        <vt:i4>170</vt:i4>
      </vt:variant>
      <vt:variant>
        <vt:i4>0</vt:i4>
      </vt:variant>
      <vt:variant>
        <vt:i4>5</vt:i4>
      </vt:variant>
      <vt:variant>
        <vt:lpwstr/>
      </vt:variant>
      <vt:variant>
        <vt:lpwstr>_Toc15365041</vt:lpwstr>
      </vt:variant>
      <vt:variant>
        <vt:i4>1310771</vt:i4>
      </vt:variant>
      <vt:variant>
        <vt:i4>164</vt:i4>
      </vt:variant>
      <vt:variant>
        <vt:i4>0</vt:i4>
      </vt:variant>
      <vt:variant>
        <vt:i4>5</vt:i4>
      </vt:variant>
      <vt:variant>
        <vt:lpwstr/>
      </vt:variant>
      <vt:variant>
        <vt:lpwstr>_Toc15365040</vt:lpwstr>
      </vt:variant>
      <vt:variant>
        <vt:i4>1900596</vt:i4>
      </vt:variant>
      <vt:variant>
        <vt:i4>158</vt:i4>
      </vt:variant>
      <vt:variant>
        <vt:i4>0</vt:i4>
      </vt:variant>
      <vt:variant>
        <vt:i4>5</vt:i4>
      </vt:variant>
      <vt:variant>
        <vt:lpwstr/>
      </vt:variant>
      <vt:variant>
        <vt:lpwstr>_Toc15365039</vt:lpwstr>
      </vt:variant>
      <vt:variant>
        <vt:i4>1835060</vt:i4>
      </vt:variant>
      <vt:variant>
        <vt:i4>152</vt:i4>
      </vt:variant>
      <vt:variant>
        <vt:i4>0</vt:i4>
      </vt:variant>
      <vt:variant>
        <vt:i4>5</vt:i4>
      </vt:variant>
      <vt:variant>
        <vt:lpwstr/>
      </vt:variant>
      <vt:variant>
        <vt:lpwstr>_Toc15365038</vt:lpwstr>
      </vt:variant>
      <vt:variant>
        <vt:i4>1245236</vt:i4>
      </vt:variant>
      <vt:variant>
        <vt:i4>146</vt:i4>
      </vt:variant>
      <vt:variant>
        <vt:i4>0</vt:i4>
      </vt:variant>
      <vt:variant>
        <vt:i4>5</vt:i4>
      </vt:variant>
      <vt:variant>
        <vt:lpwstr/>
      </vt:variant>
      <vt:variant>
        <vt:lpwstr>_Toc15365037</vt:lpwstr>
      </vt:variant>
      <vt:variant>
        <vt:i4>1179700</vt:i4>
      </vt:variant>
      <vt:variant>
        <vt:i4>140</vt:i4>
      </vt:variant>
      <vt:variant>
        <vt:i4>0</vt:i4>
      </vt:variant>
      <vt:variant>
        <vt:i4>5</vt:i4>
      </vt:variant>
      <vt:variant>
        <vt:lpwstr/>
      </vt:variant>
      <vt:variant>
        <vt:lpwstr>_Toc15365036</vt:lpwstr>
      </vt:variant>
      <vt:variant>
        <vt:i4>1114164</vt:i4>
      </vt:variant>
      <vt:variant>
        <vt:i4>134</vt:i4>
      </vt:variant>
      <vt:variant>
        <vt:i4>0</vt:i4>
      </vt:variant>
      <vt:variant>
        <vt:i4>5</vt:i4>
      </vt:variant>
      <vt:variant>
        <vt:lpwstr/>
      </vt:variant>
      <vt:variant>
        <vt:lpwstr>_Toc15365035</vt:lpwstr>
      </vt:variant>
      <vt:variant>
        <vt:i4>1048628</vt:i4>
      </vt:variant>
      <vt:variant>
        <vt:i4>128</vt:i4>
      </vt:variant>
      <vt:variant>
        <vt:i4>0</vt:i4>
      </vt:variant>
      <vt:variant>
        <vt:i4>5</vt:i4>
      </vt:variant>
      <vt:variant>
        <vt:lpwstr/>
      </vt:variant>
      <vt:variant>
        <vt:lpwstr>_Toc15365034</vt:lpwstr>
      </vt:variant>
      <vt:variant>
        <vt:i4>1507380</vt:i4>
      </vt:variant>
      <vt:variant>
        <vt:i4>122</vt:i4>
      </vt:variant>
      <vt:variant>
        <vt:i4>0</vt:i4>
      </vt:variant>
      <vt:variant>
        <vt:i4>5</vt:i4>
      </vt:variant>
      <vt:variant>
        <vt:lpwstr/>
      </vt:variant>
      <vt:variant>
        <vt:lpwstr>_Toc15365033</vt:lpwstr>
      </vt:variant>
      <vt:variant>
        <vt:i4>1441844</vt:i4>
      </vt:variant>
      <vt:variant>
        <vt:i4>116</vt:i4>
      </vt:variant>
      <vt:variant>
        <vt:i4>0</vt:i4>
      </vt:variant>
      <vt:variant>
        <vt:i4>5</vt:i4>
      </vt:variant>
      <vt:variant>
        <vt:lpwstr/>
      </vt:variant>
      <vt:variant>
        <vt:lpwstr>_Toc15365032</vt:lpwstr>
      </vt:variant>
      <vt:variant>
        <vt:i4>1376308</vt:i4>
      </vt:variant>
      <vt:variant>
        <vt:i4>110</vt:i4>
      </vt:variant>
      <vt:variant>
        <vt:i4>0</vt:i4>
      </vt:variant>
      <vt:variant>
        <vt:i4>5</vt:i4>
      </vt:variant>
      <vt:variant>
        <vt:lpwstr/>
      </vt:variant>
      <vt:variant>
        <vt:lpwstr>_Toc15365031</vt:lpwstr>
      </vt:variant>
      <vt:variant>
        <vt:i4>1310772</vt:i4>
      </vt:variant>
      <vt:variant>
        <vt:i4>104</vt:i4>
      </vt:variant>
      <vt:variant>
        <vt:i4>0</vt:i4>
      </vt:variant>
      <vt:variant>
        <vt:i4>5</vt:i4>
      </vt:variant>
      <vt:variant>
        <vt:lpwstr/>
      </vt:variant>
      <vt:variant>
        <vt:lpwstr>_Toc15365030</vt:lpwstr>
      </vt:variant>
      <vt:variant>
        <vt:i4>1900597</vt:i4>
      </vt:variant>
      <vt:variant>
        <vt:i4>98</vt:i4>
      </vt:variant>
      <vt:variant>
        <vt:i4>0</vt:i4>
      </vt:variant>
      <vt:variant>
        <vt:i4>5</vt:i4>
      </vt:variant>
      <vt:variant>
        <vt:lpwstr/>
      </vt:variant>
      <vt:variant>
        <vt:lpwstr>_Toc15365029</vt:lpwstr>
      </vt:variant>
      <vt:variant>
        <vt:i4>1835061</vt:i4>
      </vt:variant>
      <vt:variant>
        <vt:i4>92</vt:i4>
      </vt:variant>
      <vt:variant>
        <vt:i4>0</vt:i4>
      </vt:variant>
      <vt:variant>
        <vt:i4>5</vt:i4>
      </vt:variant>
      <vt:variant>
        <vt:lpwstr/>
      </vt:variant>
      <vt:variant>
        <vt:lpwstr>_Toc15365028</vt:lpwstr>
      </vt:variant>
      <vt:variant>
        <vt:i4>1245237</vt:i4>
      </vt:variant>
      <vt:variant>
        <vt:i4>86</vt:i4>
      </vt:variant>
      <vt:variant>
        <vt:i4>0</vt:i4>
      </vt:variant>
      <vt:variant>
        <vt:i4>5</vt:i4>
      </vt:variant>
      <vt:variant>
        <vt:lpwstr/>
      </vt:variant>
      <vt:variant>
        <vt:lpwstr>_Toc15365027</vt:lpwstr>
      </vt:variant>
      <vt:variant>
        <vt:i4>1179701</vt:i4>
      </vt:variant>
      <vt:variant>
        <vt:i4>80</vt:i4>
      </vt:variant>
      <vt:variant>
        <vt:i4>0</vt:i4>
      </vt:variant>
      <vt:variant>
        <vt:i4>5</vt:i4>
      </vt:variant>
      <vt:variant>
        <vt:lpwstr/>
      </vt:variant>
      <vt:variant>
        <vt:lpwstr>_Toc15365026</vt:lpwstr>
      </vt:variant>
      <vt:variant>
        <vt:i4>1114165</vt:i4>
      </vt:variant>
      <vt:variant>
        <vt:i4>74</vt:i4>
      </vt:variant>
      <vt:variant>
        <vt:i4>0</vt:i4>
      </vt:variant>
      <vt:variant>
        <vt:i4>5</vt:i4>
      </vt:variant>
      <vt:variant>
        <vt:lpwstr/>
      </vt:variant>
      <vt:variant>
        <vt:lpwstr>_Toc15365025</vt:lpwstr>
      </vt:variant>
      <vt:variant>
        <vt:i4>1048629</vt:i4>
      </vt:variant>
      <vt:variant>
        <vt:i4>68</vt:i4>
      </vt:variant>
      <vt:variant>
        <vt:i4>0</vt:i4>
      </vt:variant>
      <vt:variant>
        <vt:i4>5</vt:i4>
      </vt:variant>
      <vt:variant>
        <vt:lpwstr/>
      </vt:variant>
      <vt:variant>
        <vt:lpwstr>_Toc15365024</vt:lpwstr>
      </vt:variant>
      <vt:variant>
        <vt:i4>1507381</vt:i4>
      </vt:variant>
      <vt:variant>
        <vt:i4>62</vt:i4>
      </vt:variant>
      <vt:variant>
        <vt:i4>0</vt:i4>
      </vt:variant>
      <vt:variant>
        <vt:i4>5</vt:i4>
      </vt:variant>
      <vt:variant>
        <vt:lpwstr/>
      </vt:variant>
      <vt:variant>
        <vt:lpwstr>_Toc15365023</vt:lpwstr>
      </vt:variant>
      <vt:variant>
        <vt:i4>1441845</vt:i4>
      </vt:variant>
      <vt:variant>
        <vt:i4>56</vt:i4>
      </vt:variant>
      <vt:variant>
        <vt:i4>0</vt:i4>
      </vt:variant>
      <vt:variant>
        <vt:i4>5</vt:i4>
      </vt:variant>
      <vt:variant>
        <vt:lpwstr/>
      </vt:variant>
      <vt:variant>
        <vt:lpwstr>_Toc15365022</vt:lpwstr>
      </vt:variant>
      <vt:variant>
        <vt:i4>1376309</vt:i4>
      </vt:variant>
      <vt:variant>
        <vt:i4>50</vt:i4>
      </vt:variant>
      <vt:variant>
        <vt:i4>0</vt:i4>
      </vt:variant>
      <vt:variant>
        <vt:i4>5</vt:i4>
      </vt:variant>
      <vt:variant>
        <vt:lpwstr/>
      </vt:variant>
      <vt:variant>
        <vt:lpwstr>_Toc15365021</vt:lpwstr>
      </vt:variant>
      <vt:variant>
        <vt:i4>1310773</vt:i4>
      </vt:variant>
      <vt:variant>
        <vt:i4>44</vt:i4>
      </vt:variant>
      <vt:variant>
        <vt:i4>0</vt:i4>
      </vt:variant>
      <vt:variant>
        <vt:i4>5</vt:i4>
      </vt:variant>
      <vt:variant>
        <vt:lpwstr/>
      </vt:variant>
      <vt:variant>
        <vt:lpwstr>_Toc15365020</vt:lpwstr>
      </vt:variant>
      <vt:variant>
        <vt:i4>1900598</vt:i4>
      </vt:variant>
      <vt:variant>
        <vt:i4>38</vt:i4>
      </vt:variant>
      <vt:variant>
        <vt:i4>0</vt:i4>
      </vt:variant>
      <vt:variant>
        <vt:i4>5</vt:i4>
      </vt:variant>
      <vt:variant>
        <vt:lpwstr/>
      </vt:variant>
      <vt:variant>
        <vt:lpwstr>_Toc15365019</vt:lpwstr>
      </vt:variant>
      <vt:variant>
        <vt:i4>1835062</vt:i4>
      </vt:variant>
      <vt:variant>
        <vt:i4>32</vt:i4>
      </vt:variant>
      <vt:variant>
        <vt:i4>0</vt:i4>
      </vt:variant>
      <vt:variant>
        <vt:i4>5</vt:i4>
      </vt:variant>
      <vt:variant>
        <vt:lpwstr/>
      </vt:variant>
      <vt:variant>
        <vt:lpwstr>_Toc15365018</vt:lpwstr>
      </vt:variant>
      <vt:variant>
        <vt:i4>1245238</vt:i4>
      </vt:variant>
      <vt:variant>
        <vt:i4>26</vt:i4>
      </vt:variant>
      <vt:variant>
        <vt:i4>0</vt:i4>
      </vt:variant>
      <vt:variant>
        <vt:i4>5</vt:i4>
      </vt:variant>
      <vt:variant>
        <vt:lpwstr/>
      </vt:variant>
      <vt:variant>
        <vt:lpwstr>_Toc15365017</vt:lpwstr>
      </vt:variant>
      <vt:variant>
        <vt:i4>1179702</vt:i4>
      </vt:variant>
      <vt:variant>
        <vt:i4>20</vt:i4>
      </vt:variant>
      <vt:variant>
        <vt:i4>0</vt:i4>
      </vt:variant>
      <vt:variant>
        <vt:i4>5</vt:i4>
      </vt:variant>
      <vt:variant>
        <vt:lpwstr/>
      </vt:variant>
      <vt:variant>
        <vt:lpwstr>_Toc15365016</vt:lpwstr>
      </vt:variant>
      <vt:variant>
        <vt:i4>1114166</vt:i4>
      </vt:variant>
      <vt:variant>
        <vt:i4>14</vt:i4>
      </vt:variant>
      <vt:variant>
        <vt:i4>0</vt:i4>
      </vt:variant>
      <vt:variant>
        <vt:i4>5</vt:i4>
      </vt:variant>
      <vt:variant>
        <vt:lpwstr/>
      </vt:variant>
      <vt:variant>
        <vt:lpwstr>_Toc15365015</vt:lpwstr>
      </vt:variant>
      <vt:variant>
        <vt:i4>1048630</vt:i4>
      </vt:variant>
      <vt:variant>
        <vt:i4>8</vt:i4>
      </vt:variant>
      <vt:variant>
        <vt:i4>0</vt:i4>
      </vt:variant>
      <vt:variant>
        <vt:i4>5</vt:i4>
      </vt:variant>
      <vt:variant>
        <vt:lpwstr/>
      </vt:variant>
      <vt:variant>
        <vt:lpwstr>_Toc15365014</vt:lpwstr>
      </vt:variant>
      <vt:variant>
        <vt:i4>1507382</vt:i4>
      </vt:variant>
      <vt:variant>
        <vt:i4>2</vt:i4>
      </vt:variant>
      <vt:variant>
        <vt:i4>0</vt:i4>
      </vt:variant>
      <vt:variant>
        <vt:i4>5</vt:i4>
      </vt:variant>
      <vt:variant>
        <vt:lpwstr/>
      </vt:variant>
      <vt:variant>
        <vt:lpwstr>_Toc15365013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 Alenka</dc:creator>
  <cp:keywords/>
  <cp:lastModifiedBy>Batic Janez</cp:lastModifiedBy>
  <cp:revision>29</cp:revision>
  <cp:lastPrinted>2021-08-12T12:16:00Z</cp:lastPrinted>
  <dcterms:created xsi:type="dcterms:W3CDTF">2026-09-02T10:04:00Z</dcterms:created>
  <dcterms:modified xsi:type="dcterms:W3CDTF">2026-09-08T07:21:00Z</dcterms:modified>
</cp:coreProperties>
</file>